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C4C05" w14:textId="77777777" w:rsidR="00E12AF5" w:rsidRPr="00161C6E" w:rsidRDefault="00E12AF5" w:rsidP="00E12AF5">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2FD20FA" w14:textId="77777777" w:rsidR="00E12AF5" w:rsidRPr="00161C6E" w:rsidRDefault="00E12AF5" w:rsidP="00E12AF5">
      <w:pPr>
        <w:spacing w:line="260" w:lineRule="atLeast"/>
        <w:rPr>
          <w:rFonts w:ascii="Arial" w:hAnsi="Arial" w:cs="Arial"/>
          <w:b/>
          <w:sz w:val="20"/>
          <w:szCs w:val="20"/>
          <w:lang w:eastAsia="en-US"/>
        </w:rPr>
      </w:pPr>
    </w:p>
    <w:p w14:paraId="63E6E365"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2BAE8BF5" w14:textId="77777777" w:rsidR="00E12AF5" w:rsidRPr="00161C6E" w:rsidRDefault="00E12AF5" w:rsidP="00E12AF5">
      <w:pPr>
        <w:rPr>
          <w:rFonts w:ascii="Arial" w:hAnsi="Arial" w:cs="Arial"/>
          <w:b/>
          <w:sz w:val="20"/>
          <w:szCs w:val="20"/>
          <w:lang w:eastAsia="en-US"/>
        </w:rPr>
      </w:pPr>
    </w:p>
    <w:p w14:paraId="623C0FEB"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353B8303" w14:textId="77777777" w:rsidR="00E12AF5" w:rsidRPr="00161C6E" w:rsidRDefault="00E12AF5" w:rsidP="00E12AF5">
      <w:pPr>
        <w:spacing w:line="260" w:lineRule="atLeast"/>
        <w:rPr>
          <w:rFonts w:ascii="Arial" w:hAnsi="Arial" w:cs="Arial"/>
          <w:b/>
          <w:sz w:val="20"/>
          <w:szCs w:val="20"/>
          <w:lang w:eastAsia="en-US"/>
        </w:rPr>
      </w:pPr>
    </w:p>
    <w:p w14:paraId="471DDF5C" w14:textId="77777777" w:rsidR="00E12AF5" w:rsidRPr="00161C6E" w:rsidRDefault="00E12AF5" w:rsidP="00E12AF5">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00E9B05" w14:textId="77777777" w:rsidR="00E12AF5" w:rsidRPr="00161C6E" w:rsidRDefault="00E12AF5" w:rsidP="00E12AF5">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12AF5" w:rsidRPr="00161C6E" w14:paraId="576636E3" w14:textId="77777777" w:rsidTr="00C77D20">
        <w:tc>
          <w:tcPr>
            <w:tcW w:w="2307" w:type="dxa"/>
            <w:shd w:val="clear" w:color="auto" w:fill="auto"/>
          </w:tcPr>
          <w:p w14:paraId="2B5DFD6A" w14:textId="77777777" w:rsidR="00E12AF5" w:rsidRPr="00161C6E" w:rsidRDefault="00E12AF5" w:rsidP="00C77D20">
            <w:pPr>
              <w:spacing w:line="260" w:lineRule="atLeast"/>
              <w:rPr>
                <w:rFonts w:ascii="Arial" w:hAnsi="Arial" w:cs="Arial"/>
                <w:b/>
                <w:sz w:val="20"/>
                <w:szCs w:val="20"/>
                <w:lang w:eastAsia="en-US"/>
              </w:rPr>
            </w:pPr>
          </w:p>
          <w:p w14:paraId="4FCF82E1" w14:textId="77777777" w:rsidR="00E12AF5" w:rsidRPr="00161C6E" w:rsidRDefault="00E12AF5" w:rsidP="00C77D20">
            <w:pPr>
              <w:spacing w:line="260" w:lineRule="atLeast"/>
              <w:rPr>
                <w:rFonts w:ascii="Arial" w:hAnsi="Arial" w:cs="Arial"/>
                <w:b/>
                <w:sz w:val="20"/>
                <w:szCs w:val="20"/>
                <w:lang w:eastAsia="en-US"/>
              </w:rPr>
            </w:pPr>
          </w:p>
        </w:tc>
        <w:tc>
          <w:tcPr>
            <w:tcW w:w="2082" w:type="dxa"/>
            <w:shd w:val="clear" w:color="auto" w:fill="auto"/>
          </w:tcPr>
          <w:p w14:paraId="66DCD47E"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0D0CF0C"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25A3E111"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1AFE1D9F" w14:textId="77777777" w:rsidR="00E12AF5" w:rsidRPr="00161C6E" w:rsidRDefault="00E12AF5" w:rsidP="00C77D20">
            <w:pPr>
              <w:spacing w:line="260" w:lineRule="atLeast"/>
              <w:rPr>
                <w:rFonts w:ascii="Arial" w:hAnsi="Arial" w:cs="Arial"/>
                <w:b/>
                <w:sz w:val="20"/>
                <w:szCs w:val="20"/>
                <w:lang w:eastAsia="en-US"/>
              </w:rPr>
            </w:pPr>
          </w:p>
          <w:p w14:paraId="21C32B70" w14:textId="77777777" w:rsidR="00E12AF5" w:rsidRPr="00161C6E" w:rsidRDefault="00E12AF5" w:rsidP="00C77D20">
            <w:pPr>
              <w:spacing w:line="260" w:lineRule="atLeast"/>
              <w:rPr>
                <w:rFonts w:ascii="Arial" w:hAnsi="Arial" w:cs="Arial"/>
                <w:b/>
                <w:i/>
                <w:sz w:val="20"/>
                <w:szCs w:val="20"/>
                <w:lang w:eastAsia="en-US"/>
              </w:rPr>
            </w:pPr>
            <w:r w:rsidRPr="004F639C">
              <w:rPr>
                <w:rFonts w:ascii="Arial" w:hAnsi="Arial" w:cs="Arial"/>
                <w:bCs/>
                <w:i/>
                <w:sz w:val="20"/>
                <w:szCs w:val="20"/>
                <w:lang w:eastAsia="en-US"/>
              </w:rPr>
              <w:t>(</w:t>
            </w:r>
            <w:r w:rsidRPr="00161C6E">
              <w:rPr>
                <w:rFonts w:ascii="Arial" w:hAnsi="Arial" w:cs="Arial"/>
                <w:i/>
                <w:sz w:val="20"/>
                <w:szCs w:val="20"/>
                <w:lang w:eastAsia="en-US"/>
              </w:rPr>
              <w:t>po potrebi dodaj)</w:t>
            </w:r>
          </w:p>
        </w:tc>
      </w:tr>
      <w:tr w:rsidR="00E12AF5" w:rsidRPr="00161C6E" w14:paraId="072EA659" w14:textId="77777777" w:rsidTr="00C77D20">
        <w:tc>
          <w:tcPr>
            <w:tcW w:w="2307" w:type="dxa"/>
            <w:shd w:val="clear" w:color="auto" w:fill="auto"/>
          </w:tcPr>
          <w:p w14:paraId="07547C15"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4F28EE65" w14:textId="77777777" w:rsidR="00E12AF5" w:rsidRPr="00161C6E" w:rsidRDefault="00E12AF5" w:rsidP="00C77D20">
            <w:pPr>
              <w:spacing w:line="260" w:lineRule="atLeast"/>
              <w:rPr>
                <w:rFonts w:ascii="Arial" w:hAnsi="Arial" w:cs="Arial"/>
                <w:b/>
                <w:sz w:val="20"/>
                <w:szCs w:val="20"/>
                <w:lang w:eastAsia="en-US"/>
              </w:rPr>
            </w:pPr>
          </w:p>
        </w:tc>
        <w:tc>
          <w:tcPr>
            <w:tcW w:w="2082" w:type="dxa"/>
            <w:shd w:val="clear" w:color="auto" w:fill="auto"/>
          </w:tcPr>
          <w:p w14:paraId="704E7E71" w14:textId="77777777" w:rsidR="00E12AF5" w:rsidRPr="00161C6E" w:rsidRDefault="00E12AF5" w:rsidP="00C77D20">
            <w:pPr>
              <w:spacing w:line="260" w:lineRule="atLeast"/>
              <w:rPr>
                <w:rFonts w:ascii="Arial" w:hAnsi="Arial" w:cs="Arial"/>
                <w:b/>
                <w:sz w:val="20"/>
                <w:szCs w:val="20"/>
                <w:lang w:eastAsia="en-US"/>
              </w:rPr>
            </w:pPr>
          </w:p>
        </w:tc>
        <w:tc>
          <w:tcPr>
            <w:tcW w:w="2243" w:type="dxa"/>
            <w:shd w:val="clear" w:color="auto" w:fill="auto"/>
          </w:tcPr>
          <w:p w14:paraId="0E55A885" w14:textId="77777777" w:rsidR="00E12AF5" w:rsidRPr="00161C6E" w:rsidRDefault="00E12AF5" w:rsidP="00C77D20">
            <w:pPr>
              <w:spacing w:line="260" w:lineRule="atLeast"/>
              <w:rPr>
                <w:rFonts w:ascii="Arial" w:hAnsi="Arial" w:cs="Arial"/>
                <w:b/>
                <w:sz w:val="20"/>
                <w:szCs w:val="20"/>
                <w:lang w:eastAsia="en-US"/>
              </w:rPr>
            </w:pPr>
          </w:p>
        </w:tc>
      </w:tr>
      <w:tr w:rsidR="00E12AF5" w:rsidRPr="00161C6E" w14:paraId="38DA343E" w14:textId="77777777" w:rsidTr="00C77D20">
        <w:tc>
          <w:tcPr>
            <w:tcW w:w="2307" w:type="dxa"/>
            <w:shd w:val="clear" w:color="auto" w:fill="auto"/>
          </w:tcPr>
          <w:p w14:paraId="23B0685E" w14:textId="77777777" w:rsidR="00E12AF5" w:rsidRPr="00161C6E" w:rsidRDefault="00E12AF5" w:rsidP="00C77D20">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41A0B54A"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4D57BB3D" w14:textId="77777777" w:rsidR="00E12AF5" w:rsidRPr="00161C6E" w:rsidRDefault="00E12AF5" w:rsidP="00C77D20">
            <w:pPr>
              <w:spacing w:line="260" w:lineRule="atLeast"/>
              <w:rPr>
                <w:rFonts w:ascii="Arial" w:hAnsi="Arial" w:cs="Arial"/>
                <w:sz w:val="20"/>
                <w:szCs w:val="20"/>
                <w:lang w:eastAsia="en-US"/>
              </w:rPr>
            </w:pPr>
          </w:p>
        </w:tc>
        <w:tc>
          <w:tcPr>
            <w:tcW w:w="2243" w:type="dxa"/>
            <w:shd w:val="clear" w:color="auto" w:fill="auto"/>
          </w:tcPr>
          <w:p w14:paraId="39B6E775" w14:textId="77777777" w:rsidR="00E12AF5" w:rsidRPr="00161C6E" w:rsidRDefault="00E12AF5" w:rsidP="00C77D20">
            <w:pPr>
              <w:spacing w:line="260" w:lineRule="atLeast"/>
              <w:rPr>
                <w:rFonts w:ascii="Arial" w:hAnsi="Arial" w:cs="Arial"/>
                <w:sz w:val="20"/>
                <w:szCs w:val="20"/>
                <w:lang w:eastAsia="en-US"/>
              </w:rPr>
            </w:pPr>
          </w:p>
        </w:tc>
      </w:tr>
      <w:tr w:rsidR="00E12AF5" w:rsidRPr="00161C6E" w14:paraId="7C40A1D0" w14:textId="77777777" w:rsidTr="00C77D20">
        <w:tc>
          <w:tcPr>
            <w:tcW w:w="2307" w:type="dxa"/>
            <w:shd w:val="clear" w:color="auto" w:fill="auto"/>
          </w:tcPr>
          <w:p w14:paraId="261305F7" w14:textId="77777777" w:rsidR="00E12AF5" w:rsidRPr="00161C6E" w:rsidRDefault="00E12AF5" w:rsidP="00C77D20">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42D8AD98"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0D888A65" w14:textId="77777777" w:rsidR="00E12AF5" w:rsidRPr="00161C6E" w:rsidRDefault="00E12AF5" w:rsidP="00C77D20">
            <w:pPr>
              <w:spacing w:line="260" w:lineRule="atLeast"/>
              <w:rPr>
                <w:rFonts w:ascii="Arial" w:hAnsi="Arial" w:cs="Arial"/>
                <w:sz w:val="20"/>
                <w:szCs w:val="20"/>
                <w:lang w:eastAsia="en-US"/>
              </w:rPr>
            </w:pPr>
          </w:p>
        </w:tc>
        <w:tc>
          <w:tcPr>
            <w:tcW w:w="2243" w:type="dxa"/>
            <w:shd w:val="clear" w:color="auto" w:fill="auto"/>
          </w:tcPr>
          <w:p w14:paraId="4A3206ED" w14:textId="77777777" w:rsidR="00E12AF5" w:rsidRPr="00161C6E" w:rsidRDefault="00E12AF5" w:rsidP="00C77D20">
            <w:pPr>
              <w:spacing w:line="260" w:lineRule="atLeast"/>
              <w:rPr>
                <w:rFonts w:ascii="Arial" w:hAnsi="Arial" w:cs="Arial"/>
                <w:sz w:val="20"/>
                <w:szCs w:val="20"/>
                <w:lang w:eastAsia="en-US"/>
              </w:rPr>
            </w:pPr>
          </w:p>
        </w:tc>
      </w:tr>
      <w:tr w:rsidR="00E12AF5" w:rsidRPr="00161C6E" w14:paraId="74447304" w14:textId="77777777" w:rsidTr="00C77D20">
        <w:tc>
          <w:tcPr>
            <w:tcW w:w="2307" w:type="dxa"/>
            <w:shd w:val="clear" w:color="auto" w:fill="auto"/>
          </w:tcPr>
          <w:p w14:paraId="568CA218" w14:textId="77777777" w:rsidR="00E12AF5" w:rsidRPr="00161C6E" w:rsidRDefault="00E12AF5" w:rsidP="00C77D20">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C336488"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0AA4B23E" w14:textId="77777777" w:rsidR="00E12AF5" w:rsidRPr="00161C6E" w:rsidRDefault="00E12AF5" w:rsidP="00C77D20">
            <w:pPr>
              <w:spacing w:line="260" w:lineRule="atLeast"/>
              <w:rPr>
                <w:rFonts w:ascii="Arial" w:hAnsi="Arial" w:cs="Arial"/>
                <w:sz w:val="20"/>
                <w:szCs w:val="20"/>
                <w:lang w:eastAsia="en-US"/>
              </w:rPr>
            </w:pPr>
          </w:p>
        </w:tc>
        <w:tc>
          <w:tcPr>
            <w:tcW w:w="2243" w:type="dxa"/>
            <w:shd w:val="clear" w:color="auto" w:fill="auto"/>
          </w:tcPr>
          <w:p w14:paraId="6B569950" w14:textId="77777777" w:rsidR="00E12AF5" w:rsidRPr="00161C6E" w:rsidRDefault="00E12AF5" w:rsidP="00C77D20">
            <w:pPr>
              <w:spacing w:line="260" w:lineRule="atLeast"/>
              <w:rPr>
                <w:rFonts w:ascii="Arial" w:hAnsi="Arial" w:cs="Arial"/>
                <w:sz w:val="20"/>
                <w:szCs w:val="20"/>
                <w:lang w:eastAsia="en-US"/>
              </w:rPr>
            </w:pPr>
          </w:p>
        </w:tc>
      </w:tr>
      <w:tr w:rsidR="00E12AF5" w:rsidRPr="00161C6E" w14:paraId="2E2D8D1A" w14:textId="77777777" w:rsidTr="00C77D20">
        <w:tc>
          <w:tcPr>
            <w:tcW w:w="2307" w:type="dxa"/>
            <w:shd w:val="clear" w:color="auto" w:fill="auto"/>
          </w:tcPr>
          <w:p w14:paraId="00FD6275" w14:textId="77777777" w:rsidR="00E12AF5" w:rsidRPr="00161C6E" w:rsidRDefault="00E12AF5" w:rsidP="00C77D20">
            <w:pPr>
              <w:spacing w:line="260" w:lineRule="atLeast"/>
              <w:rPr>
                <w:rFonts w:ascii="Arial" w:hAnsi="Arial" w:cs="Arial"/>
                <w:sz w:val="20"/>
                <w:szCs w:val="20"/>
                <w:lang w:eastAsia="en-US"/>
              </w:rPr>
            </w:pPr>
            <w:r>
              <w:rPr>
                <w:rFonts w:ascii="Arial" w:hAnsi="Arial" w:cs="Arial"/>
                <w:sz w:val="20"/>
                <w:szCs w:val="20"/>
                <w:lang w:eastAsia="en-US"/>
              </w:rPr>
              <w:t>Predvidena k</w:t>
            </w:r>
            <w:r w:rsidRPr="00161C6E">
              <w:rPr>
                <w:rFonts w:ascii="Arial" w:hAnsi="Arial" w:cs="Arial"/>
                <w:sz w:val="20"/>
                <w:szCs w:val="20"/>
                <w:lang w:eastAsia="en-US"/>
              </w:rPr>
              <w:t>oličina del*</w:t>
            </w:r>
          </w:p>
        </w:tc>
        <w:tc>
          <w:tcPr>
            <w:tcW w:w="2082" w:type="dxa"/>
            <w:shd w:val="clear" w:color="auto" w:fill="auto"/>
          </w:tcPr>
          <w:p w14:paraId="13B6DBAD"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69164607" w14:textId="77777777" w:rsidR="00E12AF5" w:rsidRPr="00161C6E" w:rsidRDefault="00E12AF5" w:rsidP="00C77D20">
            <w:pPr>
              <w:spacing w:line="260" w:lineRule="atLeast"/>
              <w:rPr>
                <w:rFonts w:ascii="Arial" w:hAnsi="Arial" w:cs="Arial"/>
                <w:sz w:val="20"/>
                <w:szCs w:val="20"/>
                <w:lang w:eastAsia="en-US"/>
              </w:rPr>
            </w:pPr>
          </w:p>
        </w:tc>
        <w:tc>
          <w:tcPr>
            <w:tcW w:w="2243" w:type="dxa"/>
            <w:shd w:val="clear" w:color="auto" w:fill="auto"/>
          </w:tcPr>
          <w:p w14:paraId="16895925" w14:textId="77777777" w:rsidR="00E12AF5" w:rsidRPr="00161C6E" w:rsidRDefault="00E12AF5" w:rsidP="00C77D20">
            <w:pPr>
              <w:spacing w:line="260" w:lineRule="atLeast"/>
              <w:rPr>
                <w:rFonts w:ascii="Arial" w:hAnsi="Arial" w:cs="Arial"/>
                <w:sz w:val="20"/>
                <w:szCs w:val="20"/>
                <w:lang w:eastAsia="en-US"/>
              </w:rPr>
            </w:pPr>
          </w:p>
        </w:tc>
      </w:tr>
      <w:tr w:rsidR="00E12AF5" w:rsidRPr="00161C6E" w14:paraId="0E9190F3" w14:textId="77777777" w:rsidTr="00C77D20">
        <w:tc>
          <w:tcPr>
            <w:tcW w:w="2307" w:type="dxa"/>
            <w:shd w:val="clear" w:color="auto" w:fill="auto"/>
          </w:tcPr>
          <w:p w14:paraId="248ADBD0" w14:textId="77777777" w:rsidR="00E12AF5" w:rsidRPr="00161C6E" w:rsidRDefault="00E12AF5" w:rsidP="00C77D20">
            <w:pPr>
              <w:spacing w:line="260" w:lineRule="atLeast"/>
              <w:rPr>
                <w:rFonts w:ascii="Arial" w:hAnsi="Arial" w:cs="Arial"/>
                <w:sz w:val="20"/>
                <w:szCs w:val="20"/>
                <w:lang w:eastAsia="en-US"/>
              </w:rPr>
            </w:pPr>
            <w:r>
              <w:rPr>
                <w:rFonts w:ascii="Arial" w:hAnsi="Arial" w:cs="Arial"/>
                <w:sz w:val="20"/>
                <w:szCs w:val="20"/>
                <w:lang w:eastAsia="en-US"/>
              </w:rPr>
              <w:t>Predvidena v</w:t>
            </w:r>
            <w:r w:rsidRPr="00161C6E">
              <w:rPr>
                <w:rFonts w:ascii="Arial" w:hAnsi="Arial" w:cs="Arial"/>
                <w:sz w:val="20"/>
                <w:szCs w:val="20"/>
                <w:lang w:eastAsia="en-US"/>
              </w:rPr>
              <w:t>rednost del</w:t>
            </w:r>
          </w:p>
        </w:tc>
        <w:tc>
          <w:tcPr>
            <w:tcW w:w="2082" w:type="dxa"/>
            <w:shd w:val="clear" w:color="auto" w:fill="auto"/>
          </w:tcPr>
          <w:p w14:paraId="7E1F8B55"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1B3134BE" w14:textId="77777777" w:rsidR="00E12AF5" w:rsidRPr="00161C6E" w:rsidRDefault="00E12AF5" w:rsidP="00C77D20">
            <w:pPr>
              <w:spacing w:line="260" w:lineRule="atLeast"/>
              <w:rPr>
                <w:rFonts w:ascii="Arial" w:hAnsi="Arial" w:cs="Arial"/>
                <w:sz w:val="20"/>
                <w:szCs w:val="20"/>
                <w:lang w:eastAsia="en-US"/>
              </w:rPr>
            </w:pPr>
          </w:p>
        </w:tc>
        <w:tc>
          <w:tcPr>
            <w:tcW w:w="2243" w:type="dxa"/>
            <w:shd w:val="clear" w:color="auto" w:fill="auto"/>
          </w:tcPr>
          <w:p w14:paraId="49C1100D" w14:textId="77777777" w:rsidR="00E12AF5" w:rsidRPr="00161C6E" w:rsidRDefault="00E12AF5" w:rsidP="00C77D20">
            <w:pPr>
              <w:spacing w:line="260" w:lineRule="atLeast"/>
              <w:rPr>
                <w:rFonts w:ascii="Arial" w:hAnsi="Arial" w:cs="Arial"/>
                <w:sz w:val="20"/>
                <w:szCs w:val="20"/>
                <w:lang w:eastAsia="en-US"/>
              </w:rPr>
            </w:pPr>
          </w:p>
        </w:tc>
      </w:tr>
      <w:tr w:rsidR="00E12AF5" w:rsidRPr="00161C6E" w14:paraId="17B878B3" w14:textId="77777777" w:rsidTr="00C77D20">
        <w:tc>
          <w:tcPr>
            <w:tcW w:w="2307" w:type="dxa"/>
            <w:shd w:val="clear" w:color="auto" w:fill="auto"/>
          </w:tcPr>
          <w:p w14:paraId="01728609" w14:textId="77777777" w:rsidR="00E12AF5" w:rsidRDefault="00E12AF5" w:rsidP="00C77D20">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218CACE3" w14:textId="77777777" w:rsidR="00E12AF5" w:rsidRPr="00161C6E" w:rsidRDefault="00E12AF5" w:rsidP="00C77D20">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2CD13AFD"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71D0B591" w14:textId="77777777" w:rsidR="00E12AF5" w:rsidRPr="00161C6E" w:rsidRDefault="00E12AF5" w:rsidP="00C77D20">
            <w:pPr>
              <w:spacing w:line="260" w:lineRule="atLeast"/>
              <w:rPr>
                <w:rFonts w:ascii="Arial" w:hAnsi="Arial" w:cs="Arial"/>
                <w:sz w:val="20"/>
                <w:szCs w:val="20"/>
                <w:lang w:eastAsia="en-US"/>
              </w:rPr>
            </w:pPr>
          </w:p>
        </w:tc>
        <w:tc>
          <w:tcPr>
            <w:tcW w:w="2243" w:type="dxa"/>
            <w:shd w:val="clear" w:color="auto" w:fill="auto"/>
          </w:tcPr>
          <w:p w14:paraId="6ED25FF7" w14:textId="77777777" w:rsidR="00E12AF5" w:rsidRPr="00161C6E" w:rsidRDefault="00E12AF5" w:rsidP="00C77D20">
            <w:pPr>
              <w:spacing w:line="260" w:lineRule="atLeast"/>
              <w:rPr>
                <w:rFonts w:ascii="Arial" w:hAnsi="Arial" w:cs="Arial"/>
                <w:sz w:val="20"/>
                <w:szCs w:val="20"/>
                <w:lang w:eastAsia="en-US"/>
              </w:rPr>
            </w:pPr>
          </w:p>
        </w:tc>
      </w:tr>
      <w:tr w:rsidR="00E12AF5" w:rsidRPr="00161C6E" w14:paraId="0675936A" w14:textId="77777777" w:rsidTr="00C77D20">
        <w:tc>
          <w:tcPr>
            <w:tcW w:w="2307" w:type="dxa"/>
            <w:shd w:val="clear" w:color="auto" w:fill="auto"/>
          </w:tcPr>
          <w:p w14:paraId="1AFB2925"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30663A2C" w14:textId="77777777" w:rsidR="00E12AF5" w:rsidRPr="00161C6E" w:rsidRDefault="00E12AF5" w:rsidP="00C77D20">
            <w:pPr>
              <w:spacing w:line="260" w:lineRule="atLeast"/>
              <w:rPr>
                <w:rFonts w:ascii="Arial" w:hAnsi="Arial" w:cs="Arial"/>
                <w:sz w:val="20"/>
                <w:szCs w:val="20"/>
                <w:lang w:eastAsia="en-US"/>
              </w:rPr>
            </w:pPr>
          </w:p>
        </w:tc>
        <w:tc>
          <w:tcPr>
            <w:tcW w:w="2082" w:type="dxa"/>
            <w:shd w:val="clear" w:color="auto" w:fill="auto"/>
          </w:tcPr>
          <w:p w14:paraId="5CD279A2" w14:textId="77777777" w:rsidR="00E12AF5" w:rsidRPr="00161C6E" w:rsidRDefault="00E12AF5" w:rsidP="00C77D20">
            <w:pPr>
              <w:spacing w:line="260" w:lineRule="atLeast"/>
              <w:rPr>
                <w:rFonts w:ascii="Arial" w:hAnsi="Arial" w:cs="Arial"/>
                <w:sz w:val="20"/>
                <w:szCs w:val="20"/>
                <w:lang w:eastAsia="en-US"/>
              </w:rPr>
            </w:pPr>
          </w:p>
        </w:tc>
        <w:tc>
          <w:tcPr>
            <w:tcW w:w="2243" w:type="dxa"/>
            <w:shd w:val="clear" w:color="auto" w:fill="auto"/>
          </w:tcPr>
          <w:p w14:paraId="119118EA" w14:textId="77777777" w:rsidR="00E12AF5" w:rsidRPr="00161C6E" w:rsidRDefault="00E12AF5" w:rsidP="00C77D20">
            <w:pPr>
              <w:spacing w:line="260" w:lineRule="atLeast"/>
              <w:rPr>
                <w:rFonts w:ascii="Arial" w:hAnsi="Arial" w:cs="Arial"/>
                <w:sz w:val="20"/>
                <w:szCs w:val="20"/>
                <w:lang w:eastAsia="en-US"/>
              </w:rPr>
            </w:pPr>
          </w:p>
        </w:tc>
      </w:tr>
    </w:tbl>
    <w:p w14:paraId="67A50B25" w14:textId="77777777" w:rsidR="00E12AF5" w:rsidRPr="00161C6E" w:rsidRDefault="00E12AF5" w:rsidP="00E12AF5">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41A968C7" w14:textId="77777777" w:rsidR="00E12AF5" w:rsidRPr="00161C6E" w:rsidRDefault="00E12AF5" w:rsidP="00E12AF5">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B256812" w14:textId="77777777" w:rsidR="00E12AF5" w:rsidRPr="00161C6E" w:rsidRDefault="00E12AF5" w:rsidP="00E12AF5">
      <w:pPr>
        <w:spacing w:line="260" w:lineRule="atLeast"/>
        <w:rPr>
          <w:rFonts w:ascii="Arial" w:hAnsi="Arial" w:cs="Arial"/>
          <w:bCs/>
          <w:sz w:val="20"/>
          <w:szCs w:val="20"/>
          <w:lang w:eastAsia="en-US"/>
        </w:rPr>
      </w:pPr>
    </w:p>
    <w:p w14:paraId="051642D9" w14:textId="77777777" w:rsidR="00E12AF5" w:rsidRPr="00161C6E" w:rsidRDefault="00E12AF5" w:rsidP="00E12AF5">
      <w:pPr>
        <w:spacing w:line="260" w:lineRule="atLeast"/>
        <w:rPr>
          <w:rFonts w:ascii="Arial" w:hAnsi="Arial" w:cs="Arial"/>
          <w:bCs/>
          <w:sz w:val="20"/>
          <w:szCs w:val="20"/>
          <w:lang w:eastAsia="en-US"/>
        </w:rPr>
      </w:pPr>
    </w:p>
    <w:p w14:paraId="420F3D2C" w14:textId="77777777" w:rsidR="00E12AF5" w:rsidRPr="00161C6E" w:rsidRDefault="00E12AF5" w:rsidP="00E12AF5">
      <w:pPr>
        <w:spacing w:line="260" w:lineRule="atLeast"/>
        <w:rPr>
          <w:rFonts w:ascii="Arial" w:hAnsi="Arial" w:cs="Arial"/>
          <w:bCs/>
          <w:sz w:val="20"/>
          <w:szCs w:val="20"/>
          <w:lang w:eastAsia="en-US"/>
        </w:rPr>
      </w:pPr>
    </w:p>
    <w:p w14:paraId="5DAA9F9E" w14:textId="77777777" w:rsidR="00E12AF5" w:rsidRPr="00161C6E" w:rsidRDefault="00E12AF5" w:rsidP="00E12AF5">
      <w:pPr>
        <w:spacing w:line="260" w:lineRule="atLeast"/>
        <w:rPr>
          <w:rFonts w:ascii="Arial" w:hAnsi="Arial" w:cs="Arial"/>
          <w:bCs/>
          <w:sz w:val="20"/>
          <w:szCs w:val="20"/>
          <w:lang w:eastAsia="en-US"/>
        </w:rPr>
      </w:pPr>
    </w:p>
    <w:p w14:paraId="75BA5A0B" w14:textId="77777777" w:rsidR="00E12AF5" w:rsidRPr="00161C6E" w:rsidRDefault="00E12AF5" w:rsidP="00E12AF5">
      <w:pPr>
        <w:spacing w:line="260" w:lineRule="atLeast"/>
        <w:rPr>
          <w:rFonts w:ascii="Arial" w:hAnsi="Arial" w:cs="Arial"/>
          <w:bCs/>
          <w:sz w:val="20"/>
          <w:szCs w:val="20"/>
          <w:lang w:eastAsia="en-US"/>
        </w:rPr>
      </w:pPr>
    </w:p>
    <w:p w14:paraId="091D5C8C" w14:textId="77777777" w:rsidR="00E12AF5" w:rsidRPr="00161C6E" w:rsidRDefault="00E12AF5" w:rsidP="00E12AF5">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467426C6" w14:textId="77777777" w:rsidR="00E12AF5" w:rsidRPr="00161C6E" w:rsidRDefault="00E12AF5" w:rsidP="00E12AF5">
      <w:pPr>
        <w:spacing w:after="120"/>
        <w:jc w:val="both"/>
        <w:rPr>
          <w:rFonts w:ascii="Arial" w:hAnsi="Arial" w:cs="Arial"/>
          <w:sz w:val="20"/>
          <w:szCs w:val="20"/>
        </w:rPr>
      </w:pPr>
    </w:p>
    <w:p w14:paraId="71005171" w14:textId="77777777" w:rsidR="00E12AF5" w:rsidRPr="00161C6E" w:rsidRDefault="00E12AF5" w:rsidP="00E12AF5">
      <w:pPr>
        <w:spacing w:after="120"/>
        <w:jc w:val="both"/>
        <w:rPr>
          <w:rFonts w:ascii="Arial" w:hAnsi="Arial" w:cs="Arial"/>
          <w:sz w:val="20"/>
          <w:szCs w:val="20"/>
        </w:rPr>
      </w:pPr>
    </w:p>
    <w:p w14:paraId="34416240" w14:textId="77777777" w:rsidR="00E12AF5" w:rsidRDefault="00E12AF5" w:rsidP="00E12AF5">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B62F103" w14:textId="77777777" w:rsidR="00E12AF5" w:rsidRDefault="00E12AF5" w:rsidP="00E12AF5">
      <w:pPr>
        <w:tabs>
          <w:tab w:val="right" w:pos="9072"/>
        </w:tabs>
        <w:spacing w:after="120"/>
        <w:jc w:val="center"/>
        <w:rPr>
          <w:rFonts w:ascii="Arial" w:hAnsi="Arial" w:cs="Arial"/>
          <w:sz w:val="20"/>
          <w:szCs w:val="20"/>
        </w:rPr>
      </w:pPr>
      <w:r>
        <w:rPr>
          <w:rFonts w:ascii="Arial" w:hAnsi="Arial" w:cs="Arial"/>
          <w:sz w:val="20"/>
          <w:szCs w:val="20"/>
        </w:rPr>
        <w:t xml:space="preserve">                                                                                                oziroma osebe, pooblaščene </w:t>
      </w:r>
    </w:p>
    <w:p w14:paraId="2DC4F009" w14:textId="77777777" w:rsidR="00E12AF5" w:rsidRPr="00161C6E" w:rsidRDefault="00E12AF5" w:rsidP="00E12AF5">
      <w:pPr>
        <w:tabs>
          <w:tab w:val="right" w:pos="9072"/>
        </w:tabs>
        <w:spacing w:after="120"/>
        <w:jc w:val="center"/>
        <w:rPr>
          <w:rFonts w:ascii="Arial" w:hAnsi="Arial" w:cs="Arial"/>
          <w:sz w:val="20"/>
          <w:szCs w:val="20"/>
        </w:rPr>
      </w:pPr>
      <w:r>
        <w:rPr>
          <w:rFonts w:ascii="Arial" w:hAnsi="Arial" w:cs="Arial"/>
          <w:sz w:val="20"/>
          <w:szCs w:val="20"/>
        </w:rPr>
        <w:t xml:space="preserve">                                                                                                za oddajo ponudbe</w:t>
      </w:r>
      <w:r w:rsidRPr="00161C6E">
        <w:rPr>
          <w:rFonts w:ascii="Arial" w:hAnsi="Arial" w:cs="Arial"/>
          <w:sz w:val="20"/>
          <w:szCs w:val="20"/>
          <w:lang w:eastAsia="en-US"/>
        </w:rPr>
        <w:br w:type="page"/>
      </w:r>
    </w:p>
    <w:p w14:paraId="77394AFB" w14:textId="77777777" w:rsidR="00E12AF5" w:rsidRPr="00161C6E" w:rsidRDefault="00E12AF5" w:rsidP="00E12AF5">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6BFE647C" w14:textId="77777777" w:rsidR="00E12AF5" w:rsidRPr="00161C6E" w:rsidRDefault="00E12AF5" w:rsidP="00E12AF5">
      <w:pPr>
        <w:spacing w:line="260" w:lineRule="atLeast"/>
        <w:jc w:val="both"/>
        <w:rPr>
          <w:rFonts w:ascii="Arial" w:hAnsi="Arial" w:cs="Arial"/>
          <w:b/>
          <w:sz w:val="20"/>
          <w:szCs w:val="20"/>
          <w:lang w:eastAsia="en-US"/>
        </w:rPr>
      </w:pPr>
    </w:p>
    <w:p w14:paraId="1961D911"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59D129EE" w14:textId="77777777" w:rsidR="00E12AF5" w:rsidRPr="00161C6E" w:rsidRDefault="00E12AF5" w:rsidP="00E12AF5">
      <w:pPr>
        <w:spacing w:line="260" w:lineRule="atLeast"/>
        <w:jc w:val="both"/>
        <w:rPr>
          <w:rFonts w:ascii="Arial" w:hAnsi="Arial" w:cs="Arial"/>
        </w:rPr>
      </w:pPr>
    </w:p>
    <w:p w14:paraId="4842779C"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38F387F2" w14:textId="77777777" w:rsidR="00E12AF5" w:rsidRPr="00161C6E" w:rsidRDefault="00E12AF5" w:rsidP="00E12AF5">
      <w:pPr>
        <w:spacing w:line="260" w:lineRule="atLeast"/>
        <w:rPr>
          <w:rFonts w:ascii="Arial" w:hAnsi="Arial" w:cs="Arial"/>
          <w:sz w:val="20"/>
          <w:szCs w:val="20"/>
          <w:lang w:eastAsia="en-US"/>
        </w:rPr>
      </w:pPr>
    </w:p>
    <w:p w14:paraId="71B31472" w14:textId="77777777" w:rsidR="00E12AF5" w:rsidRPr="00161C6E" w:rsidRDefault="00E12AF5" w:rsidP="00E12AF5">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7E2448D4" w14:textId="77777777" w:rsidR="00E12AF5" w:rsidRPr="00161C6E" w:rsidRDefault="00E12AF5" w:rsidP="00E12AF5">
      <w:pPr>
        <w:spacing w:line="260" w:lineRule="atLeast"/>
        <w:rPr>
          <w:rFonts w:ascii="Arial" w:hAnsi="Arial" w:cs="Arial"/>
          <w:sz w:val="20"/>
          <w:lang w:eastAsia="en-US"/>
        </w:rPr>
      </w:pPr>
    </w:p>
    <w:p w14:paraId="510AF11D" w14:textId="77777777" w:rsidR="00E12AF5" w:rsidRPr="00161C6E" w:rsidRDefault="00E12AF5" w:rsidP="00E12AF5">
      <w:pPr>
        <w:spacing w:line="260" w:lineRule="atLeast"/>
        <w:rPr>
          <w:rFonts w:ascii="Arial" w:hAnsi="Arial" w:cs="Arial"/>
          <w:sz w:val="20"/>
          <w:lang w:eastAsia="en-US"/>
        </w:rPr>
      </w:pPr>
    </w:p>
    <w:p w14:paraId="2BD0C85E" w14:textId="77777777" w:rsidR="00E12AF5" w:rsidRPr="00161C6E" w:rsidRDefault="00E12AF5" w:rsidP="00E12AF5">
      <w:pPr>
        <w:spacing w:line="260" w:lineRule="atLeast"/>
        <w:rPr>
          <w:rFonts w:ascii="Arial" w:hAnsi="Arial" w:cs="Arial"/>
          <w:sz w:val="20"/>
          <w:lang w:eastAsia="en-US"/>
        </w:rPr>
      </w:pPr>
    </w:p>
    <w:p w14:paraId="03A38808" w14:textId="77777777" w:rsidR="00E12AF5" w:rsidRPr="00161C6E" w:rsidRDefault="00E12AF5" w:rsidP="00E12AF5">
      <w:pPr>
        <w:spacing w:line="260" w:lineRule="atLeast"/>
        <w:rPr>
          <w:rFonts w:ascii="Arial" w:hAnsi="Arial" w:cs="Arial"/>
          <w:sz w:val="20"/>
          <w:lang w:eastAsia="en-US"/>
        </w:rPr>
      </w:pPr>
    </w:p>
    <w:p w14:paraId="33A65221" w14:textId="77777777" w:rsidR="00E12AF5" w:rsidRPr="00161C6E" w:rsidRDefault="00E12AF5" w:rsidP="00E12AF5">
      <w:pPr>
        <w:spacing w:line="260" w:lineRule="atLeast"/>
        <w:rPr>
          <w:rFonts w:ascii="Arial" w:hAnsi="Arial" w:cs="Arial"/>
          <w:sz w:val="20"/>
          <w:lang w:eastAsia="en-US"/>
        </w:rPr>
      </w:pPr>
    </w:p>
    <w:p w14:paraId="0EA990CF" w14:textId="77777777" w:rsidR="00E12AF5" w:rsidRPr="00161C6E" w:rsidRDefault="00E12AF5" w:rsidP="00E12AF5">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1A25205B" w14:textId="77777777" w:rsidR="00E12AF5" w:rsidRPr="00161C6E" w:rsidRDefault="00E12AF5" w:rsidP="00E12AF5">
      <w:pPr>
        <w:spacing w:after="120"/>
        <w:jc w:val="both"/>
        <w:rPr>
          <w:rFonts w:ascii="Arial" w:hAnsi="Arial" w:cs="Arial"/>
          <w:sz w:val="20"/>
          <w:szCs w:val="20"/>
        </w:rPr>
      </w:pPr>
    </w:p>
    <w:p w14:paraId="1D56FDA8" w14:textId="77777777" w:rsidR="00E12AF5" w:rsidRPr="00161C6E" w:rsidRDefault="00E12AF5" w:rsidP="00E12AF5">
      <w:pPr>
        <w:spacing w:after="120"/>
        <w:jc w:val="both"/>
        <w:rPr>
          <w:rFonts w:ascii="Arial" w:hAnsi="Arial" w:cs="Arial"/>
          <w:sz w:val="20"/>
          <w:szCs w:val="20"/>
        </w:rPr>
      </w:pPr>
    </w:p>
    <w:p w14:paraId="2D4DCB28" w14:textId="77777777" w:rsidR="00E12AF5" w:rsidRPr="00161C6E" w:rsidRDefault="00E12AF5" w:rsidP="00E12AF5">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C778F0E" w14:textId="77777777" w:rsidR="00E12AF5" w:rsidRPr="00161C6E" w:rsidRDefault="00E12AF5" w:rsidP="00E12AF5">
      <w:pPr>
        <w:spacing w:line="260" w:lineRule="atLeast"/>
        <w:rPr>
          <w:rFonts w:ascii="Arial" w:hAnsi="Arial" w:cs="Arial"/>
          <w:i/>
          <w:iCs/>
          <w:sz w:val="20"/>
          <w:lang w:eastAsia="en-US"/>
        </w:rPr>
      </w:pPr>
    </w:p>
    <w:p w14:paraId="31B7D78A" w14:textId="77777777" w:rsidR="00E12AF5" w:rsidRPr="00161C6E" w:rsidRDefault="00E12AF5" w:rsidP="00E12AF5">
      <w:pPr>
        <w:spacing w:line="260" w:lineRule="atLeast"/>
        <w:rPr>
          <w:rFonts w:ascii="Arial" w:hAnsi="Arial" w:cs="Arial"/>
          <w:i/>
          <w:iCs/>
          <w:sz w:val="20"/>
          <w:lang w:eastAsia="en-US"/>
        </w:rPr>
      </w:pPr>
    </w:p>
    <w:p w14:paraId="74D49F99" w14:textId="77777777" w:rsidR="00E12AF5" w:rsidRPr="00161C6E" w:rsidRDefault="00E12AF5" w:rsidP="00E12AF5">
      <w:pPr>
        <w:spacing w:line="260" w:lineRule="atLeast"/>
        <w:rPr>
          <w:rFonts w:ascii="Arial" w:hAnsi="Arial" w:cs="Arial"/>
          <w:i/>
          <w:iCs/>
          <w:sz w:val="20"/>
          <w:lang w:eastAsia="en-US"/>
        </w:rPr>
      </w:pPr>
    </w:p>
    <w:p w14:paraId="1BFBA1F3" w14:textId="77777777" w:rsidR="00E12AF5" w:rsidRPr="00161C6E" w:rsidRDefault="00E12AF5" w:rsidP="00E12AF5">
      <w:pPr>
        <w:spacing w:line="260" w:lineRule="atLeast"/>
        <w:rPr>
          <w:rFonts w:ascii="Arial" w:hAnsi="Arial" w:cs="Arial"/>
          <w:i/>
          <w:iCs/>
          <w:sz w:val="20"/>
          <w:lang w:eastAsia="en-US"/>
        </w:rPr>
      </w:pPr>
    </w:p>
    <w:p w14:paraId="1F80BA60" w14:textId="77777777" w:rsidR="00E12AF5" w:rsidRPr="00161C6E" w:rsidRDefault="00E12AF5" w:rsidP="00E12AF5">
      <w:pPr>
        <w:spacing w:line="260" w:lineRule="atLeast"/>
        <w:rPr>
          <w:rFonts w:ascii="Arial" w:hAnsi="Arial" w:cs="Arial"/>
          <w:i/>
          <w:iCs/>
          <w:sz w:val="20"/>
          <w:lang w:eastAsia="en-US"/>
        </w:rPr>
      </w:pPr>
    </w:p>
    <w:p w14:paraId="287AB936" w14:textId="77777777" w:rsidR="00E12AF5" w:rsidRPr="00161C6E" w:rsidRDefault="00E12AF5" w:rsidP="00E12AF5">
      <w:pPr>
        <w:spacing w:line="260" w:lineRule="atLeast"/>
        <w:rPr>
          <w:rFonts w:ascii="Arial" w:hAnsi="Arial" w:cs="Arial"/>
          <w:i/>
          <w:iCs/>
          <w:sz w:val="20"/>
          <w:lang w:eastAsia="en-US"/>
        </w:rPr>
      </w:pPr>
    </w:p>
    <w:p w14:paraId="07201946" w14:textId="77777777" w:rsidR="00E12AF5" w:rsidRPr="00161C6E" w:rsidRDefault="00E12AF5" w:rsidP="00E12AF5">
      <w:pPr>
        <w:spacing w:line="260" w:lineRule="atLeast"/>
        <w:rPr>
          <w:rFonts w:ascii="Arial" w:hAnsi="Arial" w:cs="Arial"/>
          <w:i/>
          <w:iCs/>
          <w:sz w:val="20"/>
          <w:lang w:eastAsia="en-US"/>
        </w:rPr>
      </w:pPr>
    </w:p>
    <w:p w14:paraId="75763EEF" w14:textId="77777777" w:rsidR="00E12AF5" w:rsidRPr="00161C6E" w:rsidRDefault="00E12AF5" w:rsidP="00E12AF5">
      <w:pPr>
        <w:spacing w:line="260" w:lineRule="atLeast"/>
        <w:rPr>
          <w:rFonts w:ascii="Arial" w:hAnsi="Arial" w:cs="Arial"/>
          <w:i/>
          <w:iCs/>
          <w:sz w:val="20"/>
          <w:lang w:eastAsia="en-US"/>
        </w:rPr>
      </w:pPr>
    </w:p>
    <w:p w14:paraId="545952FB" w14:textId="77777777" w:rsidR="00E12AF5" w:rsidRPr="00161C6E" w:rsidRDefault="00E12AF5" w:rsidP="00E12AF5">
      <w:pPr>
        <w:spacing w:line="260" w:lineRule="atLeast"/>
        <w:rPr>
          <w:rFonts w:ascii="Arial" w:hAnsi="Arial" w:cs="Arial"/>
          <w:i/>
          <w:iCs/>
          <w:sz w:val="20"/>
          <w:lang w:eastAsia="en-US"/>
        </w:rPr>
      </w:pPr>
    </w:p>
    <w:p w14:paraId="01D14047" w14:textId="77777777" w:rsidR="00E12AF5" w:rsidRPr="00161C6E" w:rsidRDefault="00E12AF5" w:rsidP="00E12AF5">
      <w:pPr>
        <w:spacing w:line="260" w:lineRule="atLeast"/>
        <w:rPr>
          <w:rFonts w:ascii="Arial" w:hAnsi="Arial" w:cs="Arial"/>
          <w:i/>
          <w:iCs/>
          <w:sz w:val="20"/>
          <w:lang w:eastAsia="en-US"/>
        </w:rPr>
      </w:pPr>
    </w:p>
    <w:p w14:paraId="539B9625" w14:textId="77777777" w:rsidR="00E12AF5" w:rsidRPr="00161C6E" w:rsidRDefault="00E12AF5" w:rsidP="00E12AF5">
      <w:pPr>
        <w:spacing w:line="260" w:lineRule="atLeast"/>
        <w:rPr>
          <w:rFonts w:ascii="Arial" w:hAnsi="Arial" w:cs="Arial"/>
          <w:i/>
          <w:iCs/>
          <w:sz w:val="20"/>
          <w:lang w:eastAsia="en-US"/>
        </w:rPr>
      </w:pPr>
    </w:p>
    <w:p w14:paraId="12DBE5AF" w14:textId="77777777" w:rsidR="00E12AF5" w:rsidRPr="00161C6E" w:rsidRDefault="00E12AF5" w:rsidP="00E12AF5">
      <w:pPr>
        <w:spacing w:line="260" w:lineRule="atLeast"/>
        <w:rPr>
          <w:rFonts w:ascii="Arial" w:hAnsi="Arial" w:cs="Arial"/>
          <w:i/>
          <w:iCs/>
          <w:sz w:val="20"/>
          <w:lang w:eastAsia="en-US"/>
        </w:rPr>
      </w:pPr>
    </w:p>
    <w:p w14:paraId="190725B2" w14:textId="77777777" w:rsidR="00E12AF5" w:rsidRPr="00161C6E" w:rsidRDefault="00E12AF5" w:rsidP="00E12AF5">
      <w:pPr>
        <w:spacing w:line="260" w:lineRule="atLeast"/>
        <w:rPr>
          <w:rFonts w:ascii="Arial" w:hAnsi="Arial" w:cs="Arial"/>
          <w:i/>
          <w:iCs/>
          <w:sz w:val="20"/>
          <w:lang w:eastAsia="en-US"/>
        </w:rPr>
      </w:pPr>
    </w:p>
    <w:p w14:paraId="423DDD34" w14:textId="77777777" w:rsidR="00E12AF5" w:rsidRPr="00161C6E" w:rsidRDefault="00E12AF5" w:rsidP="00E12AF5">
      <w:pPr>
        <w:spacing w:line="260" w:lineRule="atLeast"/>
        <w:rPr>
          <w:rFonts w:ascii="Arial" w:hAnsi="Arial" w:cs="Arial"/>
          <w:i/>
          <w:iCs/>
          <w:sz w:val="20"/>
          <w:lang w:eastAsia="en-US"/>
        </w:rPr>
      </w:pPr>
    </w:p>
    <w:p w14:paraId="5A5BEEED" w14:textId="77777777" w:rsidR="00E12AF5" w:rsidRPr="00161C6E" w:rsidRDefault="00E12AF5" w:rsidP="00E12AF5">
      <w:pPr>
        <w:spacing w:line="260" w:lineRule="atLeast"/>
        <w:rPr>
          <w:rFonts w:ascii="Arial" w:hAnsi="Arial" w:cs="Arial"/>
          <w:i/>
          <w:iCs/>
          <w:sz w:val="20"/>
          <w:lang w:eastAsia="en-US"/>
        </w:rPr>
      </w:pPr>
    </w:p>
    <w:p w14:paraId="13E9EE8A" w14:textId="77777777" w:rsidR="00E12AF5" w:rsidRPr="00161C6E" w:rsidRDefault="00E12AF5" w:rsidP="00E12AF5">
      <w:pPr>
        <w:spacing w:line="260" w:lineRule="atLeast"/>
        <w:rPr>
          <w:rFonts w:ascii="Arial" w:hAnsi="Arial" w:cs="Arial"/>
          <w:i/>
          <w:iCs/>
          <w:sz w:val="20"/>
          <w:lang w:eastAsia="en-US"/>
        </w:rPr>
      </w:pPr>
    </w:p>
    <w:p w14:paraId="1070E1F4" w14:textId="77777777" w:rsidR="00E12AF5" w:rsidRPr="00161C6E" w:rsidRDefault="00E12AF5" w:rsidP="00E12AF5">
      <w:pPr>
        <w:spacing w:line="260" w:lineRule="atLeast"/>
        <w:rPr>
          <w:rFonts w:ascii="Arial" w:hAnsi="Arial" w:cs="Arial"/>
          <w:i/>
          <w:iCs/>
          <w:sz w:val="20"/>
          <w:lang w:eastAsia="en-US"/>
        </w:rPr>
      </w:pPr>
    </w:p>
    <w:p w14:paraId="5598FB7F" w14:textId="77777777" w:rsidR="00E12AF5" w:rsidRPr="00161C6E" w:rsidRDefault="00E12AF5" w:rsidP="00E12AF5">
      <w:pPr>
        <w:spacing w:line="260" w:lineRule="atLeast"/>
        <w:rPr>
          <w:rFonts w:ascii="Arial" w:hAnsi="Arial" w:cs="Arial"/>
          <w:i/>
          <w:iCs/>
          <w:sz w:val="20"/>
          <w:lang w:eastAsia="en-US"/>
        </w:rPr>
      </w:pPr>
    </w:p>
    <w:p w14:paraId="68F51744" w14:textId="77777777" w:rsidR="00E12AF5" w:rsidRPr="00161C6E" w:rsidRDefault="00E12AF5" w:rsidP="00E12AF5">
      <w:pPr>
        <w:spacing w:line="260" w:lineRule="atLeast"/>
        <w:rPr>
          <w:rFonts w:ascii="Arial" w:hAnsi="Arial" w:cs="Arial"/>
          <w:i/>
          <w:iCs/>
          <w:sz w:val="20"/>
          <w:lang w:eastAsia="en-US"/>
        </w:rPr>
      </w:pPr>
    </w:p>
    <w:p w14:paraId="1D8A8DA2" w14:textId="77777777" w:rsidR="00E12AF5" w:rsidRPr="00161C6E" w:rsidRDefault="00E12AF5" w:rsidP="00E12AF5">
      <w:pPr>
        <w:spacing w:line="260" w:lineRule="atLeast"/>
        <w:rPr>
          <w:rFonts w:ascii="Arial" w:hAnsi="Arial" w:cs="Arial"/>
          <w:i/>
          <w:iCs/>
          <w:sz w:val="20"/>
          <w:lang w:eastAsia="en-US"/>
        </w:rPr>
      </w:pPr>
    </w:p>
    <w:p w14:paraId="676831FA" w14:textId="77777777" w:rsidR="00E12AF5" w:rsidRPr="00161C6E" w:rsidRDefault="00E12AF5" w:rsidP="00E12AF5">
      <w:pPr>
        <w:spacing w:line="260" w:lineRule="atLeast"/>
        <w:rPr>
          <w:rFonts w:ascii="Arial" w:hAnsi="Arial" w:cs="Arial"/>
          <w:i/>
          <w:iCs/>
          <w:sz w:val="20"/>
          <w:lang w:eastAsia="en-US"/>
        </w:rPr>
      </w:pPr>
    </w:p>
    <w:p w14:paraId="23523184" w14:textId="77777777" w:rsidR="00E12AF5" w:rsidRPr="00161C6E" w:rsidRDefault="00E12AF5" w:rsidP="00E12AF5">
      <w:pPr>
        <w:spacing w:line="260" w:lineRule="atLeast"/>
        <w:rPr>
          <w:rFonts w:ascii="Arial" w:hAnsi="Arial" w:cs="Arial"/>
          <w:i/>
          <w:iCs/>
          <w:sz w:val="20"/>
          <w:lang w:eastAsia="en-US"/>
        </w:rPr>
      </w:pPr>
    </w:p>
    <w:p w14:paraId="23426BCC" w14:textId="77777777" w:rsidR="00E12AF5" w:rsidRPr="00161C6E" w:rsidRDefault="00E12AF5" w:rsidP="00E12AF5">
      <w:pPr>
        <w:spacing w:line="260" w:lineRule="atLeast"/>
        <w:rPr>
          <w:rFonts w:ascii="Arial" w:hAnsi="Arial" w:cs="Arial"/>
          <w:i/>
          <w:iCs/>
          <w:sz w:val="20"/>
          <w:lang w:eastAsia="en-US"/>
        </w:rPr>
      </w:pPr>
    </w:p>
    <w:p w14:paraId="462E3897" w14:textId="77777777" w:rsidR="00E12AF5" w:rsidRPr="00161C6E" w:rsidRDefault="00E12AF5" w:rsidP="00E12AF5">
      <w:pPr>
        <w:spacing w:line="260" w:lineRule="atLeast"/>
        <w:rPr>
          <w:rFonts w:ascii="Arial" w:hAnsi="Arial" w:cs="Arial"/>
          <w:i/>
          <w:iCs/>
          <w:sz w:val="20"/>
          <w:lang w:eastAsia="en-US"/>
        </w:rPr>
      </w:pPr>
    </w:p>
    <w:p w14:paraId="763DDDA2" w14:textId="77777777" w:rsidR="00E12AF5" w:rsidRPr="00161C6E" w:rsidRDefault="00E12AF5" w:rsidP="00E12AF5">
      <w:pPr>
        <w:spacing w:line="260" w:lineRule="atLeast"/>
        <w:rPr>
          <w:rFonts w:ascii="Arial" w:hAnsi="Arial" w:cs="Arial"/>
          <w:i/>
          <w:iCs/>
          <w:sz w:val="20"/>
          <w:lang w:eastAsia="en-US"/>
        </w:rPr>
      </w:pPr>
    </w:p>
    <w:p w14:paraId="3E6C7574" w14:textId="77777777" w:rsidR="00E12AF5" w:rsidRPr="00161C6E" w:rsidRDefault="00E12AF5" w:rsidP="00E12AF5">
      <w:pPr>
        <w:spacing w:line="260" w:lineRule="atLeast"/>
        <w:rPr>
          <w:rFonts w:ascii="Arial" w:hAnsi="Arial" w:cs="Arial"/>
          <w:i/>
          <w:iCs/>
          <w:sz w:val="20"/>
          <w:lang w:eastAsia="en-US"/>
        </w:rPr>
      </w:pPr>
    </w:p>
    <w:p w14:paraId="61E2C8AB" w14:textId="77777777" w:rsidR="00E12AF5" w:rsidRDefault="00E12AF5" w:rsidP="00E12AF5">
      <w:pPr>
        <w:spacing w:line="260" w:lineRule="atLeast"/>
        <w:rPr>
          <w:rFonts w:ascii="Arial" w:hAnsi="Arial" w:cs="Arial"/>
          <w:i/>
          <w:iCs/>
          <w:sz w:val="20"/>
          <w:lang w:eastAsia="en-US"/>
        </w:rPr>
      </w:pPr>
    </w:p>
    <w:p w14:paraId="543926AE" w14:textId="77777777" w:rsidR="00E12AF5" w:rsidRDefault="00E12AF5" w:rsidP="00E12AF5">
      <w:pPr>
        <w:spacing w:line="260" w:lineRule="atLeast"/>
        <w:rPr>
          <w:rFonts w:ascii="Arial" w:hAnsi="Arial" w:cs="Arial"/>
          <w:i/>
          <w:iCs/>
          <w:sz w:val="20"/>
          <w:lang w:eastAsia="en-US"/>
        </w:rPr>
      </w:pPr>
    </w:p>
    <w:p w14:paraId="2F8DC3E5" w14:textId="77777777" w:rsidR="00E12AF5" w:rsidRDefault="00E12AF5" w:rsidP="00E12AF5">
      <w:pPr>
        <w:spacing w:line="260" w:lineRule="atLeast"/>
        <w:rPr>
          <w:rFonts w:ascii="Arial" w:hAnsi="Arial" w:cs="Arial"/>
          <w:i/>
          <w:iCs/>
          <w:sz w:val="20"/>
          <w:lang w:eastAsia="en-US"/>
        </w:rPr>
      </w:pPr>
    </w:p>
    <w:p w14:paraId="6CA0E422" w14:textId="77777777" w:rsidR="00E12AF5" w:rsidRDefault="00E12AF5" w:rsidP="00E12AF5">
      <w:pPr>
        <w:spacing w:line="260" w:lineRule="atLeast"/>
        <w:rPr>
          <w:rFonts w:ascii="Arial" w:hAnsi="Arial" w:cs="Arial"/>
          <w:i/>
          <w:iCs/>
          <w:sz w:val="20"/>
          <w:lang w:eastAsia="en-US"/>
        </w:rPr>
      </w:pPr>
    </w:p>
    <w:p w14:paraId="735CD22D" w14:textId="77777777" w:rsidR="00E12AF5" w:rsidRDefault="00E12AF5" w:rsidP="00E12AF5">
      <w:pPr>
        <w:spacing w:line="260" w:lineRule="atLeast"/>
        <w:rPr>
          <w:rFonts w:ascii="Arial" w:hAnsi="Arial" w:cs="Arial"/>
          <w:i/>
          <w:iCs/>
          <w:sz w:val="20"/>
          <w:lang w:eastAsia="en-US"/>
        </w:rPr>
      </w:pPr>
    </w:p>
    <w:p w14:paraId="4AF802DB" w14:textId="77777777" w:rsidR="00E12AF5" w:rsidRDefault="00E12AF5" w:rsidP="00E12AF5">
      <w:pPr>
        <w:spacing w:line="260" w:lineRule="atLeast"/>
        <w:rPr>
          <w:rFonts w:ascii="Arial" w:hAnsi="Arial" w:cs="Arial"/>
          <w:i/>
          <w:iCs/>
          <w:sz w:val="20"/>
          <w:lang w:eastAsia="en-US"/>
        </w:rPr>
      </w:pPr>
    </w:p>
    <w:p w14:paraId="279264CD" w14:textId="77777777" w:rsidR="00E12AF5" w:rsidRDefault="00E12AF5" w:rsidP="00E12AF5">
      <w:pPr>
        <w:spacing w:line="260" w:lineRule="atLeast"/>
        <w:rPr>
          <w:rFonts w:ascii="Arial" w:hAnsi="Arial" w:cs="Arial"/>
          <w:i/>
          <w:iCs/>
          <w:sz w:val="20"/>
          <w:lang w:eastAsia="en-US"/>
        </w:rPr>
      </w:pPr>
    </w:p>
    <w:p w14:paraId="3631CCC3" w14:textId="77777777" w:rsidR="00E12AF5" w:rsidRDefault="00E12AF5" w:rsidP="00E12AF5">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F8928D6" w14:textId="77777777" w:rsidR="00E12AF5" w:rsidRDefault="00E12AF5" w:rsidP="00E12AF5">
      <w:pPr>
        <w:spacing w:line="260" w:lineRule="atLeast"/>
        <w:rPr>
          <w:rFonts w:ascii="Arial" w:hAnsi="Arial" w:cs="Arial"/>
          <w:i/>
          <w:iCs/>
          <w:sz w:val="20"/>
          <w:lang w:eastAsia="en-US"/>
        </w:rPr>
      </w:pPr>
    </w:p>
    <w:p w14:paraId="3BF064F9" w14:textId="77777777" w:rsidR="00E12AF5" w:rsidRDefault="00E12AF5" w:rsidP="00E12AF5">
      <w:pPr>
        <w:spacing w:line="260" w:lineRule="atLeast"/>
        <w:rPr>
          <w:rFonts w:ascii="Arial" w:hAnsi="Arial" w:cs="Arial"/>
          <w:i/>
          <w:iCs/>
          <w:sz w:val="20"/>
          <w:lang w:eastAsia="en-US"/>
        </w:rPr>
      </w:pPr>
    </w:p>
    <w:p w14:paraId="105E6606" w14:textId="77777777" w:rsidR="00E12AF5" w:rsidRPr="00161C6E" w:rsidRDefault="00E12AF5" w:rsidP="00E12AF5">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07CA530" w14:textId="77777777" w:rsidR="00E12AF5" w:rsidRPr="00161C6E" w:rsidRDefault="00E12AF5" w:rsidP="00E12AF5">
      <w:pPr>
        <w:spacing w:line="260" w:lineRule="atLeast"/>
        <w:jc w:val="center"/>
        <w:rPr>
          <w:rFonts w:ascii="Arial" w:hAnsi="Arial" w:cs="Arial"/>
          <w:b/>
          <w:sz w:val="20"/>
          <w:szCs w:val="20"/>
          <w:lang w:eastAsia="en-US"/>
        </w:rPr>
      </w:pPr>
    </w:p>
    <w:p w14:paraId="18D9CDF9"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76BF9163" w14:textId="77777777" w:rsidR="00E12AF5" w:rsidRPr="00161C6E" w:rsidRDefault="00E12AF5" w:rsidP="00E12AF5">
      <w:pPr>
        <w:spacing w:line="260" w:lineRule="atLeast"/>
        <w:jc w:val="both"/>
        <w:rPr>
          <w:rFonts w:ascii="Arial" w:hAnsi="Arial" w:cs="Arial"/>
          <w:b/>
          <w:sz w:val="20"/>
          <w:szCs w:val="20"/>
          <w:lang w:eastAsia="en-US"/>
        </w:rPr>
      </w:pPr>
    </w:p>
    <w:p w14:paraId="2E396B31"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6BD203C0" w14:textId="77777777" w:rsidR="00E12AF5" w:rsidRPr="00161C6E" w:rsidRDefault="00E12AF5" w:rsidP="00E12AF5">
      <w:pPr>
        <w:spacing w:line="260" w:lineRule="atLeast"/>
        <w:rPr>
          <w:rFonts w:ascii="Arial" w:hAnsi="Arial" w:cs="Arial"/>
          <w:b/>
          <w:sz w:val="20"/>
          <w:szCs w:val="20"/>
          <w:lang w:eastAsia="en-US"/>
        </w:rPr>
      </w:pPr>
    </w:p>
    <w:p w14:paraId="72E6CB7E" w14:textId="77777777" w:rsidR="00E12AF5" w:rsidRPr="00B31A65" w:rsidRDefault="00E12AF5" w:rsidP="00E12AF5">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1B198C99"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3E338BBF" w14:textId="77777777" w:rsidR="00E12AF5" w:rsidRPr="00161C6E" w:rsidRDefault="00E12AF5" w:rsidP="00E12AF5">
      <w:pPr>
        <w:spacing w:line="260" w:lineRule="atLeast"/>
        <w:rPr>
          <w:rFonts w:ascii="Arial" w:hAnsi="Arial" w:cs="Arial"/>
          <w:b/>
          <w:sz w:val="20"/>
          <w:szCs w:val="20"/>
          <w:lang w:eastAsia="en-US"/>
        </w:rPr>
      </w:pPr>
    </w:p>
    <w:p w14:paraId="5A84E0C6" w14:textId="77777777" w:rsidR="00E12AF5" w:rsidRPr="00161C6E" w:rsidRDefault="00E12AF5" w:rsidP="00E12AF5">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12AF5" w:rsidRPr="00161C6E" w14:paraId="20098D12" w14:textId="77777777" w:rsidTr="00C77D20">
        <w:tc>
          <w:tcPr>
            <w:tcW w:w="8714" w:type="dxa"/>
            <w:gridSpan w:val="2"/>
          </w:tcPr>
          <w:p w14:paraId="36AFE339" w14:textId="77777777" w:rsidR="00E12AF5" w:rsidRPr="00161C6E" w:rsidRDefault="00E12AF5" w:rsidP="00C77D20">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14ACCCA3" w14:textId="77777777" w:rsidR="00E12AF5" w:rsidRPr="00161C6E" w:rsidRDefault="00E12AF5" w:rsidP="00C77D20">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12AF5" w:rsidRPr="00161C6E" w14:paraId="3D248CFC" w14:textId="77777777" w:rsidTr="00C77D20">
              <w:tc>
                <w:tcPr>
                  <w:tcW w:w="4241" w:type="dxa"/>
                  <w:tcBorders>
                    <w:top w:val="single" w:sz="4" w:space="0" w:color="000000"/>
                    <w:left w:val="single" w:sz="4" w:space="0" w:color="000000"/>
                    <w:bottom w:val="single" w:sz="4" w:space="0" w:color="000000"/>
                    <w:right w:val="single" w:sz="4" w:space="0" w:color="000000"/>
                  </w:tcBorders>
                  <w:hideMark/>
                </w:tcPr>
                <w:p w14:paraId="44335544"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005AF98F" w14:textId="77777777" w:rsidR="00E12AF5" w:rsidRPr="00161C6E" w:rsidRDefault="00E12AF5" w:rsidP="00C77D20">
                  <w:pPr>
                    <w:spacing w:line="260" w:lineRule="atLeast"/>
                    <w:jc w:val="both"/>
                    <w:rPr>
                      <w:rFonts w:ascii="Arial" w:hAnsi="Arial" w:cs="Arial"/>
                      <w:b/>
                      <w:sz w:val="20"/>
                      <w:szCs w:val="20"/>
                      <w:lang w:eastAsia="en-US"/>
                    </w:rPr>
                  </w:pPr>
                </w:p>
              </w:tc>
            </w:tr>
            <w:tr w:rsidR="00E12AF5" w:rsidRPr="00161C6E" w14:paraId="17D8C15A" w14:textId="77777777" w:rsidTr="00C77D20">
              <w:tc>
                <w:tcPr>
                  <w:tcW w:w="4241" w:type="dxa"/>
                  <w:tcBorders>
                    <w:top w:val="single" w:sz="4" w:space="0" w:color="000000"/>
                    <w:left w:val="single" w:sz="4" w:space="0" w:color="000000"/>
                    <w:bottom w:val="single" w:sz="4" w:space="0" w:color="000000"/>
                    <w:right w:val="single" w:sz="4" w:space="0" w:color="000000"/>
                  </w:tcBorders>
                  <w:hideMark/>
                </w:tcPr>
                <w:p w14:paraId="3E417591"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7048119E" w14:textId="77777777" w:rsidR="00E12AF5" w:rsidRPr="00161C6E" w:rsidRDefault="00E12AF5" w:rsidP="00C77D20">
                  <w:pPr>
                    <w:spacing w:line="260" w:lineRule="atLeast"/>
                    <w:jc w:val="both"/>
                    <w:rPr>
                      <w:rFonts w:ascii="Arial" w:hAnsi="Arial" w:cs="Arial"/>
                      <w:b/>
                      <w:sz w:val="20"/>
                      <w:szCs w:val="20"/>
                      <w:lang w:eastAsia="en-US"/>
                    </w:rPr>
                  </w:pPr>
                </w:p>
              </w:tc>
            </w:tr>
            <w:tr w:rsidR="00E12AF5" w:rsidRPr="00161C6E" w14:paraId="22371036" w14:textId="77777777" w:rsidTr="00C77D20">
              <w:tc>
                <w:tcPr>
                  <w:tcW w:w="4241" w:type="dxa"/>
                  <w:tcBorders>
                    <w:top w:val="single" w:sz="4" w:space="0" w:color="000000"/>
                    <w:left w:val="single" w:sz="4" w:space="0" w:color="000000"/>
                    <w:bottom w:val="single" w:sz="4" w:space="0" w:color="000000"/>
                    <w:right w:val="single" w:sz="4" w:space="0" w:color="000000"/>
                  </w:tcBorders>
                  <w:hideMark/>
                </w:tcPr>
                <w:p w14:paraId="717E6359"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18B63C61" w14:textId="77777777" w:rsidR="00E12AF5" w:rsidRPr="00161C6E" w:rsidRDefault="00E12AF5" w:rsidP="00C77D20">
                  <w:pPr>
                    <w:spacing w:line="260" w:lineRule="atLeast"/>
                    <w:jc w:val="both"/>
                    <w:rPr>
                      <w:rFonts w:ascii="Arial" w:hAnsi="Arial" w:cs="Arial"/>
                      <w:b/>
                      <w:sz w:val="20"/>
                      <w:szCs w:val="20"/>
                      <w:lang w:eastAsia="en-US"/>
                    </w:rPr>
                  </w:pPr>
                </w:p>
              </w:tc>
            </w:tr>
            <w:tr w:rsidR="00E12AF5" w:rsidRPr="00161C6E" w14:paraId="0CB3B374" w14:textId="77777777" w:rsidTr="00C77D20">
              <w:tc>
                <w:tcPr>
                  <w:tcW w:w="4241" w:type="dxa"/>
                  <w:tcBorders>
                    <w:top w:val="single" w:sz="4" w:space="0" w:color="000000"/>
                    <w:left w:val="single" w:sz="4" w:space="0" w:color="000000"/>
                    <w:bottom w:val="single" w:sz="4" w:space="0" w:color="000000"/>
                    <w:right w:val="single" w:sz="4" w:space="0" w:color="000000"/>
                  </w:tcBorders>
                  <w:hideMark/>
                </w:tcPr>
                <w:p w14:paraId="35759938" w14:textId="77777777" w:rsidR="00E12AF5" w:rsidRPr="00161C6E" w:rsidRDefault="00E12AF5" w:rsidP="00C77D2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7B83DC9F" w14:textId="77777777" w:rsidR="00E12AF5" w:rsidRPr="00161C6E" w:rsidRDefault="00E12AF5" w:rsidP="00C77D20">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64F82DFF" w14:textId="77777777" w:rsidR="00E12AF5" w:rsidRPr="00161C6E" w:rsidRDefault="00E12AF5" w:rsidP="00C77D20">
            <w:pPr>
              <w:spacing w:line="260" w:lineRule="atLeast"/>
              <w:jc w:val="both"/>
              <w:rPr>
                <w:rFonts w:ascii="Arial" w:hAnsi="Arial" w:cs="Arial"/>
                <w:b/>
                <w:sz w:val="20"/>
                <w:szCs w:val="20"/>
                <w:lang w:eastAsia="en-US"/>
              </w:rPr>
            </w:pPr>
          </w:p>
        </w:tc>
      </w:tr>
      <w:tr w:rsidR="00E12AF5" w:rsidRPr="00161C6E" w14:paraId="16EA6B4D" w14:textId="77777777" w:rsidTr="00C77D20">
        <w:tc>
          <w:tcPr>
            <w:tcW w:w="3392" w:type="dxa"/>
          </w:tcPr>
          <w:p w14:paraId="2975A190" w14:textId="77777777" w:rsidR="00E12AF5" w:rsidRPr="00161C6E" w:rsidRDefault="00E12AF5" w:rsidP="00C77D20">
            <w:pPr>
              <w:spacing w:line="260" w:lineRule="atLeast"/>
              <w:jc w:val="both"/>
              <w:rPr>
                <w:rFonts w:ascii="Arial" w:hAnsi="Arial" w:cs="Arial"/>
                <w:b/>
                <w:sz w:val="20"/>
                <w:szCs w:val="20"/>
                <w:lang w:eastAsia="en-US"/>
              </w:rPr>
            </w:pPr>
          </w:p>
        </w:tc>
        <w:tc>
          <w:tcPr>
            <w:tcW w:w="5322" w:type="dxa"/>
          </w:tcPr>
          <w:p w14:paraId="20C3E9BB" w14:textId="77777777" w:rsidR="00E12AF5" w:rsidRPr="00161C6E" w:rsidRDefault="00E12AF5" w:rsidP="00C77D20">
            <w:pPr>
              <w:spacing w:line="260" w:lineRule="atLeast"/>
              <w:jc w:val="both"/>
              <w:rPr>
                <w:rFonts w:ascii="Arial" w:hAnsi="Arial" w:cs="Arial"/>
                <w:b/>
                <w:sz w:val="20"/>
                <w:szCs w:val="20"/>
                <w:lang w:eastAsia="en-US"/>
              </w:rPr>
            </w:pPr>
          </w:p>
        </w:tc>
      </w:tr>
    </w:tbl>
    <w:p w14:paraId="3A231D93" w14:textId="77777777" w:rsidR="00E12AF5" w:rsidRPr="00161C6E" w:rsidRDefault="00E12AF5" w:rsidP="00E12AF5">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70325782" w14:textId="77777777" w:rsidR="00E12AF5" w:rsidRPr="00161C6E" w:rsidRDefault="00E12AF5" w:rsidP="00E12AF5">
      <w:pPr>
        <w:spacing w:line="260" w:lineRule="atLeast"/>
        <w:rPr>
          <w:rFonts w:ascii="Arial" w:hAnsi="Arial" w:cs="Arial"/>
          <w:sz w:val="20"/>
          <w:szCs w:val="20"/>
          <w:lang w:eastAsia="en-US"/>
        </w:rPr>
      </w:pPr>
    </w:p>
    <w:p w14:paraId="5653FE87" w14:textId="77777777" w:rsidR="00E12AF5" w:rsidRPr="00161C6E" w:rsidRDefault="00E12AF5" w:rsidP="00E12AF5">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Pr>
          <w:rFonts w:ascii="Arial" w:hAnsi="Arial" w:cs="Arial"/>
          <w:sz w:val="20"/>
          <w:szCs w:val="20"/>
          <w:lang w:eastAsia="en-US"/>
        </w:rPr>
        <w:t>Tržaška cesta 19</w:t>
      </w:r>
      <w:r w:rsidRPr="00161C6E">
        <w:rPr>
          <w:rFonts w:ascii="Arial" w:hAnsi="Arial" w:cs="Arial"/>
          <w:sz w:val="20"/>
          <w:szCs w:val="20"/>
          <w:lang w:eastAsia="en-US"/>
        </w:rPr>
        <w:t>, 1</w:t>
      </w:r>
      <w:r>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6F5854E3" w14:textId="77777777" w:rsidR="00E12AF5" w:rsidRPr="00161C6E" w:rsidRDefault="00E12AF5" w:rsidP="00E12AF5">
      <w:pPr>
        <w:spacing w:line="260" w:lineRule="atLeast"/>
        <w:rPr>
          <w:rFonts w:ascii="Arial" w:hAnsi="Arial" w:cs="Arial"/>
          <w:sz w:val="20"/>
          <w:szCs w:val="20"/>
          <w:lang w:eastAsia="en-US"/>
        </w:rPr>
      </w:pPr>
    </w:p>
    <w:p w14:paraId="2ABD6C1F" w14:textId="77777777" w:rsidR="00E12AF5" w:rsidRPr="00161C6E" w:rsidRDefault="00E12AF5" w:rsidP="00E12AF5">
      <w:pPr>
        <w:spacing w:line="260" w:lineRule="atLeast"/>
        <w:rPr>
          <w:rFonts w:ascii="Arial" w:hAnsi="Arial" w:cs="Arial"/>
          <w:sz w:val="20"/>
          <w:szCs w:val="20"/>
          <w:lang w:eastAsia="en-US"/>
        </w:rPr>
      </w:pPr>
    </w:p>
    <w:p w14:paraId="3FE9AB37" w14:textId="77777777" w:rsidR="00E12AF5" w:rsidRPr="00161C6E" w:rsidRDefault="00E12AF5" w:rsidP="00E12AF5">
      <w:pPr>
        <w:spacing w:line="260" w:lineRule="atLeast"/>
        <w:rPr>
          <w:rFonts w:ascii="Arial" w:hAnsi="Arial" w:cs="Arial"/>
          <w:sz w:val="20"/>
          <w:szCs w:val="20"/>
          <w:lang w:eastAsia="en-US"/>
        </w:rPr>
      </w:pPr>
    </w:p>
    <w:p w14:paraId="025A418A" w14:textId="77777777" w:rsidR="00E12AF5" w:rsidRPr="00161C6E" w:rsidRDefault="00E12AF5" w:rsidP="00E12AF5">
      <w:pPr>
        <w:spacing w:line="260" w:lineRule="atLeast"/>
        <w:rPr>
          <w:rFonts w:ascii="Arial" w:hAnsi="Arial" w:cs="Arial"/>
          <w:sz w:val="20"/>
          <w:szCs w:val="20"/>
          <w:lang w:eastAsia="en-US"/>
        </w:rPr>
      </w:pPr>
    </w:p>
    <w:p w14:paraId="5B90F577" w14:textId="77777777" w:rsidR="00E12AF5" w:rsidRPr="00161C6E" w:rsidRDefault="00E12AF5" w:rsidP="00E12AF5">
      <w:pPr>
        <w:spacing w:line="260" w:lineRule="atLeast"/>
        <w:rPr>
          <w:rFonts w:ascii="Arial" w:hAnsi="Arial" w:cs="Arial"/>
          <w:sz w:val="20"/>
          <w:szCs w:val="20"/>
          <w:lang w:eastAsia="en-US"/>
        </w:rPr>
      </w:pPr>
    </w:p>
    <w:p w14:paraId="6325C81F" w14:textId="77777777" w:rsidR="00E12AF5" w:rsidRPr="00161C6E" w:rsidRDefault="00E12AF5" w:rsidP="00E12AF5">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B7B41B3" w14:textId="77777777" w:rsidR="00E12AF5" w:rsidRPr="00161C6E" w:rsidRDefault="00E12AF5" w:rsidP="00E12AF5">
      <w:pPr>
        <w:spacing w:line="260" w:lineRule="atLeast"/>
        <w:rPr>
          <w:rFonts w:ascii="Arial" w:hAnsi="Arial" w:cs="Arial"/>
          <w:i/>
          <w:iCs/>
          <w:sz w:val="20"/>
          <w:lang w:eastAsia="en-US"/>
        </w:rPr>
      </w:pPr>
    </w:p>
    <w:p w14:paraId="02945436" w14:textId="77777777" w:rsidR="00E12AF5" w:rsidRPr="00581032" w:rsidRDefault="00E12AF5" w:rsidP="00E12AF5">
      <w:pPr>
        <w:spacing w:line="260" w:lineRule="atLeast"/>
        <w:jc w:val="center"/>
        <w:rPr>
          <w:rFonts w:ascii="Arial" w:hAnsi="Arial" w:cs="Arial"/>
          <w:sz w:val="20"/>
          <w:szCs w:val="20"/>
          <w:lang w:eastAsia="en-US"/>
        </w:rPr>
        <w:sectPr w:rsidR="00E12AF5" w:rsidRPr="00581032" w:rsidSect="00E12AF5">
          <w:headerReference w:type="default" r:id="rId7"/>
          <w:footerReference w:type="default" r:id="rId8"/>
          <w:headerReference w:type="first" r:id="rId9"/>
          <w:footerReference w:type="first" r:id="rId10"/>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0F6F497A" w14:textId="77777777" w:rsidR="00E12AF5" w:rsidRPr="00C30B22" w:rsidRDefault="00E12AF5" w:rsidP="00E12AF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E3272">
        <w:rPr>
          <w:rFonts w:ascii="Arial" w:hAnsi="Arial" w:cs="Arial"/>
          <w:b/>
          <w:sz w:val="20"/>
          <w:szCs w:val="20"/>
        </w:rPr>
        <w:lastRenderedPageBreak/>
        <w:t>Obrazec 2:</w:t>
      </w:r>
      <w:r w:rsidRPr="00223D64">
        <w:rPr>
          <w:rFonts w:ascii="Arial" w:hAnsi="Arial" w:cs="Arial"/>
          <w:b/>
          <w:sz w:val="20"/>
          <w:szCs w:val="20"/>
        </w:rPr>
        <w:t xml:space="preserve"> IZJAVA </w:t>
      </w:r>
      <w:r w:rsidRPr="00841163">
        <w:rPr>
          <w:rFonts w:ascii="Arial" w:hAnsi="Arial" w:cs="Arial"/>
          <w:b/>
          <w:sz w:val="20"/>
          <w:szCs w:val="20"/>
        </w:rPr>
        <w:t>PONUDNIKA O IZPOLNJEVANJU REFERENČNIH ZAHTEV</w:t>
      </w:r>
    </w:p>
    <w:p w14:paraId="3B628718" w14:textId="77777777" w:rsidR="00E12AF5" w:rsidRDefault="00E12AF5" w:rsidP="00E12AF5">
      <w:pPr>
        <w:spacing w:before="60" w:after="60"/>
        <w:rPr>
          <w:rFonts w:ascii="Arial" w:hAnsi="Arial" w:cs="Arial"/>
          <w:sz w:val="20"/>
          <w:szCs w:val="20"/>
        </w:rPr>
      </w:pPr>
    </w:p>
    <w:p w14:paraId="4DE56FEC"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76038028" w14:textId="77777777" w:rsidR="00E12AF5" w:rsidRPr="00161C6E" w:rsidRDefault="00E12AF5" w:rsidP="00E12AF5">
      <w:pPr>
        <w:spacing w:line="260" w:lineRule="atLeast"/>
        <w:jc w:val="both"/>
        <w:rPr>
          <w:rFonts w:ascii="Arial" w:hAnsi="Arial" w:cs="Arial"/>
          <w:b/>
          <w:sz w:val="20"/>
          <w:szCs w:val="20"/>
          <w:lang w:eastAsia="en-US"/>
        </w:rPr>
      </w:pPr>
    </w:p>
    <w:p w14:paraId="7F586D0C"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E5C6290" w14:textId="77777777" w:rsidR="00E12AF5" w:rsidRPr="00161C6E" w:rsidRDefault="00E12AF5" w:rsidP="00E12AF5">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E12AF5" w:rsidRPr="00161C6E" w14:paraId="1ECDEF42" w14:textId="77777777" w:rsidTr="00C77D2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93E1C3C" w14:textId="77777777" w:rsidR="00E12AF5" w:rsidRPr="00161C6E" w:rsidRDefault="00E12AF5" w:rsidP="00C77D20">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Pr>
                <w:rFonts w:ascii="Arial" w:hAnsi="Arial" w:cs="Arial"/>
                <w:i/>
                <w:iCs/>
                <w:sz w:val="20"/>
                <w:szCs w:val="20"/>
              </w:rPr>
              <w:t>3.1</w:t>
            </w:r>
            <w:r w:rsidRPr="00161C6E">
              <w:rPr>
                <w:rFonts w:ascii="Arial" w:hAnsi="Arial" w:cs="Arial"/>
                <w:i/>
                <w:iCs/>
                <w:sz w:val="20"/>
                <w:szCs w:val="20"/>
              </w:rPr>
              <w:t xml:space="preserve"> razpisne dokumentacije</w:t>
            </w:r>
          </w:p>
        </w:tc>
      </w:tr>
      <w:tr w:rsidR="00E12AF5" w:rsidRPr="00161C6E" w14:paraId="2CF70768" w14:textId="77777777" w:rsidTr="00C77D20">
        <w:tc>
          <w:tcPr>
            <w:tcW w:w="4536" w:type="dxa"/>
            <w:tcBorders>
              <w:top w:val="single" w:sz="4" w:space="0" w:color="auto"/>
              <w:left w:val="single" w:sz="4" w:space="0" w:color="auto"/>
              <w:bottom w:val="single" w:sz="4" w:space="0" w:color="auto"/>
              <w:right w:val="single" w:sz="4" w:space="0" w:color="auto"/>
            </w:tcBorders>
          </w:tcPr>
          <w:p w14:paraId="5D607910" w14:textId="77777777" w:rsidR="00E12AF5" w:rsidRPr="00223D64" w:rsidRDefault="00E12AF5" w:rsidP="00C77D20">
            <w:pPr>
              <w:spacing w:line="260" w:lineRule="atLeast"/>
              <w:rPr>
                <w:rFonts w:ascii="Arial" w:hAnsi="Arial" w:cs="Arial"/>
                <w:b/>
                <w:bCs/>
                <w:sz w:val="20"/>
                <w:szCs w:val="20"/>
              </w:rPr>
            </w:pPr>
            <w:r w:rsidRPr="00223D64">
              <w:rPr>
                <w:rFonts w:ascii="Arial" w:hAnsi="Arial" w:cs="Arial"/>
                <w:b/>
                <w:bCs/>
                <w:sz w:val="20"/>
                <w:szCs w:val="20"/>
              </w:rPr>
              <w:t>Naziv referenčnega projekta:</w:t>
            </w:r>
          </w:p>
          <w:p w14:paraId="59113C98" w14:textId="77777777" w:rsidR="00E12AF5" w:rsidRPr="00223D64" w:rsidRDefault="00E12AF5" w:rsidP="00C77D20">
            <w:pPr>
              <w:spacing w:line="260" w:lineRule="atLeast"/>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tcPr>
          <w:p w14:paraId="054E6EA3" w14:textId="77777777" w:rsidR="00E12AF5" w:rsidRPr="00161C6E" w:rsidRDefault="00E12AF5" w:rsidP="00C77D20">
            <w:pPr>
              <w:spacing w:before="60" w:after="60"/>
              <w:rPr>
                <w:rFonts w:ascii="Arial" w:hAnsi="Arial" w:cs="Arial"/>
                <w:b/>
                <w:bCs/>
                <w:iCs/>
                <w:sz w:val="20"/>
                <w:szCs w:val="20"/>
              </w:rPr>
            </w:pPr>
          </w:p>
        </w:tc>
      </w:tr>
      <w:tr w:rsidR="00E12AF5" w:rsidRPr="00161C6E" w14:paraId="3EA36CED" w14:textId="77777777" w:rsidTr="00C77D20">
        <w:tc>
          <w:tcPr>
            <w:tcW w:w="4536" w:type="dxa"/>
            <w:tcBorders>
              <w:top w:val="single" w:sz="4" w:space="0" w:color="auto"/>
              <w:left w:val="single" w:sz="4" w:space="0" w:color="auto"/>
              <w:bottom w:val="single" w:sz="4" w:space="0" w:color="auto"/>
              <w:right w:val="single" w:sz="4" w:space="0" w:color="auto"/>
            </w:tcBorders>
            <w:shd w:val="clear" w:color="auto" w:fill="auto"/>
          </w:tcPr>
          <w:p w14:paraId="1BE3F05C" w14:textId="77777777" w:rsidR="00E12AF5" w:rsidRPr="00223D64" w:rsidRDefault="00E12AF5" w:rsidP="00C77D20">
            <w:pPr>
              <w:spacing w:line="260" w:lineRule="atLeast"/>
              <w:rPr>
                <w:rFonts w:ascii="Arial" w:hAnsi="Arial" w:cs="Arial"/>
                <w:b/>
                <w:sz w:val="20"/>
                <w:szCs w:val="20"/>
              </w:rPr>
            </w:pPr>
            <w:r w:rsidRPr="00223D64">
              <w:rPr>
                <w:rFonts w:ascii="Arial" w:hAnsi="Arial" w:cs="Arial"/>
                <w:b/>
                <w:sz w:val="20"/>
                <w:szCs w:val="20"/>
              </w:rPr>
              <w:t xml:space="preserve">Naročnik referenčnega projekta </w:t>
            </w:r>
            <w:r w:rsidRPr="00223D64">
              <w:rPr>
                <w:rFonts w:ascii="Arial" w:hAnsi="Arial" w:cs="Arial"/>
                <w:sz w:val="16"/>
                <w:szCs w:val="16"/>
              </w:rPr>
              <w:t>(naziv, naslov)</w:t>
            </w:r>
            <w:r w:rsidRPr="00223D64">
              <w:rPr>
                <w:rFonts w:ascii="Arial" w:hAnsi="Arial" w:cs="Arial"/>
                <w:bCs/>
                <w:sz w:val="20"/>
                <w:szCs w:val="20"/>
              </w:rPr>
              <w:t>:</w:t>
            </w:r>
          </w:p>
          <w:p w14:paraId="1288A928" w14:textId="77777777" w:rsidR="00E12AF5" w:rsidRPr="00223D64" w:rsidRDefault="00E12AF5" w:rsidP="00C77D20">
            <w:pPr>
              <w:spacing w:line="260" w:lineRule="atLeast"/>
              <w:rPr>
                <w:rFonts w:ascii="Arial" w:hAnsi="Arial" w:cs="Arial"/>
                <w:b/>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CE0BB2" w14:textId="77777777" w:rsidR="00E12AF5" w:rsidRPr="00161C6E" w:rsidRDefault="00E12AF5" w:rsidP="00C77D20">
            <w:pPr>
              <w:spacing w:before="60" w:after="60"/>
              <w:rPr>
                <w:rFonts w:ascii="Arial" w:hAnsi="Arial" w:cs="Arial"/>
                <w:b/>
                <w:bCs/>
                <w:iCs/>
                <w:sz w:val="20"/>
                <w:szCs w:val="20"/>
              </w:rPr>
            </w:pPr>
          </w:p>
        </w:tc>
      </w:tr>
      <w:tr w:rsidR="00E12AF5" w:rsidRPr="00161C6E" w14:paraId="2B37DC9D" w14:textId="77777777" w:rsidTr="00C77D20">
        <w:tc>
          <w:tcPr>
            <w:tcW w:w="4536" w:type="dxa"/>
            <w:tcBorders>
              <w:top w:val="single" w:sz="4" w:space="0" w:color="auto"/>
              <w:left w:val="single" w:sz="4" w:space="0" w:color="auto"/>
              <w:bottom w:val="single" w:sz="4" w:space="0" w:color="auto"/>
              <w:right w:val="single" w:sz="4" w:space="0" w:color="auto"/>
            </w:tcBorders>
          </w:tcPr>
          <w:p w14:paraId="1E96A1F5" w14:textId="77777777" w:rsidR="00E12AF5" w:rsidRPr="00223D64" w:rsidRDefault="00E12AF5" w:rsidP="00C77D20">
            <w:pPr>
              <w:spacing w:line="260" w:lineRule="atLeast"/>
              <w:rPr>
                <w:rFonts w:ascii="Arial" w:hAnsi="Arial" w:cs="Arial"/>
                <w:sz w:val="20"/>
                <w:lang w:eastAsia="en-US"/>
              </w:rPr>
            </w:pPr>
            <w:r w:rsidRPr="00223D64">
              <w:rPr>
                <w:rFonts w:ascii="Arial" w:hAnsi="Arial" w:cs="Arial"/>
                <w:b/>
                <w:bCs/>
                <w:sz w:val="20"/>
                <w:lang w:eastAsia="en-US"/>
              </w:rPr>
              <w:t>Kontaktna oseba naročnika</w:t>
            </w:r>
            <w:r w:rsidRPr="00223D64">
              <w:rPr>
                <w:rFonts w:ascii="Arial" w:hAnsi="Arial" w:cs="Arial"/>
                <w:sz w:val="20"/>
                <w:lang w:eastAsia="en-US"/>
              </w:rPr>
              <w:t xml:space="preserve"> </w:t>
            </w:r>
            <w:r w:rsidRPr="00223D64">
              <w:rPr>
                <w:rFonts w:ascii="Arial" w:hAnsi="Arial" w:cs="Arial"/>
                <w:sz w:val="16"/>
                <w:szCs w:val="16"/>
                <w:lang w:eastAsia="en-US"/>
              </w:rPr>
              <w:t>(ime in priimek ter tel. št.)</w:t>
            </w:r>
            <w:r w:rsidRPr="00223D64">
              <w:rPr>
                <w:rFonts w:ascii="Arial" w:hAnsi="Arial" w:cs="Arial"/>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13CFF006" w14:textId="77777777" w:rsidR="00E12AF5" w:rsidRPr="00161C6E" w:rsidRDefault="00E12AF5" w:rsidP="00C77D20">
            <w:pPr>
              <w:spacing w:before="60" w:after="60"/>
              <w:rPr>
                <w:rFonts w:ascii="Arial" w:hAnsi="Arial" w:cs="Arial"/>
                <w:b/>
                <w:bCs/>
                <w:iCs/>
                <w:sz w:val="20"/>
                <w:szCs w:val="20"/>
              </w:rPr>
            </w:pPr>
          </w:p>
        </w:tc>
      </w:tr>
      <w:tr w:rsidR="00E12AF5" w:rsidRPr="00161C6E" w14:paraId="30F76136" w14:textId="77777777" w:rsidTr="00C77D20">
        <w:tc>
          <w:tcPr>
            <w:tcW w:w="4536" w:type="dxa"/>
            <w:tcBorders>
              <w:top w:val="single" w:sz="4" w:space="0" w:color="auto"/>
              <w:left w:val="single" w:sz="4" w:space="0" w:color="auto"/>
              <w:bottom w:val="single" w:sz="4" w:space="0" w:color="auto"/>
              <w:right w:val="single" w:sz="4" w:space="0" w:color="auto"/>
            </w:tcBorders>
          </w:tcPr>
          <w:p w14:paraId="191742FD" w14:textId="77777777" w:rsidR="00E12AF5" w:rsidRPr="00223D64" w:rsidRDefault="00E12AF5" w:rsidP="00C77D20">
            <w:pPr>
              <w:spacing w:line="260" w:lineRule="atLeast"/>
              <w:rPr>
                <w:rFonts w:ascii="Arial" w:hAnsi="Arial" w:cs="Arial"/>
                <w:sz w:val="16"/>
                <w:szCs w:val="16"/>
              </w:rPr>
            </w:pPr>
            <w:r w:rsidRPr="00223D64">
              <w:rPr>
                <w:rFonts w:ascii="Arial" w:hAnsi="Arial" w:cs="Arial"/>
                <w:b/>
                <w:sz w:val="20"/>
              </w:rPr>
              <w:t>Gospodarski subjekt, ki je izvedel projekt</w:t>
            </w:r>
            <w:r w:rsidRPr="00223D64">
              <w:rPr>
                <w:rFonts w:ascii="Arial" w:hAnsi="Arial" w:cs="Arial"/>
                <w:sz w:val="20"/>
              </w:rPr>
              <w:t xml:space="preserve"> </w:t>
            </w:r>
            <w:r w:rsidRPr="00223D64">
              <w:rPr>
                <w:rFonts w:ascii="Arial" w:hAnsi="Arial" w:cs="Arial"/>
                <w:sz w:val="16"/>
                <w:szCs w:val="16"/>
              </w:rPr>
              <w:t>(z navedbo ali je dela izvajal kot izvajalec, partner ali kot podizvajalec; z navedbo deleža izvedenih pogodbenih del)</w:t>
            </w:r>
          </w:p>
          <w:p w14:paraId="2C71901F" w14:textId="77777777" w:rsidR="00E12AF5" w:rsidRPr="00223D64" w:rsidRDefault="00E12AF5" w:rsidP="00C77D20">
            <w:pPr>
              <w:spacing w:line="260" w:lineRule="atLeast"/>
              <w:rPr>
                <w:rFonts w:ascii="Arial" w:hAnsi="Arial" w:cs="Arial"/>
                <w:sz w:val="20"/>
              </w:rPr>
            </w:pPr>
          </w:p>
        </w:tc>
        <w:tc>
          <w:tcPr>
            <w:tcW w:w="5245" w:type="dxa"/>
            <w:tcBorders>
              <w:top w:val="single" w:sz="4" w:space="0" w:color="auto"/>
              <w:left w:val="single" w:sz="4" w:space="0" w:color="auto"/>
              <w:bottom w:val="single" w:sz="4" w:space="0" w:color="auto"/>
              <w:right w:val="single" w:sz="4" w:space="0" w:color="auto"/>
            </w:tcBorders>
          </w:tcPr>
          <w:p w14:paraId="1BB2AF2F" w14:textId="77777777" w:rsidR="00E12AF5" w:rsidRPr="00161C6E" w:rsidRDefault="00E12AF5" w:rsidP="00C77D20">
            <w:pPr>
              <w:spacing w:before="60" w:after="60"/>
              <w:rPr>
                <w:rFonts w:ascii="Arial" w:hAnsi="Arial" w:cs="Arial"/>
                <w:b/>
                <w:bCs/>
                <w:iCs/>
                <w:sz w:val="20"/>
                <w:szCs w:val="20"/>
              </w:rPr>
            </w:pPr>
          </w:p>
        </w:tc>
      </w:tr>
      <w:tr w:rsidR="00E12AF5" w:rsidRPr="00161C6E" w14:paraId="073C75BC" w14:textId="77777777" w:rsidTr="00C77D20">
        <w:tc>
          <w:tcPr>
            <w:tcW w:w="4536" w:type="dxa"/>
            <w:tcBorders>
              <w:top w:val="single" w:sz="4" w:space="0" w:color="auto"/>
              <w:left w:val="single" w:sz="4" w:space="0" w:color="auto"/>
              <w:bottom w:val="single" w:sz="4" w:space="0" w:color="auto"/>
              <w:right w:val="single" w:sz="4" w:space="0" w:color="auto"/>
            </w:tcBorders>
          </w:tcPr>
          <w:p w14:paraId="1D5924DE" w14:textId="77777777" w:rsidR="00E12AF5" w:rsidRPr="00223D64" w:rsidRDefault="00E12AF5" w:rsidP="00C77D20">
            <w:pPr>
              <w:spacing w:line="260" w:lineRule="atLeast"/>
              <w:rPr>
                <w:rFonts w:ascii="Arial" w:hAnsi="Arial" w:cs="Arial"/>
                <w:sz w:val="20"/>
              </w:rPr>
            </w:pPr>
            <w:r w:rsidRPr="00223D64">
              <w:rPr>
                <w:rFonts w:ascii="Arial" w:hAnsi="Arial" w:cs="Arial"/>
                <w:b/>
                <w:bCs/>
                <w:sz w:val="20"/>
              </w:rPr>
              <w:t>Obdobje izvedbe</w:t>
            </w:r>
            <w:r w:rsidRPr="00223D64">
              <w:rPr>
                <w:rFonts w:ascii="Arial" w:hAnsi="Arial" w:cs="Arial"/>
                <w:sz w:val="20"/>
              </w:rPr>
              <w:t xml:space="preserve"> </w:t>
            </w:r>
            <w:r w:rsidRPr="00223D64">
              <w:rPr>
                <w:rFonts w:ascii="Arial" w:hAnsi="Arial" w:cs="Arial"/>
                <w:sz w:val="16"/>
                <w:szCs w:val="16"/>
              </w:rPr>
              <w:t>(od mesec leto – do mesec leto)</w:t>
            </w:r>
            <w:r w:rsidRPr="00223D64">
              <w:rPr>
                <w:rFonts w:ascii="Arial" w:hAnsi="Arial" w:cs="Arial"/>
                <w:sz w:val="20"/>
              </w:rPr>
              <w:t>:</w:t>
            </w:r>
          </w:p>
        </w:tc>
        <w:tc>
          <w:tcPr>
            <w:tcW w:w="5245" w:type="dxa"/>
            <w:tcBorders>
              <w:top w:val="single" w:sz="4" w:space="0" w:color="auto"/>
              <w:left w:val="single" w:sz="4" w:space="0" w:color="auto"/>
              <w:bottom w:val="single" w:sz="4" w:space="0" w:color="auto"/>
              <w:right w:val="single" w:sz="4" w:space="0" w:color="auto"/>
            </w:tcBorders>
          </w:tcPr>
          <w:p w14:paraId="7FE820BA" w14:textId="77777777" w:rsidR="00E12AF5" w:rsidRPr="00161C6E" w:rsidRDefault="00E12AF5" w:rsidP="00C77D20">
            <w:pPr>
              <w:spacing w:before="60" w:after="60"/>
              <w:rPr>
                <w:rFonts w:ascii="Arial" w:hAnsi="Arial" w:cs="Arial"/>
                <w:b/>
                <w:bCs/>
                <w:iCs/>
                <w:sz w:val="20"/>
                <w:szCs w:val="20"/>
              </w:rPr>
            </w:pPr>
          </w:p>
        </w:tc>
      </w:tr>
      <w:tr w:rsidR="00E12AF5" w:rsidRPr="00F41505" w14:paraId="3DE17937" w14:textId="77777777" w:rsidTr="00C77D20">
        <w:tc>
          <w:tcPr>
            <w:tcW w:w="4536" w:type="dxa"/>
            <w:tcBorders>
              <w:top w:val="single" w:sz="4" w:space="0" w:color="auto"/>
              <w:left w:val="single" w:sz="4" w:space="0" w:color="auto"/>
              <w:bottom w:val="single" w:sz="4" w:space="0" w:color="auto"/>
              <w:right w:val="single" w:sz="4" w:space="0" w:color="auto"/>
            </w:tcBorders>
          </w:tcPr>
          <w:p w14:paraId="357D7202" w14:textId="77777777" w:rsidR="00E12AF5" w:rsidRPr="00223D64" w:rsidRDefault="00E12AF5" w:rsidP="00C77D20">
            <w:pPr>
              <w:spacing w:line="260" w:lineRule="atLeast"/>
              <w:rPr>
                <w:rFonts w:ascii="Arial" w:hAnsi="Arial" w:cs="Arial"/>
                <w:sz w:val="20"/>
              </w:rPr>
            </w:pPr>
            <w:r w:rsidRPr="00223D64">
              <w:rPr>
                <w:rFonts w:ascii="Arial" w:hAnsi="Arial" w:cs="Arial"/>
                <w:b/>
                <w:sz w:val="20"/>
                <w:szCs w:val="20"/>
              </w:rPr>
              <w:t>Referenčni projekt izpolnjuje sledeče zahteve:</w:t>
            </w:r>
          </w:p>
        </w:tc>
        <w:tc>
          <w:tcPr>
            <w:tcW w:w="5245" w:type="dxa"/>
            <w:tcBorders>
              <w:top w:val="single" w:sz="4" w:space="0" w:color="auto"/>
              <w:left w:val="single" w:sz="4" w:space="0" w:color="auto"/>
              <w:bottom w:val="single" w:sz="4" w:space="0" w:color="auto"/>
              <w:right w:val="single" w:sz="4" w:space="0" w:color="auto"/>
            </w:tcBorders>
          </w:tcPr>
          <w:p w14:paraId="288B7FDC" w14:textId="77777777" w:rsidR="00E12AF5" w:rsidRDefault="00E12AF5" w:rsidP="00C77D2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v</w:t>
            </w:r>
            <w:r w:rsidRPr="0032226A">
              <w:rPr>
                <w:rFonts w:ascii="Arial" w:eastAsia="Calibri" w:hAnsi="Arial" w:cs="Arial"/>
                <w:sz w:val="20"/>
                <w:szCs w:val="20"/>
              </w:rPr>
              <w:t xml:space="preserve"> zadnjih petih (5) letih, šteto od dneva objave tega javnega naročila, </w:t>
            </w:r>
            <w:r>
              <w:rPr>
                <w:rFonts w:ascii="Arial" w:eastAsia="Calibri" w:hAnsi="Arial" w:cs="Arial"/>
                <w:sz w:val="20"/>
                <w:szCs w:val="20"/>
              </w:rPr>
              <w:t xml:space="preserve">je </w:t>
            </w:r>
            <w:r w:rsidRPr="0032226A">
              <w:rPr>
                <w:rFonts w:ascii="Arial" w:eastAsia="Calibri" w:hAnsi="Arial" w:cs="Arial"/>
                <w:sz w:val="20"/>
                <w:szCs w:val="20"/>
              </w:rPr>
              <w:t>vsaj eno (1) leto uspešno izvajal ali izvedel administracijo informacijske infrastrukture, pri čemer so se</w:t>
            </w:r>
            <w:r>
              <w:rPr>
                <w:rFonts w:ascii="Arial" w:eastAsia="Calibri" w:hAnsi="Arial" w:cs="Arial"/>
                <w:sz w:val="20"/>
                <w:szCs w:val="20"/>
              </w:rPr>
              <w:t>:</w:t>
            </w:r>
          </w:p>
          <w:p w14:paraId="0AB4D931" w14:textId="77777777" w:rsidR="00E12AF5" w:rsidRPr="0032226A" w:rsidRDefault="00E12AF5" w:rsidP="00C77D20">
            <w:pPr>
              <w:pStyle w:val="Odstavekseznama"/>
              <w:numPr>
                <w:ilvl w:val="0"/>
                <w:numId w:val="2"/>
              </w:numPr>
              <w:autoSpaceDE w:val="0"/>
              <w:autoSpaceDN w:val="0"/>
              <w:adjustRightInd w:val="0"/>
              <w:spacing w:line="260" w:lineRule="atLeast"/>
              <w:ind w:left="491" w:hanging="283"/>
              <w:contextualSpacing w:val="0"/>
              <w:jc w:val="both"/>
              <w:rPr>
                <w:rFonts w:ascii="Arial" w:eastAsia="Calibri" w:hAnsi="Arial" w:cs="Arial"/>
                <w:sz w:val="20"/>
                <w:szCs w:val="20"/>
              </w:rPr>
            </w:pPr>
            <w:r w:rsidRPr="0032226A">
              <w:rPr>
                <w:rFonts w:ascii="Arial" w:eastAsia="Calibri" w:hAnsi="Arial" w:cs="Arial"/>
                <w:sz w:val="20"/>
                <w:szCs w:val="20"/>
              </w:rPr>
              <w:t xml:space="preserve"> dela izvajala na testnem in produkcijskem okolju (strežnikih),</w:t>
            </w:r>
          </w:p>
          <w:p w14:paraId="56FCDE1A" w14:textId="77777777" w:rsidR="00E12AF5" w:rsidRPr="000844D5" w:rsidRDefault="00E12AF5" w:rsidP="00C77D20">
            <w:pPr>
              <w:pStyle w:val="Odstavekseznama"/>
              <w:numPr>
                <w:ilvl w:val="0"/>
                <w:numId w:val="2"/>
              </w:numPr>
              <w:autoSpaceDE w:val="0"/>
              <w:autoSpaceDN w:val="0"/>
              <w:adjustRightInd w:val="0"/>
              <w:spacing w:line="260" w:lineRule="atLeast"/>
              <w:ind w:left="491" w:hanging="283"/>
              <w:contextualSpacing w:val="0"/>
              <w:jc w:val="both"/>
              <w:rPr>
                <w:rFonts w:ascii="Arial" w:eastAsia="Calibri" w:hAnsi="Arial" w:cs="Arial"/>
                <w:sz w:val="20"/>
                <w:szCs w:val="20"/>
              </w:rPr>
            </w:pPr>
            <w:r>
              <w:rPr>
                <w:rFonts w:ascii="Arial" w:eastAsia="Calibri" w:hAnsi="Arial" w:cs="Arial"/>
                <w:sz w:val="20"/>
                <w:szCs w:val="20"/>
              </w:rPr>
              <w:t>so se dela izvajala z oddaljenim dostopom do skupnega državnega omrežja.</w:t>
            </w:r>
          </w:p>
        </w:tc>
      </w:tr>
    </w:tbl>
    <w:p w14:paraId="0DF410CB" w14:textId="77777777" w:rsidR="00E12AF5" w:rsidRPr="00F41505" w:rsidRDefault="00E12AF5" w:rsidP="00E12AF5">
      <w:pPr>
        <w:spacing w:before="60" w:after="60"/>
        <w:rPr>
          <w:rFonts w:ascii="Arial" w:hAnsi="Arial" w:cs="Arial"/>
        </w:rPr>
      </w:pPr>
    </w:p>
    <w:p w14:paraId="6734FF1B" w14:textId="77777777" w:rsidR="00E12AF5" w:rsidRPr="00F41505" w:rsidRDefault="00E12AF5" w:rsidP="00E12AF5">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E12AF5" w:rsidRPr="00F41505" w14:paraId="4847DAC6" w14:textId="77777777" w:rsidTr="00C77D20">
        <w:tc>
          <w:tcPr>
            <w:tcW w:w="2936" w:type="dxa"/>
            <w:tcBorders>
              <w:top w:val="single" w:sz="4" w:space="0" w:color="auto"/>
              <w:left w:val="single" w:sz="4" w:space="0" w:color="auto"/>
              <w:bottom w:val="single" w:sz="4" w:space="0" w:color="auto"/>
              <w:right w:val="single" w:sz="4" w:space="0" w:color="auto"/>
            </w:tcBorders>
          </w:tcPr>
          <w:p w14:paraId="772B93F5" w14:textId="77777777" w:rsidR="00E12AF5" w:rsidRPr="00F41505" w:rsidRDefault="00E12AF5" w:rsidP="00C77D20">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5DD82672" w14:textId="77777777" w:rsidR="00E12AF5" w:rsidRPr="00F41505" w:rsidRDefault="00E12AF5" w:rsidP="00C77D20">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E12AF5" w:rsidRPr="00F41505" w14:paraId="677525C2" w14:textId="77777777" w:rsidTr="00C77D20">
        <w:tc>
          <w:tcPr>
            <w:tcW w:w="2936" w:type="dxa"/>
            <w:tcBorders>
              <w:top w:val="single" w:sz="4" w:space="0" w:color="auto"/>
              <w:left w:val="single" w:sz="4" w:space="0" w:color="auto"/>
              <w:bottom w:val="single" w:sz="4" w:space="0" w:color="auto"/>
              <w:right w:val="single" w:sz="4" w:space="0" w:color="auto"/>
            </w:tcBorders>
          </w:tcPr>
          <w:p w14:paraId="07A0C556" w14:textId="77777777" w:rsidR="00E12AF5" w:rsidRPr="00F41505" w:rsidRDefault="00E12AF5" w:rsidP="00C77D20">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BF1AD5" w14:textId="77777777" w:rsidR="00E12AF5" w:rsidRPr="00F41505" w:rsidRDefault="00E12AF5" w:rsidP="00C77D20">
            <w:pPr>
              <w:spacing w:before="60" w:after="60"/>
              <w:rPr>
                <w:rFonts w:ascii="Arial" w:hAnsi="Arial" w:cs="Arial"/>
                <w:b/>
                <w:bCs/>
                <w:iCs/>
                <w:sz w:val="20"/>
                <w:szCs w:val="20"/>
              </w:rPr>
            </w:pPr>
          </w:p>
        </w:tc>
      </w:tr>
    </w:tbl>
    <w:p w14:paraId="14366F27" w14:textId="77777777" w:rsidR="00E12AF5" w:rsidRPr="00F41505" w:rsidRDefault="00E12AF5" w:rsidP="00E12AF5">
      <w:pPr>
        <w:spacing w:line="260" w:lineRule="atLeast"/>
        <w:jc w:val="both"/>
        <w:rPr>
          <w:rFonts w:ascii="Arial" w:hAnsi="Arial" w:cs="Arial"/>
          <w:i/>
          <w:sz w:val="20"/>
          <w:szCs w:val="20"/>
          <w:lang w:eastAsia="en-US"/>
        </w:rPr>
      </w:pPr>
    </w:p>
    <w:p w14:paraId="0752DF52" w14:textId="77777777" w:rsidR="00E12AF5" w:rsidRDefault="00E12AF5" w:rsidP="00E12AF5">
      <w:pPr>
        <w:spacing w:line="260" w:lineRule="atLeast"/>
        <w:jc w:val="both"/>
        <w:rPr>
          <w:rFonts w:ascii="Arial" w:hAnsi="Arial" w:cs="Arial"/>
          <w:i/>
          <w:sz w:val="20"/>
          <w:szCs w:val="20"/>
          <w:lang w:eastAsia="en-US"/>
        </w:rPr>
      </w:pPr>
    </w:p>
    <w:p w14:paraId="114E1074" w14:textId="77777777" w:rsidR="00E12AF5" w:rsidRPr="0040348E" w:rsidRDefault="00E12AF5" w:rsidP="00E12AF5">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7AD9E670" w14:textId="77777777" w:rsidR="00E12AF5" w:rsidRDefault="00E12AF5" w:rsidP="00E12AF5">
      <w:pPr>
        <w:spacing w:before="60" w:after="60"/>
        <w:jc w:val="both"/>
        <w:rPr>
          <w:rFonts w:ascii="Arial" w:hAnsi="Arial" w:cs="Arial"/>
          <w:b/>
          <w:sz w:val="20"/>
          <w:szCs w:val="20"/>
        </w:rPr>
      </w:pPr>
    </w:p>
    <w:p w14:paraId="146A4EA7" w14:textId="77777777" w:rsidR="00E12AF5" w:rsidRDefault="00E12AF5" w:rsidP="00E12AF5">
      <w:pPr>
        <w:spacing w:before="60" w:after="60"/>
        <w:jc w:val="both"/>
        <w:rPr>
          <w:rFonts w:ascii="Arial" w:hAnsi="Arial" w:cs="Arial"/>
          <w:b/>
          <w:sz w:val="20"/>
          <w:szCs w:val="20"/>
        </w:rPr>
      </w:pPr>
    </w:p>
    <w:p w14:paraId="4D5808CD" w14:textId="77777777" w:rsidR="00E12AF5" w:rsidRDefault="00E12AF5" w:rsidP="00E12AF5">
      <w:pPr>
        <w:spacing w:before="60" w:after="60"/>
        <w:jc w:val="both"/>
        <w:rPr>
          <w:rFonts w:ascii="Arial" w:hAnsi="Arial" w:cs="Arial"/>
          <w:b/>
          <w:sz w:val="20"/>
          <w:szCs w:val="20"/>
        </w:rPr>
      </w:pPr>
    </w:p>
    <w:p w14:paraId="455679CA" w14:textId="77777777" w:rsidR="00E12AF5" w:rsidRDefault="00E12AF5" w:rsidP="00E12AF5">
      <w:pPr>
        <w:spacing w:before="60" w:after="60"/>
        <w:jc w:val="both"/>
        <w:rPr>
          <w:rFonts w:ascii="Arial" w:hAnsi="Arial" w:cs="Arial"/>
          <w:b/>
          <w:sz w:val="20"/>
          <w:szCs w:val="20"/>
        </w:rPr>
      </w:pPr>
    </w:p>
    <w:p w14:paraId="218B01A4" w14:textId="77777777" w:rsidR="00E12AF5" w:rsidRDefault="00E12AF5" w:rsidP="00E12AF5">
      <w:pPr>
        <w:spacing w:before="60" w:after="60"/>
        <w:jc w:val="both"/>
        <w:rPr>
          <w:rFonts w:ascii="Arial" w:hAnsi="Arial" w:cs="Arial"/>
          <w:b/>
          <w:sz w:val="20"/>
          <w:szCs w:val="20"/>
        </w:rPr>
      </w:pPr>
    </w:p>
    <w:p w14:paraId="6CCAC073" w14:textId="77777777" w:rsidR="00E12AF5" w:rsidRDefault="00E12AF5" w:rsidP="00E12AF5">
      <w:pPr>
        <w:spacing w:before="60" w:after="60"/>
        <w:jc w:val="both"/>
        <w:rPr>
          <w:rFonts w:ascii="Arial" w:hAnsi="Arial" w:cs="Arial"/>
          <w:b/>
          <w:sz w:val="20"/>
          <w:szCs w:val="20"/>
        </w:rPr>
      </w:pPr>
    </w:p>
    <w:p w14:paraId="3945EDBE" w14:textId="77777777" w:rsidR="00E12AF5" w:rsidRDefault="00E12AF5" w:rsidP="00E12AF5">
      <w:pPr>
        <w:spacing w:before="60" w:after="60"/>
        <w:jc w:val="both"/>
        <w:rPr>
          <w:rFonts w:ascii="Arial" w:hAnsi="Arial" w:cs="Arial"/>
          <w:b/>
          <w:sz w:val="20"/>
          <w:szCs w:val="20"/>
        </w:rPr>
      </w:pPr>
    </w:p>
    <w:p w14:paraId="4ABE7680" w14:textId="77777777" w:rsidR="00E12AF5" w:rsidRDefault="00E12AF5" w:rsidP="00E12AF5">
      <w:pPr>
        <w:rPr>
          <w:rFonts w:ascii="Arial" w:hAnsi="Arial" w:cs="Arial"/>
          <w:b/>
          <w:sz w:val="20"/>
          <w:szCs w:val="20"/>
          <w:lang w:eastAsia="en-US"/>
        </w:rPr>
      </w:pPr>
      <w:r>
        <w:rPr>
          <w:rFonts w:ascii="Arial" w:hAnsi="Arial" w:cs="Arial"/>
          <w:b/>
          <w:sz w:val="20"/>
          <w:szCs w:val="20"/>
          <w:lang w:eastAsia="en-US"/>
        </w:rPr>
        <w:br w:type="page"/>
      </w:r>
    </w:p>
    <w:p w14:paraId="07D4FC99" w14:textId="77777777" w:rsidR="00E12AF5" w:rsidRPr="00A93C7A" w:rsidRDefault="00E12AF5" w:rsidP="00E12AF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E3272">
        <w:rPr>
          <w:rFonts w:ascii="Arial" w:hAnsi="Arial" w:cs="Arial"/>
          <w:b/>
          <w:sz w:val="20"/>
          <w:szCs w:val="20"/>
          <w:lang w:eastAsia="en-US"/>
        </w:rPr>
        <w:lastRenderedPageBreak/>
        <w:t>Obrazec 3:</w:t>
      </w:r>
      <w:r w:rsidRPr="00223D64">
        <w:rPr>
          <w:rFonts w:ascii="Arial" w:hAnsi="Arial" w:cs="Arial"/>
          <w:b/>
          <w:sz w:val="20"/>
          <w:szCs w:val="20"/>
          <w:lang w:eastAsia="en-US"/>
        </w:rPr>
        <w:t xml:space="preserve"> </w:t>
      </w:r>
      <w:r w:rsidRPr="00841163">
        <w:rPr>
          <w:rFonts w:ascii="Arial" w:hAnsi="Arial" w:cs="Arial"/>
          <w:b/>
          <w:sz w:val="20"/>
          <w:szCs w:val="20"/>
          <w:lang w:eastAsia="en-US"/>
        </w:rPr>
        <w:t>IZJAVA PONUDNIKA O NOMINIRAN</w:t>
      </w:r>
      <w:r>
        <w:rPr>
          <w:rFonts w:ascii="Arial" w:hAnsi="Arial" w:cs="Arial"/>
          <w:b/>
          <w:sz w:val="20"/>
          <w:szCs w:val="20"/>
          <w:lang w:eastAsia="en-US"/>
        </w:rPr>
        <w:t>EMU</w:t>
      </w:r>
      <w:r w:rsidRPr="00841163">
        <w:rPr>
          <w:rFonts w:ascii="Arial" w:hAnsi="Arial" w:cs="Arial"/>
          <w:b/>
          <w:sz w:val="20"/>
          <w:szCs w:val="20"/>
          <w:lang w:eastAsia="en-US"/>
        </w:rPr>
        <w:t xml:space="preserve"> KADR</w:t>
      </w:r>
      <w:r>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Pr>
          <w:rFonts w:ascii="Arial" w:hAnsi="Arial" w:cs="Arial"/>
          <w:b/>
          <w:sz w:val="20"/>
          <w:szCs w:val="20"/>
          <w:lang w:eastAsia="en-US"/>
        </w:rPr>
        <w:t>E</w:t>
      </w:r>
      <w:r w:rsidRPr="00841163">
        <w:rPr>
          <w:rFonts w:ascii="Arial" w:hAnsi="Arial" w:cs="Arial"/>
          <w:b/>
          <w:sz w:val="20"/>
          <w:szCs w:val="20"/>
          <w:lang w:eastAsia="en-US"/>
        </w:rPr>
        <w:t>R</w:t>
      </w:r>
    </w:p>
    <w:p w14:paraId="10EB22DF" w14:textId="77777777" w:rsidR="00E12AF5" w:rsidRDefault="00E12AF5" w:rsidP="00E12AF5">
      <w:pPr>
        <w:spacing w:line="260" w:lineRule="atLeast"/>
        <w:jc w:val="both"/>
        <w:rPr>
          <w:rFonts w:ascii="Arial" w:hAnsi="Arial" w:cs="Arial"/>
          <w:sz w:val="20"/>
          <w:szCs w:val="20"/>
          <w:lang w:eastAsia="en-US"/>
        </w:rPr>
      </w:pPr>
    </w:p>
    <w:p w14:paraId="27A57BB6"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1287BF86" w14:textId="77777777" w:rsidR="00E12AF5" w:rsidRPr="00161C6E" w:rsidRDefault="00E12AF5" w:rsidP="00E12AF5">
      <w:pPr>
        <w:spacing w:line="260" w:lineRule="atLeast"/>
        <w:jc w:val="both"/>
        <w:rPr>
          <w:rFonts w:ascii="Arial" w:hAnsi="Arial" w:cs="Arial"/>
          <w:b/>
          <w:sz w:val="20"/>
          <w:szCs w:val="20"/>
          <w:lang w:eastAsia="en-US"/>
        </w:rPr>
      </w:pPr>
    </w:p>
    <w:p w14:paraId="7CCB3950"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1B62B6C3" w14:textId="77777777" w:rsidR="00E12AF5" w:rsidRPr="00A93C7A" w:rsidRDefault="00E12AF5" w:rsidP="00E12AF5">
      <w:pPr>
        <w:spacing w:line="260" w:lineRule="atLeast"/>
        <w:jc w:val="both"/>
        <w:rPr>
          <w:rFonts w:ascii="Arial" w:hAnsi="Arial" w:cs="Arial"/>
          <w:sz w:val="20"/>
          <w:szCs w:val="20"/>
          <w:lang w:eastAsia="en-US"/>
        </w:rPr>
      </w:pPr>
    </w:p>
    <w:p w14:paraId="350A24B1" w14:textId="77777777" w:rsidR="00E12AF5" w:rsidRDefault="00E12AF5" w:rsidP="00E12AF5">
      <w:pPr>
        <w:spacing w:line="260" w:lineRule="atLeast"/>
        <w:jc w:val="both"/>
        <w:rPr>
          <w:rFonts w:ascii="Arial" w:hAnsi="Arial" w:cs="Arial"/>
          <w:sz w:val="20"/>
          <w:szCs w:val="20"/>
          <w:lang w:eastAsia="en-US"/>
        </w:rPr>
      </w:pPr>
      <w:r w:rsidRPr="00A61EF6">
        <w:rPr>
          <w:rFonts w:ascii="Arial" w:hAnsi="Arial" w:cs="Arial"/>
          <w:sz w:val="20"/>
          <w:szCs w:val="20"/>
          <w:u w:val="single"/>
          <w:lang w:eastAsia="en-US"/>
        </w:rPr>
        <w:t>Seznam kadrov</w:t>
      </w:r>
      <w:r w:rsidRPr="00A61EF6">
        <w:rPr>
          <w:rFonts w:ascii="Arial" w:hAnsi="Arial" w:cs="Arial"/>
          <w:sz w:val="20"/>
          <w:szCs w:val="20"/>
          <w:lang w:eastAsia="en-US"/>
        </w:rPr>
        <w:t>, s katerimi ponudnik namerava izvesti predmetno javno naročilo in izpolnjujejo pogoje iz točke 3.2.</w:t>
      </w:r>
      <w:r>
        <w:rPr>
          <w:rFonts w:ascii="Arial" w:hAnsi="Arial" w:cs="Arial"/>
          <w:sz w:val="20"/>
          <w:szCs w:val="20"/>
          <w:lang w:eastAsia="en-US"/>
        </w:rPr>
        <w:t>3</w:t>
      </w:r>
      <w:r w:rsidRPr="00A61EF6">
        <w:rPr>
          <w:rFonts w:ascii="Arial" w:hAnsi="Arial" w:cs="Arial"/>
          <w:sz w:val="20"/>
          <w:szCs w:val="20"/>
          <w:lang w:eastAsia="en-US"/>
        </w:rPr>
        <w:t xml:space="preserve">.2 razpisne dokumentacije: </w:t>
      </w:r>
    </w:p>
    <w:p w14:paraId="612E6993" w14:textId="77777777" w:rsidR="00E12AF5" w:rsidRDefault="00E12AF5" w:rsidP="00E12AF5">
      <w:pPr>
        <w:spacing w:line="260" w:lineRule="atLeast"/>
        <w:jc w:val="both"/>
        <w:rPr>
          <w:rFonts w:ascii="Arial" w:hAnsi="Arial" w:cs="Arial"/>
          <w:sz w:val="20"/>
          <w:szCs w:val="20"/>
          <w:lang w:eastAsia="en-US"/>
        </w:rPr>
      </w:pPr>
    </w:p>
    <w:p w14:paraId="4C950CFC" w14:textId="77777777" w:rsidR="00E12AF5" w:rsidRPr="000844D5" w:rsidRDefault="00E12AF5" w:rsidP="00E12AF5">
      <w:pPr>
        <w:pStyle w:val="Odstavekseznama"/>
        <w:numPr>
          <w:ilvl w:val="0"/>
          <w:numId w:val="44"/>
        </w:numPr>
        <w:spacing w:line="260" w:lineRule="atLeast"/>
        <w:contextualSpacing w:val="0"/>
        <w:jc w:val="both"/>
        <w:rPr>
          <w:rFonts w:ascii="Arial" w:hAnsi="Arial" w:cs="Arial"/>
          <w:sz w:val="20"/>
          <w:szCs w:val="20"/>
          <w:lang w:eastAsia="en-US"/>
        </w:rPr>
      </w:pPr>
      <w:r w:rsidRPr="000844D5">
        <w:rPr>
          <w:rFonts w:ascii="Arial" w:hAnsi="Arial" w:cs="Arial"/>
          <w:sz w:val="20"/>
          <w:szCs w:val="20"/>
          <w:lang w:eastAsia="en-US"/>
        </w:rPr>
        <w:t>da je v zadnjih petih (5) letih, šteto od dneva objave tega javnega naročila, najmanj dve (2) leti izvajal dela s področja informacijske infrastrukture, ki je vključevala operacijski sistem Windows Server in bazo Microsoft SQL,</w:t>
      </w:r>
    </w:p>
    <w:p w14:paraId="0D1FFE8F" w14:textId="77777777" w:rsidR="00E12AF5" w:rsidRPr="000844D5" w:rsidRDefault="00E12AF5" w:rsidP="00E12AF5">
      <w:pPr>
        <w:pStyle w:val="Odstavekseznama"/>
        <w:numPr>
          <w:ilvl w:val="0"/>
          <w:numId w:val="44"/>
        </w:numPr>
        <w:spacing w:line="260" w:lineRule="atLeast"/>
        <w:contextualSpacing w:val="0"/>
        <w:jc w:val="both"/>
        <w:rPr>
          <w:rFonts w:ascii="Arial" w:hAnsi="Arial" w:cs="Arial"/>
          <w:sz w:val="20"/>
          <w:szCs w:val="20"/>
          <w:lang w:eastAsia="en-US"/>
        </w:rPr>
      </w:pPr>
      <w:r w:rsidRPr="000844D5">
        <w:rPr>
          <w:rFonts w:ascii="Arial" w:hAnsi="Arial" w:cs="Arial"/>
          <w:sz w:val="20"/>
          <w:szCs w:val="20"/>
          <w:lang w:eastAsia="en-US"/>
        </w:rPr>
        <w:t>imeti izkušnje z administracijo informacijske infrastrukture, ki je postavljena/gostuje v okolju skupnega državnega omrežja.</w:t>
      </w:r>
    </w:p>
    <w:p w14:paraId="1F7573B7" w14:textId="77777777" w:rsidR="00E12AF5" w:rsidRPr="00A61EF6" w:rsidRDefault="00E12AF5" w:rsidP="00E12AF5">
      <w:pPr>
        <w:spacing w:line="260" w:lineRule="atLeast"/>
        <w:rPr>
          <w:rFonts w:ascii="Arial" w:hAnsi="Arial" w:cs="Arial"/>
          <w:b/>
          <w:sz w:val="20"/>
          <w:szCs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E12AF5" w:rsidRPr="00A61EF6" w14:paraId="26CD1087" w14:textId="77777777" w:rsidTr="00C77D20">
        <w:trPr>
          <w:trHeight w:val="90"/>
          <w:jc w:val="center"/>
        </w:trPr>
        <w:tc>
          <w:tcPr>
            <w:tcW w:w="9067" w:type="dxa"/>
            <w:gridSpan w:val="2"/>
            <w:vAlign w:val="center"/>
          </w:tcPr>
          <w:p w14:paraId="77E4FD0F" w14:textId="77777777" w:rsidR="00E12AF5" w:rsidRPr="00A61EF6" w:rsidRDefault="00E12AF5" w:rsidP="00C77D20">
            <w:pPr>
              <w:spacing w:line="260" w:lineRule="atLeast"/>
              <w:jc w:val="both"/>
              <w:rPr>
                <w:rFonts w:ascii="Arial" w:hAnsi="Arial"/>
                <w:b/>
                <w:sz w:val="20"/>
                <w:szCs w:val="22"/>
                <w:lang w:eastAsia="en-US"/>
              </w:rPr>
            </w:pPr>
            <w:r w:rsidRPr="00A61EF6">
              <w:rPr>
                <w:rFonts w:ascii="Arial" w:hAnsi="Arial"/>
                <w:b/>
                <w:sz w:val="20"/>
                <w:szCs w:val="22"/>
                <w:lang w:eastAsia="en-US"/>
              </w:rPr>
              <w:t xml:space="preserve">1. </w:t>
            </w:r>
            <w:r>
              <w:rPr>
                <w:rFonts w:ascii="Arial" w:hAnsi="Arial"/>
                <w:b/>
                <w:sz w:val="20"/>
                <w:szCs w:val="22"/>
                <w:lang w:eastAsia="en-US"/>
              </w:rPr>
              <w:t>Kader</w:t>
            </w:r>
          </w:p>
        </w:tc>
      </w:tr>
      <w:tr w:rsidR="00E12AF5" w:rsidRPr="00A61EF6" w14:paraId="7DE00775" w14:textId="77777777" w:rsidTr="00C77D20">
        <w:trPr>
          <w:trHeight w:val="90"/>
          <w:jc w:val="center"/>
        </w:trPr>
        <w:tc>
          <w:tcPr>
            <w:tcW w:w="4106" w:type="dxa"/>
            <w:vAlign w:val="center"/>
          </w:tcPr>
          <w:p w14:paraId="23FFCA0F" w14:textId="77777777" w:rsidR="00E12AF5" w:rsidRPr="00A61EF6" w:rsidRDefault="00E12AF5" w:rsidP="00C77D20">
            <w:pPr>
              <w:spacing w:line="260" w:lineRule="atLeast"/>
              <w:rPr>
                <w:rFonts w:ascii="Arial" w:hAnsi="Arial"/>
                <w:sz w:val="20"/>
                <w:szCs w:val="22"/>
                <w:lang w:eastAsia="en-US"/>
              </w:rPr>
            </w:pPr>
            <w:r w:rsidRPr="00A61EF6">
              <w:rPr>
                <w:rFonts w:ascii="Arial" w:hAnsi="Arial"/>
                <w:sz w:val="20"/>
                <w:szCs w:val="22"/>
                <w:lang w:eastAsia="en-US"/>
              </w:rPr>
              <w:t>Ime in priimek</w:t>
            </w:r>
          </w:p>
        </w:tc>
        <w:tc>
          <w:tcPr>
            <w:tcW w:w="4961" w:type="dxa"/>
            <w:vAlign w:val="center"/>
          </w:tcPr>
          <w:p w14:paraId="26F77213" w14:textId="77777777" w:rsidR="00E12AF5" w:rsidRPr="00A61EF6" w:rsidRDefault="00E12AF5" w:rsidP="00C77D20">
            <w:pPr>
              <w:spacing w:line="260" w:lineRule="atLeast"/>
              <w:rPr>
                <w:rFonts w:ascii="Arial" w:hAnsi="Arial"/>
                <w:sz w:val="20"/>
                <w:szCs w:val="22"/>
                <w:lang w:eastAsia="en-US"/>
              </w:rPr>
            </w:pPr>
          </w:p>
        </w:tc>
      </w:tr>
      <w:tr w:rsidR="00E12AF5" w:rsidRPr="00461CC8" w14:paraId="51F90177"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68B1B6D" w14:textId="77777777" w:rsidR="00E12AF5" w:rsidRPr="001903C3" w:rsidRDefault="00E12AF5" w:rsidP="00C77D20">
            <w:pPr>
              <w:spacing w:line="260" w:lineRule="atLeast"/>
              <w:rPr>
                <w:rFonts w:ascii="Arial" w:hAnsi="Arial"/>
                <w:sz w:val="20"/>
                <w:szCs w:val="22"/>
                <w:lang w:eastAsia="en-US"/>
              </w:rPr>
            </w:pPr>
            <w:r w:rsidRPr="001903C3">
              <w:rPr>
                <w:rFonts w:ascii="Arial" w:hAnsi="Arial"/>
                <w:sz w:val="20"/>
                <w:szCs w:val="22"/>
                <w:lang w:eastAsia="en-US"/>
              </w:rPr>
              <w:t>Zaposlen pri ponudniku/</w:t>
            </w:r>
            <w:proofErr w:type="spellStart"/>
            <w:r w:rsidRPr="001903C3">
              <w:rPr>
                <w:rFonts w:ascii="Arial" w:hAnsi="Arial"/>
                <w:sz w:val="20"/>
                <w:szCs w:val="22"/>
                <w:lang w:eastAsia="en-US"/>
              </w:rPr>
              <w:t>soponudniku</w:t>
            </w:r>
            <w:proofErr w:type="spellEnd"/>
            <w:r w:rsidRPr="001903C3">
              <w:rPr>
                <w:rFonts w:ascii="Arial" w:hAnsi="Arial"/>
                <w:sz w:val="20"/>
                <w:szCs w:val="22"/>
                <w:lang w:eastAsia="en-US"/>
              </w:rPr>
              <w:t xml:space="preserve"> oz. navedba delodajalca</w:t>
            </w:r>
          </w:p>
        </w:tc>
        <w:tc>
          <w:tcPr>
            <w:tcW w:w="4961" w:type="dxa"/>
            <w:tcBorders>
              <w:top w:val="single" w:sz="4" w:space="0" w:color="auto"/>
              <w:left w:val="single" w:sz="4" w:space="0" w:color="auto"/>
              <w:bottom w:val="single" w:sz="4" w:space="0" w:color="auto"/>
              <w:right w:val="single" w:sz="4" w:space="0" w:color="auto"/>
            </w:tcBorders>
            <w:vAlign w:val="center"/>
          </w:tcPr>
          <w:p w14:paraId="71A7EB41" w14:textId="77777777" w:rsidR="00E12AF5" w:rsidRPr="001903C3" w:rsidRDefault="00E12AF5" w:rsidP="00C77D20">
            <w:pPr>
              <w:spacing w:line="260" w:lineRule="atLeast"/>
              <w:rPr>
                <w:rFonts w:ascii="Arial" w:hAnsi="Arial"/>
                <w:sz w:val="20"/>
                <w:szCs w:val="22"/>
                <w:lang w:eastAsia="en-US"/>
              </w:rPr>
            </w:pPr>
          </w:p>
        </w:tc>
      </w:tr>
      <w:tr w:rsidR="00E12AF5" w:rsidRPr="00461CC8" w14:paraId="438F8D74"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8BA1EF3" w14:textId="77777777" w:rsidR="00E12AF5" w:rsidRPr="001903C3" w:rsidRDefault="00E12AF5" w:rsidP="00C77D20">
            <w:pPr>
              <w:spacing w:line="260" w:lineRule="atLeast"/>
              <w:rPr>
                <w:rFonts w:ascii="Arial" w:hAnsi="Arial"/>
                <w:sz w:val="20"/>
                <w:szCs w:val="22"/>
                <w:lang w:eastAsia="en-US"/>
              </w:rPr>
            </w:pPr>
            <w:r w:rsidRPr="001903C3">
              <w:rPr>
                <w:rFonts w:ascii="Arial" w:hAnsi="Arial"/>
                <w:sz w:val="20"/>
                <w:szCs w:val="22"/>
                <w:lang w:eastAsia="en-US"/>
              </w:rPr>
              <w:t>Stopnja in smer dosežene izobrazbe ter navedba izobraževalne institucije</w:t>
            </w:r>
          </w:p>
        </w:tc>
        <w:tc>
          <w:tcPr>
            <w:tcW w:w="4961" w:type="dxa"/>
            <w:tcBorders>
              <w:top w:val="single" w:sz="4" w:space="0" w:color="auto"/>
              <w:left w:val="single" w:sz="4" w:space="0" w:color="auto"/>
              <w:bottom w:val="single" w:sz="4" w:space="0" w:color="auto"/>
              <w:right w:val="single" w:sz="4" w:space="0" w:color="auto"/>
            </w:tcBorders>
            <w:vAlign w:val="center"/>
          </w:tcPr>
          <w:p w14:paraId="77423F9E" w14:textId="77777777" w:rsidR="00E12AF5" w:rsidRPr="001903C3" w:rsidRDefault="00E12AF5" w:rsidP="00C77D20">
            <w:pPr>
              <w:spacing w:line="260" w:lineRule="atLeast"/>
              <w:rPr>
                <w:rFonts w:ascii="Arial" w:hAnsi="Arial"/>
                <w:sz w:val="20"/>
                <w:szCs w:val="22"/>
                <w:lang w:eastAsia="en-US"/>
              </w:rPr>
            </w:pPr>
          </w:p>
        </w:tc>
      </w:tr>
      <w:tr w:rsidR="00E12AF5" w:rsidRPr="00461CC8" w14:paraId="1BA29FFC"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5327B1F" w14:textId="77777777" w:rsidR="00E12AF5" w:rsidRPr="001903C3" w:rsidRDefault="00E12AF5" w:rsidP="00C77D20">
            <w:pPr>
              <w:spacing w:line="260" w:lineRule="atLeast"/>
              <w:rPr>
                <w:rFonts w:ascii="Arial" w:hAnsi="Arial"/>
                <w:sz w:val="20"/>
                <w:szCs w:val="22"/>
                <w:lang w:eastAsia="en-US"/>
              </w:rPr>
            </w:pPr>
            <w:r>
              <w:rPr>
                <w:rFonts w:ascii="Arial" w:hAnsi="Arial"/>
                <w:sz w:val="20"/>
                <w:szCs w:val="22"/>
                <w:lang w:eastAsia="en-US"/>
              </w:rPr>
              <w:t>Obvladovanje znanja slovenskega jezika</w:t>
            </w:r>
          </w:p>
        </w:tc>
        <w:tc>
          <w:tcPr>
            <w:tcW w:w="4961" w:type="dxa"/>
            <w:tcBorders>
              <w:top w:val="single" w:sz="4" w:space="0" w:color="auto"/>
              <w:left w:val="single" w:sz="4" w:space="0" w:color="auto"/>
              <w:bottom w:val="single" w:sz="4" w:space="0" w:color="auto"/>
              <w:right w:val="single" w:sz="4" w:space="0" w:color="auto"/>
            </w:tcBorders>
            <w:vAlign w:val="center"/>
          </w:tcPr>
          <w:p w14:paraId="2CAA4841" w14:textId="77777777" w:rsidR="00E12AF5" w:rsidRPr="001903C3" w:rsidRDefault="00E12AF5" w:rsidP="00C77D20">
            <w:pPr>
              <w:spacing w:line="260" w:lineRule="atLeast"/>
              <w:rPr>
                <w:rFonts w:ascii="Arial" w:hAnsi="Arial"/>
                <w:sz w:val="20"/>
                <w:szCs w:val="22"/>
                <w:lang w:eastAsia="en-US"/>
              </w:rPr>
            </w:pPr>
            <w:r>
              <w:rPr>
                <w:rFonts w:ascii="Arial" w:hAnsi="Arial"/>
                <w:sz w:val="20"/>
                <w:szCs w:val="22"/>
                <w:lang w:eastAsia="en-US"/>
              </w:rPr>
              <w:t>DA  /  NE   (označiti)</w:t>
            </w:r>
          </w:p>
        </w:tc>
      </w:tr>
      <w:tr w:rsidR="00E12AF5" w:rsidRPr="00A61EF6" w14:paraId="595603B4" w14:textId="77777777" w:rsidTr="00C77D20">
        <w:trPr>
          <w:trHeight w:val="90"/>
          <w:jc w:val="center"/>
        </w:trPr>
        <w:tc>
          <w:tcPr>
            <w:tcW w:w="4106" w:type="dxa"/>
            <w:vAlign w:val="center"/>
          </w:tcPr>
          <w:p w14:paraId="48E04D21" w14:textId="77777777" w:rsidR="00E12AF5" w:rsidRPr="00EB2F0A" w:rsidRDefault="00E12AF5" w:rsidP="00C77D20">
            <w:pPr>
              <w:spacing w:line="260" w:lineRule="atLeast"/>
              <w:rPr>
                <w:rFonts w:ascii="Arial" w:hAnsi="Arial"/>
                <w:sz w:val="20"/>
                <w:szCs w:val="22"/>
                <w:lang w:eastAsia="en-US"/>
              </w:rPr>
            </w:pPr>
            <w:r>
              <w:rPr>
                <w:rFonts w:ascii="Arial" w:hAnsi="Arial"/>
                <w:sz w:val="20"/>
                <w:szCs w:val="22"/>
                <w:lang w:eastAsia="en-US"/>
              </w:rPr>
              <w:t>D</w:t>
            </w:r>
            <w:r w:rsidRPr="00EB2F0A">
              <w:rPr>
                <w:rFonts w:ascii="Arial" w:hAnsi="Arial"/>
                <w:sz w:val="20"/>
                <w:szCs w:val="22"/>
                <w:lang w:eastAsia="en-US"/>
              </w:rPr>
              <w:t>elovn</w:t>
            </w:r>
            <w:r>
              <w:rPr>
                <w:rFonts w:ascii="Arial" w:hAnsi="Arial"/>
                <w:sz w:val="20"/>
                <w:szCs w:val="22"/>
                <w:lang w:eastAsia="en-US"/>
              </w:rPr>
              <w:t>e</w:t>
            </w:r>
            <w:r w:rsidRPr="00EB2F0A">
              <w:rPr>
                <w:rFonts w:ascii="Arial" w:hAnsi="Arial"/>
                <w:sz w:val="20"/>
                <w:szCs w:val="22"/>
                <w:lang w:eastAsia="en-US"/>
              </w:rPr>
              <w:t xml:space="preserve"> izkušnj</w:t>
            </w:r>
            <w:r>
              <w:rPr>
                <w:rFonts w:ascii="Arial" w:hAnsi="Arial"/>
                <w:sz w:val="20"/>
                <w:szCs w:val="22"/>
                <w:lang w:eastAsia="en-US"/>
              </w:rPr>
              <w:t>e</w:t>
            </w:r>
            <w:r w:rsidRPr="00EB2F0A">
              <w:rPr>
                <w:rFonts w:ascii="Arial" w:hAnsi="Arial"/>
                <w:sz w:val="20"/>
                <w:szCs w:val="22"/>
                <w:lang w:eastAsia="en-US"/>
              </w:rPr>
              <w:t xml:space="preserve"> in navedba izkušenj (zahteva iz </w:t>
            </w:r>
            <w:r>
              <w:rPr>
                <w:rFonts w:ascii="Arial" w:hAnsi="Arial"/>
                <w:sz w:val="20"/>
                <w:szCs w:val="22"/>
                <w:lang w:eastAsia="en-US"/>
              </w:rPr>
              <w:t>4</w:t>
            </w:r>
            <w:r w:rsidRPr="00EB2F0A">
              <w:rPr>
                <w:rFonts w:ascii="Arial" w:hAnsi="Arial"/>
                <w:sz w:val="20"/>
                <w:szCs w:val="22"/>
                <w:lang w:eastAsia="en-US"/>
              </w:rPr>
              <w:t>. alineje)</w:t>
            </w:r>
          </w:p>
        </w:tc>
        <w:tc>
          <w:tcPr>
            <w:tcW w:w="4961" w:type="dxa"/>
            <w:vAlign w:val="center"/>
          </w:tcPr>
          <w:p w14:paraId="5FFBC8DF" w14:textId="77777777" w:rsidR="00E12AF5" w:rsidRPr="00A61EF6" w:rsidRDefault="00E12AF5" w:rsidP="00C77D20">
            <w:pPr>
              <w:spacing w:line="260" w:lineRule="atLeast"/>
              <w:rPr>
                <w:rFonts w:ascii="Arial" w:hAnsi="Arial"/>
                <w:sz w:val="20"/>
                <w:szCs w:val="22"/>
                <w:lang w:eastAsia="en-US"/>
              </w:rPr>
            </w:pPr>
          </w:p>
        </w:tc>
      </w:tr>
      <w:tr w:rsidR="00E12AF5" w:rsidRPr="00A61EF6" w14:paraId="44B29EB1" w14:textId="77777777" w:rsidTr="00C77D20">
        <w:trPr>
          <w:trHeight w:val="90"/>
          <w:jc w:val="center"/>
        </w:trPr>
        <w:tc>
          <w:tcPr>
            <w:tcW w:w="9067" w:type="dxa"/>
            <w:gridSpan w:val="2"/>
            <w:vAlign w:val="center"/>
          </w:tcPr>
          <w:p w14:paraId="53D8F16C" w14:textId="77777777" w:rsidR="00E12AF5" w:rsidRPr="00A61EF6" w:rsidRDefault="00E12AF5" w:rsidP="00C77D20">
            <w:pPr>
              <w:spacing w:line="260" w:lineRule="atLeast"/>
              <w:rPr>
                <w:rFonts w:ascii="Arial" w:hAnsi="Arial"/>
                <w:sz w:val="20"/>
                <w:szCs w:val="22"/>
                <w:lang w:eastAsia="en-US"/>
              </w:rPr>
            </w:pPr>
          </w:p>
        </w:tc>
      </w:tr>
      <w:tr w:rsidR="00E12AF5" w:rsidRPr="004432A1" w14:paraId="43DA094A"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37EB9B4" w14:textId="77777777" w:rsidR="00E12AF5" w:rsidRPr="004432A1" w:rsidRDefault="00E12AF5" w:rsidP="00C77D20">
            <w:pPr>
              <w:spacing w:line="260" w:lineRule="atLeast"/>
              <w:rPr>
                <w:rFonts w:ascii="Arial" w:hAnsi="Arial"/>
                <w:b/>
                <w:sz w:val="20"/>
                <w:szCs w:val="22"/>
                <w:lang w:eastAsia="en-US"/>
              </w:rPr>
            </w:pPr>
            <w:r w:rsidRPr="004432A1">
              <w:rPr>
                <w:rFonts w:ascii="Arial" w:hAnsi="Arial"/>
                <w:b/>
                <w:sz w:val="20"/>
                <w:szCs w:val="22"/>
                <w:lang w:eastAsia="en-US"/>
              </w:rPr>
              <w:t xml:space="preserve">Referenčni projekt </w:t>
            </w:r>
            <w:r w:rsidRPr="00A90CE5">
              <w:rPr>
                <w:rFonts w:ascii="Arial" w:hAnsi="Arial"/>
                <w:sz w:val="20"/>
                <w:szCs w:val="22"/>
                <w:lang w:eastAsia="en-US"/>
              </w:rPr>
              <w:t>(zahteva iz 3. alineje)</w:t>
            </w:r>
          </w:p>
        </w:tc>
        <w:tc>
          <w:tcPr>
            <w:tcW w:w="4961" w:type="dxa"/>
            <w:tcBorders>
              <w:top w:val="single" w:sz="4" w:space="0" w:color="auto"/>
              <w:left w:val="single" w:sz="4" w:space="0" w:color="auto"/>
              <w:bottom w:val="single" w:sz="4" w:space="0" w:color="auto"/>
              <w:right w:val="single" w:sz="4" w:space="0" w:color="auto"/>
            </w:tcBorders>
            <w:vAlign w:val="center"/>
          </w:tcPr>
          <w:p w14:paraId="7FA6FA37" w14:textId="77777777" w:rsidR="00E12AF5" w:rsidRPr="004432A1" w:rsidRDefault="00E12AF5" w:rsidP="00C77D20">
            <w:pPr>
              <w:spacing w:line="260" w:lineRule="atLeast"/>
              <w:rPr>
                <w:rFonts w:ascii="Arial" w:hAnsi="Arial"/>
                <w:b/>
                <w:sz w:val="20"/>
                <w:szCs w:val="22"/>
                <w:lang w:eastAsia="en-US"/>
              </w:rPr>
            </w:pPr>
          </w:p>
        </w:tc>
      </w:tr>
      <w:tr w:rsidR="00E12AF5" w:rsidRPr="004432A1" w14:paraId="4FAADBC1"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EA338B9" w14:textId="77777777" w:rsidR="00E12AF5" w:rsidRPr="004432A1" w:rsidRDefault="00E12AF5" w:rsidP="00C77D20">
            <w:pPr>
              <w:spacing w:line="260" w:lineRule="atLeast"/>
              <w:rPr>
                <w:rFonts w:ascii="Arial" w:hAnsi="Arial"/>
                <w:b/>
                <w:sz w:val="20"/>
                <w:szCs w:val="22"/>
                <w:lang w:eastAsia="en-US"/>
              </w:rPr>
            </w:pPr>
            <w:r w:rsidRPr="004432A1">
              <w:rPr>
                <w:rFonts w:ascii="Arial" w:hAnsi="Arial"/>
                <w:sz w:val="20"/>
                <w:szCs w:val="22"/>
                <w:lang w:eastAsia="en-US"/>
              </w:rPr>
              <w:t>Naziv referenčnega projekta</w:t>
            </w:r>
          </w:p>
        </w:tc>
        <w:tc>
          <w:tcPr>
            <w:tcW w:w="4961" w:type="dxa"/>
            <w:tcBorders>
              <w:top w:val="single" w:sz="4" w:space="0" w:color="auto"/>
              <w:left w:val="single" w:sz="4" w:space="0" w:color="auto"/>
              <w:bottom w:val="single" w:sz="4" w:space="0" w:color="auto"/>
              <w:right w:val="single" w:sz="4" w:space="0" w:color="auto"/>
            </w:tcBorders>
            <w:vAlign w:val="center"/>
          </w:tcPr>
          <w:p w14:paraId="76C3C6B4" w14:textId="77777777" w:rsidR="00E12AF5" w:rsidRPr="004432A1" w:rsidRDefault="00E12AF5" w:rsidP="00C77D20">
            <w:pPr>
              <w:spacing w:line="260" w:lineRule="atLeast"/>
              <w:rPr>
                <w:rFonts w:ascii="Arial" w:hAnsi="Arial"/>
                <w:b/>
                <w:sz w:val="20"/>
                <w:szCs w:val="22"/>
                <w:lang w:eastAsia="en-US"/>
              </w:rPr>
            </w:pPr>
          </w:p>
        </w:tc>
      </w:tr>
      <w:tr w:rsidR="00E12AF5" w:rsidRPr="004432A1" w14:paraId="50E76B6C"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8BD5866" w14:textId="77777777" w:rsidR="00E12AF5" w:rsidRPr="004432A1" w:rsidRDefault="00E12AF5" w:rsidP="00C77D20">
            <w:pPr>
              <w:spacing w:line="260" w:lineRule="atLeast"/>
              <w:rPr>
                <w:rFonts w:ascii="Arial" w:hAnsi="Arial"/>
                <w:sz w:val="20"/>
                <w:szCs w:val="22"/>
                <w:lang w:eastAsia="en-US"/>
              </w:rPr>
            </w:pPr>
            <w:r w:rsidRPr="004432A1">
              <w:rPr>
                <w:rFonts w:ascii="Arial" w:hAnsi="Arial"/>
                <w:sz w:val="20"/>
                <w:szCs w:val="22"/>
                <w:lang w:eastAsia="en-US"/>
              </w:rPr>
              <w:t>Naročnik referenčnega projekta (naziv, naslov, 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42F5205D" w14:textId="77777777" w:rsidR="00E12AF5" w:rsidRPr="004432A1" w:rsidRDefault="00E12AF5" w:rsidP="00C77D20">
            <w:pPr>
              <w:spacing w:line="260" w:lineRule="atLeast"/>
              <w:rPr>
                <w:rFonts w:ascii="Arial" w:hAnsi="Arial"/>
                <w:sz w:val="20"/>
                <w:szCs w:val="22"/>
                <w:lang w:eastAsia="en-US"/>
              </w:rPr>
            </w:pPr>
          </w:p>
        </w:tc>
      </w:tr>
      <w:tr w:rsidR="00E12AF5" w:rsidRPr="004432A1" w14:paraId="133ED098"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910EDB1" w14:textId="77777777" w:rsidR="00E12AF5" w:rsidRPr="004432A1" w:rsidRDefault="00E12AF5" w:rsidP="00C77D20">
            <w:pPr>
              <w:spacing w:line="260" w:lineRule="atLeast"/>
              <w:rPr>
                <w:rFonts w:ascii="Arial" w:hAnsi="Arial"/>
                <w:sz w:val="20"/>
                <w:szCs w:val="22"/>
                <w:lang w:eastAsia="en-US"/>
              </w:rPr>
            </w:pPr>
            <w:r w:rsidRPr="004432A1">
              <w:rPr>
                <w:rFonts w:ascii="Arial" w:hAnsi="Arial"/>
                <w:sz w:val="20"/>
                <w:szCs w:val="22"/>
                <w:lang w:eastAsia="en-US"/>
              </w:rPr>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vAlign w:val="center"/>
          </w:tcPr>
          <w:p w14:paraId="797B88DF" w14:textId="77777777" w:rsidR="00E12AF5" w:rsidRPr="004432A1" w:rsidRDefault="00E12AF5" w:rsidP="00C77D20">
            <w:pPr>
              <w:spacing w:line="260" w:lineRule="atLeast"/>
              <w:rPr>
                <w:rFonts w:ascii="Arial" w:hAnsi="Arial"/>
                <w:sz w:val="20"/>
                <w:szCs w:val="22"/>
                <w:lang w:eastAsia="en-US"/>
              </w:rPr>
            </w:pPr>
          </w:p>
        </w:tc>
      </w:tr>
      <w:tr w:rsidR="00E12AF5" w:rsidRPr="004432A1" w14:paraId="02505CBB"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BD51B2D" w14:textId="77777777" w:rsidR="00E12AF5" w:rsidRPr="004432A1" w:rsidRDefault="00E12AF5" w:rsidP="00C77D20">
            <w:pPr>
              <w:spacing w:line="260" w:lineRule="atLeast"/>
              <w:rPr>
                <w:rFonts w:ascii="Arial" w:hAnsi="Arial"/>
                <w:sz w:val="20"/>
                <w:szCs w:val="22"/>
                <w:lang w:eastAsia="en-US"/>
              </w:rPr>
            </w:pPr>
            <w:r w:rsidRPr="004432A1">
              <w:rPr>
                <w:rFonts w:ascii="Arial" w:hAnsi="Arial"/>
                <w:sz w:val="20"/>
                <w:szCs w:val="22"/>
                <w:lang w:eastAsia="en-US"/>
              </w:rPr>
              <w:t xml:space="preserve">Obdobje izvedbe referenčnega projekta (od – do) </w:t>
            </w:r>
          </w:p>
        </w:tc>
        <w:tc>
          <w:tcPr>
            <w:tcW w:w="4961" w:type="dxa"/>
            <w:tcBorders>
              <w:top w:val="single" w:sz="4" w:space="0" w:color="auto"/>
              <w:left w:val="single" w:sz="4" w:space="0" w:color="auto"/>
              <w:bottom w:val="single" w:sz="4" w:space="0" w:color="auto"/>
              <w:right w:val="single" w:sz="4" w:space="0" w:color="auto"/>
            </w:tcBorders>
            <w:vAlign w:val="center"/>
          </w:tcPr>
          <w:p w14:paraId="698083E2" w14:textId="77777777" w:rsidR="00E12AF5" w:rsidRPr="004432A1" w:rsidRDefault="00E12AF5" w:rsidP="00C77D20">
            <w:pPr>
              <w:spacing w:line="260" w:lineRule="atLeast"/>
              <w:rPr>
                <w:rFonts w:ascii="Arial" w:hAnsi="Arial"/>
                <w:sz w:val="20"/>
                <w:szCs w:val="22"/>
                <w:lang w:eastAsia="en-US"/>
              </w:rPr>
            </w:pPr>
          </w:p>
        </w:tc>
      </w:tr>
      <w:tr w:rsidR="00E12AF5" w:rsidRPr="004432A1" w14:paraId="5AE7CA9E"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022D6D" w14:textId="77777777" w:rsidR="00E12AF5" w:rsidRPr="004432A1" w:rsidRDefault="00E12AF5" w:rsidP="00C77D20">
            <w:pPr>
              <w:spacing w:line="260" w:lineRule="atLeast"/>
              <w:rPr>
                <w:rFonts w:ascii="Arial" w:hAnsi="Arial"/>
                <w:sz w:val="20"/>
                <w:szCs w:val="22"/>
                <w:lang w:eastAsia="en-US"/>
              </w:rPr>
            </w:pPr>
            <w:r w:rsidRPr="004432A1">
              <w:rPr>
                <w:rFonts w:ascii="Arial" w:hAnsi="Arial"/>
                <w:sz w:val="20"/>
                <w:szCs w:val="22"/>
                <w:lang w:eastAsia="en-US"/>
              </w:rPr>
              <w:t>Krajši opis referenčnega projekta, iz katerega bo razvidno, ali po vsebini ustreza vsem zahtevam naročnika</w:t>
            </w:r>
          </w:p>
        </w:tc>
        <w:tc>
          <w:tcPr>
            <w:tcW w:w="4961" w:type="dxa"/>
            <w:tcBorders>
              <w:top w:val="single" w:sz="4" w:space="0" w:color="auto"/>
              <w:left w:val="single" w:sz="4" w:space="0" w:color="auto"/>
              <w:bottom w:val="single" w:sz="4" w:space="0" w:color="auto"/>
              <w:right w:val="single" w:sz="4" w:space="0" w:color="auto"/>
            </w:tcBorders>
            <w:vAlign w:val="center"/>
          </w:tcPr>
          <w:p w14:paraId="4E9590FB" w14:textId="77777777" w:rsidR="00E12AF5" w:rsidRPr="004432A1" w:rsidRDefault="00E12AF5" w:rsidP="00C77D20">
            <w:pPr>
              <w:spacing w:line="260" w:lineRule="atLeast"/>
              <w:rPr>
                <w:rFonts w:ascii="Arial" w:hAnsi="Arial"/>
                <w:sz w:val="20"/>
                <w:szCs w:val="22"/>
                <w:lang w:eastAsia="en-US"/>
              </w:rPr>
            </w:pPr>
          </w:p>
        </w:tc>
      </w:tr>
    </w:tbl>
    <w:p w14:paraId="0954FCA6" w14:textId="77777777" w:rsidR="00E12AF5" w:rsidRPr="00A61EF6" w:rsidRDefault="00E12AF5" w:rsidP="00E12AF5">
      <w:pPr>
        <w:spacing w:line="260" w:lineRule="atLeast"/>
        <w:rPr>
          <w:rFonts w:ascii="Arial" w:hAnsi="Arial"/>
          <w:sz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E12AF5" w:rsidRPr="00A61EF6" w14:paraId="2071D874" w14:textId="77777777" w:rsidTr="00C77D20">
        <w:trPr>
          <w:trHeight w:val="90"/>
          <w:jc w:val="center"/>
        </w:trPr>
        <w:tc>
          <w:tcPr>
            <w:tcW w:w="9067" w:type="dxa"/>
            <w:gridSpan w:val="2"/>
            <w:vAlign w:val="center"/>
          </w:tcPr>
          <w:p w14:paraId="1C6D1957" w14:textId="77777777" w:rsidR="00E12AF5" w:rsidRPr="00A61EF6" w:rsidRDefault="00E12AF5" w:rsidP="00C77D20">
            <w:pPr>
              <w:spacing w:line="288" w:lineRule="auto"/>
              <w:jc w:val="both"/>
              <w:rPr>
                <w:rFonts w:ascii="Arial" w:hAnsi="Arial" w:cs="Arial"/>
                <w:sz w:val="20"/>
                <w:szCs w:val="20"/>
                <w:lang w:eastAsia="en-US"/>
              </w:rPr>
            </w:pPr>
            <w:r w:rsidRPr="00A61EF6">
              <w:rPr>
                <w:rFonts w:ascii="Arial" w:hAnsi="Arial"/>
                <w:b/>
                <w:sz w:val="20"/>
                <w:szCs w:val="22"/>
                <w:lang w:eastAsia="en-US"/>
              </w:rPr>
              <w:t xml:space="preserve">2. </w:t>
            </w:r>
            <w:r>
              <w:rPr>
                <w:rFonts w:ascii="Arial" w:hAnsi="Arial"/>
                <w:b/>
                <w:sz w:val="20"/>
                <w:szCs w:val="22"/>
                <w:lang w:eastAsia="en-US"/>
              </w:rPr>
              <w:t>Kader</w:t>
            </w:r>
          </w:p>
        </w:tc>
      </w:tr>
      <w:tr w:rsidR="00E12AF5" w:rsidRPr="00A61EF6" w14:paraId="202C5F3F" w14:textId="77777777" w:rsidTr="00C77D20">
        <w:trPr>
          <w:trHeight w:val="90"/>
          <w:jc w:val="center"/>
        </w:trPr>
        <w:tc>
          <w:tcPr>
            <w:tcW w:w="4106" w:type="dxa"/>
            <w:vAlign w:val="center"/>
          </w:tcPr>
          <w:p w14:paraId="4A89964F" w14:textId="77777777" w:rsidR="00E12AF5" w:rsidRPr="00A61EF6" w:rsidRDefault="00E12AF5" w:rsidP="00C77D20">
            <w:pPr>
              <w:spacing w:line="260" w:lineRule="atLeast"/>
              <w:rPr>
                <w:rFonts w:ascii="Arial" w:hAnsi="Arial"/>
                <w:sz w:val="20"/>
                <w:szCs w:val="22"/>
                <w:lang w:eastAsia="en-US"/>
              </w:rPr>
            </w:pPr>
            <w:r w:rsidRPr="00A61EF6">
              <w:rPr>
                <w:rFonts w:ascii="Arial" w:hAnsi="Arial"/>
                <w:sz w:val="20"/>
                <w:szCs w:val="22"/>
                <w:lang w:eastAsia="en-US"/>
              </w:rPr>
              <w:t>Ime in priimek</w:t>
            </w:r>
          </w:p>
        </w:tc>
        <w:tc>
          <w:tcPr>
            <w:tcW w:w="4961" w:type="dxa"/>
            <w:vAlign w:val="center"/>
          </w:tcPr>
          <w:p w14:paraId="1B582912" w14:textId="77777777" w:rsidR="00E12AF5" w:rsidRPr="00A61EF6" w:rsidRDefault="00E12AF5" w:rsidP="00C77D20">
            <w:pPr>
              <w:spacing w:line="260" w:lineRule="atLeast"/>
              <w:rPr>
                <w:rFonts w:ascii="Arial" w:hAnsi="Arial"/>
                <w:sz w:val="20"/>
                <w:szCs w:val="22"/>
                <w:lang w:eastAsia="en-US"/>
              </w:rPr>
            </w:pPr>
          </w:p>
        </w:tc>
      </w:tr>
      <w:tr w:rsidR="00E12AF5" w:rsidRPr="00461CC8" w14:paraId="106E696E"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14EC735" w14:textId="77777777" w:rsidR="00E12AF5" w:rsidRPr="001903C3" w:rsidRDefault="00E12AF5" w:rsidP="00C77D20">
            <w:pPr>
              <w:spacing w:line="260" w:lineRule="atLeast"/>
              <w:rPr>
                <w:rFonts w:ascii="Arial" w:hAnsi="Arial"/>
                <w:sz w:val="20"/>
                <w:szCs w:val="22"/>
                <w:lang w:eastAsia="en-US"/>
              </w:rPr>
            </w:pPr>
            <w:r w:rsidRPr="001903C3">
              <w:rPr>
                <w:rFonts w:ascii="Arial" w:hAnsi="Arial"/>
                <w:sz w:val="20"/>
                <w:szCs w:val="22"/>
                <w:lang w:eastAsia="en-US"/>
              </w:rPr>
              <w:t>Zaposlen pri ponudniku/</w:t>
            </w:r>
            <w:proofErr w:type="spellStart"/>
            <w:r w:rsidRPr="001903C3">
              <w:rPr>
                <w:rFonts w:ascii="Arial" w:hAnsi="Arial"/>
                <w:sz w:val="20"/>
                <w:szCs w:val="22"/>
                <w:lang w:eastAsia="en-US"/>
              </w:rPr>
              <w:t>soponudniku</w:t>
            </w:r>
            <w:proofErr w:type="spellEnd"/>
            <w:r w:rsidRPr="001903C3">
              <w:rPr>
                <w:rFonts w:ascii="Arial" w:hAnsi="Arial"/>
                <w:sz w:val="20"/>
                <w:szCs w:val="22"/>
                <w:lang w:eastAsia="en-US"/>
              </w:rPr>
              <w:t xml:space="preserve"> oz. navedba delodajalca</w:t>
            </w:r>
          </w:p>
        </w:tc>
        <w:tc>
          <w:tcPr>
            <w:tcW w:w="4961" w:type="dxa"/>
            <w:tcBorders>
              <w:top w:val="single" w:sz="4" w:space="0" w:color="auto"/>
              <w:left w:val="single" w:sz="4" w:space="0" w:color="auto"/>
              <w:bottom w:val="single" w:sz="4" w:space="0" w:color="auto"/>
              <w:right w:val="single" w:sz="4" w:space="0" w:color="auto"/>
            </w:tcBorders>
            <w:vAlign w:val="center"/>
          </w:tcPr>
          <w:p w14:paraId="263D157F" w14:textId="77777777" w:rsidR="00E12AF5" w:rsidRPr="001903C3" w:rsidRDefault="00E12AF5" w:rsidP="00C77D20">
            <w:pPr>
              <w:spacing w:line="260" w:lineRule="atLeast"/>
              <w:rPr>
                <w:rFonts w:ascii="Arial" w:hAnsi="Arial"/>
                <w:sz w:val="20"/>
                <w:szCs w:val="22"/>
                <w:lang w:eastAsia="en-US"/>
              </w:rPr>
            </w:pPr>
          </w:p>
        </w:tc>
      </w:tr>
      <w:tr w:rsidR="00E12AF5" w:rsidRPr="00461CC8" w14:paraId="46104557"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6CF4E97" w14:textId="77777777" w:rsidR="00E12AF5" w:rsidRPr="001903C3" w:rsidRDefault="00E12AF5" w:rsidP="00C77D20">
            <w:pPr>
              <w:spacing w:line="260" w:lineRule="atLeast"/>
              <w:rPr>
                <w:rFonts w:ascii="Arial" w:hAnsi="Arial"/>
                <w:sz w:val="20"/>
                <w:szCs w:val="22"/>
                <w:lang w:eastAsia="en-US"/>
              </w:rPr>
            </w:pPr>
            <w:r w:rsidRPr="001903C3">
              <w:rPr>
                <w:rFonts w:ascii="Arial" w:hAnsi="Arial"/>
                <w:sz w:val="20"/>
                <w:szCs w:val="22"/>
                <w:lang w:eastAsia="en-US"/>
              </w:rPr>
              <w:t>Stopnja in smer dosežene izobrazbe ter navedba izobraževalne institucije</w:t>
            </w:r>
          </w:p>
        </w:tc>
        <w:tc>
          <w:tcPr>
            <w:tcW w:w="4961" w:type="dxa"/>
            <w:tcBorders>
              <w:top w:val="single" w:sz="4" w:space="0" w:color="auto"/>
              <w:left w:val="single" w:sz="4" w:space="0" w:color="auto"/>
              <w:bottom w:val="single" w:sz="4" w:space="0" w:color="auto"/>
              <w:right w:val="single" w:sz="4" w:space="0" w:color="auto"/>
            </w:tcBorders>
            <w:vAlign w:val="center"/>
          </w:tcPr>
          <w:p w14:paraId="0A06E873" w14:textId="77777777" w:rsidR="00E12AF5" w:rsidRPr="001903C3" w:rsidRDefault="00E12AF5" w:rsidP="00C77D20">
            <w:pPr>
              <w:spacing w:line="260" w:lineRule="atLeast"/>
              <w:rPr>
                <w:rFonts w:ascii="Arial" w:hAnsi="Arial"/>
                <w:sz w:val="20"/>
                <w:szCs w:val="22"/>
                <w:lang w:eastAsia="en-US"/>
              </w:rPr>
            </w:pPr>
          </w:p>
        </w:tc>
      </w:tr>
      <w:tr w:rsidR="00E12AF5" w:rsidRPr="00461CC8" w14:paraId="6246FE10"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940F1F8" w14:textId="77777777" w:rsidR="00E12AF5" w:rsidRPr="001903C3" w:rsidRDefault="00E12AF5" w:rsidP="00C77D20">
            <w:pPr>
              <w:spacing w:line="260" w:lineRule="atLeast"/>
              <w:rPr>
                <w:rFonts w:ascii="Arial" w:hAnsi="Arial"/>
                <w:sz w:val="20"/>
                <w:szCs w:val="22"/>
                <w:lang w:eastAsia="en-US"/>
              </w:rPr>
            </w:pPr>
            <w:r>
              <w:rPr>
                <w:rFonts w:ascii="Arial" w:hAnsi="Arial"/>
                <w:sz w:val="20"/>
                <w:szCs w:val="22"/>
                <w:lang w:eastAsia="en-US"/>
              </w:rPr>
              <w:t>Obvladovanje znanja slovenskega jezika</w:t>
            </w:r>
          </w:p>
        </w:tc>
        <w:tc>
          <w:tcPr>
            <w:tcW w:w="4961" w:type="dxa"/>
            <w:tcBorders>
              <w:top w:val="single" w:sz="4" w:space="0" w:color="auto"/>
              <w:left w:val="single" w:sz="4" w:space="0" w:color="auto"/>
              <w:bottom w:val="single" w:sz="4" w:space="0" w:color="auto"/>
              <w:right w:val="single" w:sz="4" w:space="0" w:color="auto"/>
            </w:tcBorders>
            <w:vAlign w:val="center"/>
          </w:tcPr>
          <w:p w14:paraId="4B8FAF5A" w14:textId="77777777" w:rsidR="00E12AF5" w:rsidRPr="001903C3" w:rsidRDefault="00E12AF5" w:rsidP="00C77D20">
            <w:pPr>
              <w:spacing w:line="260" w:lineRule="atLeast"/>
              <w:rPr>
                <w:rFonts w:ascii="Arial" w:hAnsi="Arial"/>
                <w:sz w:val="20"/>
                <w:szCs w:val="22"/>
                <w:lang w:eastAsia="en-US"/>
              </w:rPr>
            </w:pPr>
            <w:r w:rsidRPr="00607C2C">
              <w:rPr>
                <w:rFonts w:ascii="Arial" w:hAnsi="Arial"/>
                <w:sz w:val="20"/>
                <w:szCs w:val="22"/>
                <w:lang w:eastAsia="en-US"/>
              </w:rPr>
              <w:t>DA  /  NE   (označiti)</w:t>
            </w:r>
          </w:p>
        </w:tc>
      </w:tr>
      <w:tr w:rsidR="00E12AF5" w:rsidRPr="00A61EF6" w14:paraId="179BAAD6" w14:textId="77777777" w:rsidTr="00C77D20">
        <w:trPr>
          <w:trHeight w:val="90"/>
          <w:jc w:val="center"/>
        </w:trPr>
        <w:tc>
          <w:tcPr>
            <w:tcW w:w="4106" w:type="dxa"/>
            <w:vAlign w:val="center"/>
          </w:tcPr>
          <w:p w14:paraId="588D9B01" w14:textId="77777777" w:rsidR="00E12AF5" w:rsidRPr="00EB2F0A" w:rsidRDefault="00E12AF5" w:rsidP="00C77D20">
            <w:pPr>
              <w:spacing w:line="260" w:lineRule="atLeast"/>
              <w:rPr>
                <w:rFonts w:ascii="Arial" w:hAnsi="Arial"/>
                <w:sz w:val="20"/>
                <w:szCs w:val="22"/>
                <w:lang w:eastAsia="en-US"/>
              </w:rPr>
            </w:pPr>
            <w:r>
              <w:rPr>
                <w:rFonts w:ascii="Arial" w:hAnsi="Arial"/>
                <w:sz w:val="20"/>
                <w:szCs w:val="22"/>
                <w:lang w:eastAsia="en-US"/>
              </w:rPr>
              <w:t>D</w:t>
            </w:r>
            <w:r w:rsidRPr="00EB2F0A">
              <w:rPr>
                <w:rFonts w:ascii="Arial" w:hAnsi="Arial"/>
                <w:sz w:val="20"/>
                <w:szCs w:val="22"/>
                <w:lang w:eastAsia="en-US"/>
              </w:rPr>
              <w:t>elovn</w:t>
            </w:r>
            <w:r>
              <w:rPr>
                <w:rFonts w:ascii="Arial" w:hAnsi="Arial"/>
                <w:sz w:val="20"/>
                <w:szCs w:val="22"/>
                <w:lang w:eastAsia="en-US"/>
              </w:rPr>
              <w:t>e</w:t>
            </w:r>
            <w:r w:rsidRPr="00EB2F0A">
              <w:rPr>
                <w:rFonts w:ascii="Arial" w:hAnsi="Arial"/>
                <w:sz w:val="20"/>
                <w:szCs w:val="22"/>
                <w:lang w:eastAsia="en-US"/>
              </w:rPr>
              <w:t xml:space="preserve"> izkušnj</w:t>
            </w:r>
            <w:r>
              <w:rPr>
                <w:rFonts w:ascii="Arial" w:hAnsi="Arial"/>
                <w:sz w:val="20"/>
                <w:szCs w:val="22"/>
                <w:lang w:eastAsia="en-US"/>
              </w:rPr>
              <w:t>e</w:t>
            </w:r>
            <w:r w:rsidRPr="00EB2F0A">
              <w:rPr>
                <w:rFonts w:ascii="Arial" w:hAnsi="Arial"/>
                <w:sz w:val="20"/>
                <w:szCs w:val="22"/>
                <w:lang w:eastAsia="en-US"/>
              </w:rPr>
              <w:t xml:space="preserve"> in navedba izkušenj (zahteva iz </w:t>
            </w:r>
            <w:r>
              <w:rPr>
                <w:rFonts w:ascii="Arial" w:hAnsi="Arial"/>
                <w:sz w:val="20"/>
                <w:szCs w:val="22"/>
                <w:lang w:eastAsia="en-US"/>
              </w:rPr>
              <w:t>4</w:t>
            </w:r>
            <w:r w:rsidRPr="00EB2F0A">
              <w:rPr>
                <w:rFonts w:ascii="Arial" w:hAnsi="Arial"/>
                <w:sz w:val="20"/>
                <w:szCs w:val="22"/>
                <w:lang w:eastAsia="en-US"/>
              </w:rPr>
              <w:t>. alineje)</w:t>
            </w:r>
          </w:p>
        </w:tc>
        <w:tc>
          <w:tcPr>
            <w:tcW w:w="4961" w:type="dxa"/>
            <w:vAlign w:val="center"/>
          </w:tcPr>
          <w:p w14:paraId="4B80647B" w14:textId="77777777" w:rsidR="00E12AF5" w:rsidRPr="00A61EF6" w:rsidRDefault="00E12AF5" w:rsidP="00C77D20">
            <w:pPr>
              <w:spacing w:line="260" w:lineRule="atLeast"/>
              <w:rPr>
                <w:rFonts w:ascii="Arial" w:hAnsi="Arial"/>
                <w:sz w:val="20"/>
                <w:szCs w:val="22"/>
                <w:lang w:eastAsia="en-US"/>
              </w:rPr>
            </w:pPr>
          </w:p>
        </w:tc>
      </w:tr>
      <w:tr w:rsidR="00E12AF5" w:rsidRPr="00A61EF6" w14:paraId="6E146133" w14:textId="77777777" w:rsidTr="00C77D20">
        <w:trPr>
          <w:trHeight w:val="90"/>
          <w:jc w:val="center"/>
        </w:trPr>
        <w:tc>
          <w:tcPr>
            <w:tcW w:w="9067" w:type="dxa"/>
            <w:gridSpan w:val="2"/>
            <w:vAlign w:val="center"/>
          </w:tcPr>
          <w:p w14:paraId="49F599A6" w14:textId="77777777" w:rsidR="00E12AF5" w:rsidRPr="00A61EF6" w:rsidRDefault="00E12AF5" w:rsidP="00C77D20">
            <w:pPr>
              <w:spacing w:line="260" w:lineRule="atLeast"/>
              <w:rPr>
                <w:rFonts w:ascii="Arial" w:hAnsi="Arial"/>
                <w:sz w:val="20"/>
                <w:szCs w:val="22"/>
                <w:lang w:eastAsia="en-US"/>
              </w:rPr>
            </w:pPr>
          </w:p>
        </w:tc>
      </w:tr>
      <w:tr w:rsidR="00E12AF5" w:rsidRPr="00EB2F0A" w14:paraId="6CC1100F"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EE1D0F3" w14:textId="77777777" w:rsidR="00E12AF5" w:rsidRPr="00EB2F0A" w:rsidRDefault="00E12AF5" w:rsidP="00C77D20">
            <w:pPr>
              <w:spacing w:line="260" w:lineRule="atLeast"/>
              <w:rPr>
                <w:rFonts w:ascii="Arial" w:hAnsi="Arial"/>
                <w:b/>
                <w:sz w:val="20"/>
                <w:szCs w:val="22"/>
                <w:lang w:eastAsia="en-US"/>
              </w:rPr>
            </w:pPr>
            <w:r w:rsidRPr="00EB2F0A">
              <w:rPr>
                <w:rFonts w:ascii="Arial" w:hAnsi="Arial"/>
                <w:b/>
                <w:sz w:val="20"/>
                <w:szCs w:val="22"/>
                <w:lang w:eastAsia="en-US"/>
              </w:rPr>
              <w:t>Referenčn</w:t>
            </w:r>
            <w:r>
              <w:rPr>
                <w:rFonts w:ascii="Arial" w:hAnsi="Arial"/>
                <w:b/>
                <w:sz w:val="20"/>
                <w:szCs w:val="22"/>
                <w:lang w:eastAsia="en-US"/>
              </w:rPr>
              <w:t>i</w:t>
            </w:r>
            <w:r w:rsidRPr="00EB2F0A">
              <w:rPr>
                <w:rFonts w:ascii="Arial" w:hAnsi="Arial"/>
                <w:b/>
                <w:sz w:val="20"/>
                <w:szCs w:val="22"/>
                <w:lang w:eastAsia="en-US"/>
              </w:rPr>
              <w:t xml:space="preserve"> </w:t>
            </w:r>
            <w:r>
              <w:rPr>
                <w:rFonts w:ascii="Arial" w:hAnsi="Arial"/>
                <w:b/>
                <w:sz w:val="20"/>
                <w:szCs w:val="22"/>
                <w:lang w:eastAsia="en-US"/>
              </w:rPr>
              <w:t>projekt (zahteva iz 3. alineje)</w:t>
            </w:r>
          </w:p>
        </w:tc>
        <w:tc>
          <w:tcPr>
            <w:tcW w:w="4961" w:type="dxa"/>
            <w:tcBorders>
              <w:top w:val="single" w:sz="4" w:space="0" w:color="auto"/>
              <w:left w:val="single" w:sz="4" w:space="0" w:color="auto"/>
              <w:bottom w:val="single" w:sz="4" w:space="0" w:color="auto"/>
              <w:right w:val="single" w:sz="4" w:space="0" w:color="auto"/>
            </w:tcBorders>
            <w:vAlign w:val="center"/>
          </w:tcPr>
          <w:p w14:paraId="5819B1A6" w14:textId="77777777" w:rsidR="00E12AF5" w:rsidRPr="00EB2F0A" w:rsidRDefault="00E12AF5" w:rsidP="00C77D20">
            <w:pPr>
              <w:spacing w:line="260" w:lineRule="atLeast"/>
              <w:rPr>
                <w:rFonts w:ascii="Arial" w:hAnsi="Arial"/>
                <w:b/>
                <w:sz w:val="20"/>
                <w:szCs w:val="22"/>
                <w:lang w:eastAsia="en-US"/>
              </w:rPr>
            </w:pPr>
          </w:p>
        </w:tc>
      </w:tr>
      <w:tr w:rsidR="00E12AF5" w:rsidRPr="00EB2F0A" w14:paraId="6B826F52"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4591F8B9" w14:textId="77777777" w:rsidR="00E12AF5" w:rsidRPr="00A866DB" w:rsidRDefault="00E12AF5" w:rsidP="00C77D20">
            <w:pPr>
              <w:spacing w:line="260" w:lineRule="atLeast"/>
              <w:rPr>
                <w:rFonts w:ascii="Arial" w:hAnsi="Arial"/>
                <w:b/>
                <w:sz w:val="20"/>
                <w:szCs w:val="22"/>
                <w:lang w:eastAsia="en-US"/>
              </w:rPr>
            </w:pPr>
            <w:r w:rsidRPr="00A866DB">
              <w:rPr>
                <w:rFonts w:ascii="Arial" w:hAnsi="Arial"/>
                <w:sz w:val="20"/>
                <w:szCs w:val="22"/>
                <w:lang w:eastAsia="en-US"/>
              </w:rPr>
              <w:t>Naziv referenčnega projekta</w:t>
            </w:r>
          </w:p>
        </w:tc>
        <w:tc>
          <w:tcPr>
            <w:tcW w:w="4961" w:type="dxa"/>
            <w:tcBorders>
              <w:top w:val="single" w:sz="4" w:space="0" w:color="auto"/>
              <w:left w:val="single" w:sz="4" w:space="0" w:color="auto"/>
              <w:bottom w:val="single" w:sz="4" w:space="0" w:color="auto"/>
              <w:right w:val="single" w:sz="4" w:space="0" w:color="auto"/>
            </w:tcBorders>
            <w:vAlign w:val="center"/>
          </w:tcPr>
          <w:p w14:paraId="0BFFB2FE" w14:textId="77777777" w:rsidR="00E12AF5" w:rsidRPr="00A866DB" w:rsidRDefault="00E12AF5" w:rsidP="00C77D20">
            <w:pPr>
              <w:spacing w:line="260" w:lineRule="atLeast"/>
              <w:rPr>
                <w:rFonts w:ascii="Arial" w:hAnsi="Arial"/>
                <w:b/>
                <w:sz w:val="20"/>
                <w:szCs w:val="22"/>
                <w:lang w:eastAsia="en-US"/>
              </w:rPr>
            </w:pPr>
          </w:p>
        </w:tc>
      </w:tr>
      <w:tr w:rsidR="00E12AF5" w:rsidRPr="00456798" w14:paraId="0FFCD47B"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5F58DB6" w14:textId="77777777" w:rsidR="00E12AF5" w:rsidRPr="00A866DB" w:rsidRDefault="00E12AF5" w:rsidP="00C77D20">
            <w:pPr>
              <w:spacing w:line="260" w:lineRule="atLeast"/>
              <w:rPr>
                <w:rFonts w:ascii="Arial" w:hAnsi="Arial"/>
                <w:sz w:val="20"/>
                <w:szCs w:val="22"/>
                <w:lang w:eastAsia="en-US"/>
              </w:rPr>
            </w:pPr>
            <w:r w:rsidRPr="00A866DB">
              <w:rPr>
                <w:rFonts w:ascii="Arial" w:hAnsi="Arial"/>
                <w:sz w:val="20"/>
                <w:szCs w:val="22"/>
                <w:lang w:eastAsia="en-US"/>
              </w:rPr>
              <w:t>Naročnik referenčnega projekta (naziv, naslov, 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384A2867" w14:textId="77777777" w:rsidR="00E12AF5" w:rsidRPr="00A866DB" w:rsidRDefault="00E12AF5" w:rsidP="00C77D20">
            <w:pPr>
              <w:spacing w:line="260" w:lineRule="atLeast"/>
              <w:rPr>
                <w:rFonts w:ascii="Arial" w:hAnsi="Arial"/>
                <w:sz w:val="20"/>
                <w:szCs w:val="22"/>
                <w:lang w:eastAsia="en-US"/>
              </w:rPr>
            </w:pPr>
          </w:p>
        </w:tc>
      </w:tr>
      <w:tr w:rsidR="00E12AF5" w:rsidRPr="00456798" w14:paraId="48D05A9C"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1703D16" w14:textId="77777777" w:rsidR="00E12AF5" w:rsidRPr="00A866DB" w:rsidRDefault="00E12AF5" w:rsidP="00C77D20">
            <w:pPr>
              <w:spacing w:line="260" w:lineRule="atLeast"/>
              <w:rPr>
                <w:rFonts w:ascii="Arial" w:hAnsi="Arial"/>
                <w:sz w:val="20"/>
                <w:szCs w:val="22"/>
                <w:lang w:eastAsia="en-US"/>
              </w:rPr>
            </w:pPr>
            <w:r w:rsidRPr="00A866DB">
              <w:rPr>
                <w:rFonts w:ascii="Arial" w:hAnsi="Arial"/>
                <w:sz w:val="20"/>
                <w:szCs w:val="22"/>
                <w:lang w:eastAsia="en-US"/>
              </w:rPr>
              <w:lastRenderedPageBreak/>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vAlign w:val="center"/>
          </w:tcPr>
          <w:p w14:paraId="79E45CFD" w14:textId="77777777" w:rsidR="00E12AF5" w:rsidRPr="00A866DB" w:rsidRDefault="00E12AF5" w:rsidP="00C77D20">
            <w:pPr>
              <w:spacing w:line="260" w:lineRule="atLeast"/>
              <w:rPr>
                <w:rFonts w:ascii="Arial" w:hAnsi="Arial"/>
                <w:sz w:val="20"/>
                <w:szCs w:val="22"/>
                <w:lang w:eastAsia="en-US"/>
              </w:rPr>
            </w:pPr>
          </w:p>
        </w:tc>
      </w:tr>
      <w:tr w:rsidR="00E12AF5" w:rsidRPr="00456798" w14:paraId="0F95C860"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C30E085" w14:textId="77777777" w:rsidR="00E12AF5" w:rsidRPr="00A866DB" w:rsidRDefault="00E12AF5" w:rsidP="00C77D20">
            <w:pPr>
              <w:spacing w:line="260" w:lineRule="atLeast"/>
              <w:rPr>
                <w:rFonts w:ascii="Arial" w:hAnsi="Arial"/>
                <w:sz w:val="20"/>
                <w:szCs w:val="22"/>
                <w:lang w:eastAsia="en-US"/>
              </w:rPr>
            </w:pPr>
            <w:r w:rsidRPr="00A866DB">
              <w:rPr>
                <w:rFonts w:ascii="Arial" w:hAnsi="Arial"/>
                <w:sz w:val="20"/>
                <w:szCs w:val="22"/>
                <w:lang w:eastAsia="en-US"/>
              </w:rPr>
              <w:t xml:space="preserve">Obdobje izvedbe referenčnega projekta (od – do) </w:t>
            </w:r>
          </w:p>
        </w:tc>
        <w:tc>
          <w:tcPr>
            <w:tcW w:w="4961" w:type="dxa"/>
            <w:tcBorders>
              <w:top w:val="single" w:sz="4" w:space="0" w:color="auto"/>
              <w:left w:val="single" w:sz="4" w:space="0" w:color="auto"/>
              <w:bottom w:val="single" w:sz="4" w:space="0" w:color="auto"/>
              <w:right w:val="single" w:sz="4" w:space="0" w:color="auto"/>
            </w:tcBorders>
            <w:vAlign w:val="center"/>
          </w:tcPr>
          <w:p w14:paraId="7A2243F3" w14:textId="77777777" w:rsidR="00E12AF5" w:rsidRPr="00A866DB" w:rsidRDefault="00E12AF5" w:rsidP="00C77D20">
            <w:pPr>
              <w:spacing w:line="260" w:lineRule="atLeast"/>
              <w:rPr>
                <w:rFonts w:ascii="Arial" w:hAnsi="Arial"/>
                <w:sz w:val="20"/>
                <w:szCs w:val="22"/>
                <w:lang w:eastAsia="en-US"/>
              </w:rPr>
            </w:pPr>
          </w:p>
        </w:tc>
      </w:tr>
      <w:tr w:rsidR="00E12AF5" w:rsidRPr="00456798" w14:paraId="7D56578C" w14:textId="77777777" w:rsidTr="00C77D20">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034D189" w14:textId="77777777" w:rsidR="00E12AF5" w:rsidRPr="00A866DB" w:rsidRDefault="00E12AF5" w:rsidP="00C77D20">
            <w:pPr>
              <w:spacing w:line="260" w:lineRule="atLeast"/>
              <w:rPr>
                <w:rFonts w:ascii="Arial" w:hAnsi="Arial"/>
                <w:sz w:val="20"/>
                <w:szCs w:val="22"/>
                <w:lang w:eastAsia="en-US"/>
              </w:rPr>
            </w:pPr>
            <w:r w:rsidRPr="00A866DB">
              <w:rPr>
                <w:rFonts w:ascii="Arial" w:hAnsi="Arial"/>
                <w:sz w:val="20"/>
                <w:szCs w:val="22"/>
                <w:lang w:eastAsia="en-US"/>
              </w:rPr>
              <w:t>Krajši opis referenčnega projekta, iz katerega bo razvidno, ali po vsebini ustreza vsem zahtevam naročnika</w:t>
            </w:r>
          </w:p>
        </w:tc>
        <w:tc>
          <w:tcPr>
            <w:tcW w:w="4961" w:type="dxa"/>
            <w:tcBorders>
              <w:top w:val="single" w:sz="4" w:space="0" w:color="auto"/>
              <w:left w:val="single" w:sz="4" w:space="0" w:color="auto"/>
              <w:bottom w:val="single" w:sz="4" w:space="0" w:color="auto"/>
              <w:right w:val="single" w:sz="4" w:space="0" w:color="auto"/>
            </w:tcBorders>
            <w:vAlign w:val="center"/>
          </w:tcPr>
          <w:p w14:paraId="05573343" w14:textId="77777777" w:rsidR="00E12AF5" w:rsidRPr="00A866DB" w:rsidRDefault="00E12AF5" w:rsidP="00C77D20">
            <w:pPr>
              <w:spacing w:line="260" w:lineRule="atLeast"/>
              <w:rPr>
                <w:rFonts w:ascii="Arial" w:hAnsi="Arial"/>
                <w:sz w:val="20"/>
                <w:szCs w:val="22"/>
                <w:lang w:eastAsia="en-US"/>
              </w:rPr>
            </w:pPr>
          </w:p>
        </w:tc>
      </w:tr>
    </w:tbl>
    <w:p w14:paraId="746985A3"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F38A7F1"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B8F876B"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5311"/>
      </w:tblGrid>
      <w:tr w:rsidR="00E12AF5" w:rsidRPr="00A93C7A" w14:paraId="2BF4BE8F" w14:textId="77777777" w:rsidTr="00C77D20">
        <w:tc>
          <w:tcPr>
            <w:tcW w:w="3754" w:type="dxa"/>
            <w:tcBorders>
              <w:bottom w:val="single" w:sz="4" w:space="0" w:color="auto"/>
            </w:tcBorders>
            <w:shd w:val="clear" w:color="auto" w:fill="auto"/>
          </w:tcPr>
          <w:p w14:paraId="1C4AD68F" w14:textId="77777777" w:rsidR="00E12AF5" w:rsidRPr="00A93C7A" w:rsidRDefault="00E12AF5" w:rsidP="00C77D20">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7E15F8BF" w14:textId="77777777" w:rsidR="00E12AF5" w:rsidRPr="00A93C7A" w:rsidRDefault="00E12AF5" w:rsidP="00C77D20">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12AF5" w:rsidRPr="00A93C7A" w14:paraId="7990EC67" w14:textId="77777777" w:rsidTr="00C77D20">
        <w:trPr>
          <w:trHeight w:val="1467"/>
        </w:trPr>
        <w:tc>
          <w:tcPr>
            <w:tcW w:w="3754" w:type="dxa"/>
            <w:tcBorders>
              <w:top w:val="single" w:sz="4" w:space="0" w:color="auto"/>
              <w:left w:val="single" w:sz="4" w:space="0" w:color="auto"/>
              <w:bottom w:val="single" w:sz="4" w:space="0" w:color="auto"/>
              <w:right w:val="single" w:sz="4" w:space="0" w:color="auto"/>
            </w:tcBorders>
            <w:shd w:val="clear" w:color="auto" w:fill="auto"/>
          </w:tcPr>
          <w:p w14:paraId="673F417F" w14:textId="77777777" w:rsidR="00E12AF5" w:rsidRPr="00A93C7A" w:rsidRDefault="00E12AF5" w:rsidP="00C77D20">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00C0A545" w14:textId="77777777" w:rsidR="00E12AF5" w:rsidRPr="00A93C7A" w:rsidRDefault="00E12AF5" w:rsidP="00C77D20">
            <w:pPr>
              <w:spacing w:after="120"/>
              <w:jc w:val="both"/>
              <w:rPr>
                <w:rFonts w:ascii="Arial" w:hAnsi="Arial" w:cs="Arial"/>
                <w:i/>
                <w:sz w:val="20"/>
                <w:szCs w:val="20"/>
                <w:lang w:eastAsia="en-US"/>
              </w:rPr>
            </w:pPr>
          </w:p>
        </w:tc>
      </w:tr>
    </w:tbl>
    <w:p w14:paraId="47CA2F4B"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28529A3"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99B2071"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F385ACE"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0005CD1"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28F57872"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6C1A81EF"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4FF79141"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678C45F3"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B64653B"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258C35C4"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EF775ED"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4673B0C8"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5F51BE86"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5E06FAA9"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4CCB1962"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2699A556"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6F689AD2"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1B086E8A"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2D856E8A"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72EE65C4"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EC314E7"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5D05AFC4"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E34E7D7"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EAF03B1"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6B2D55F2"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45470B0B"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517F6EA6"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20C4C55A"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7D3C884"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52C039FB"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37D3DB5"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66B51554"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4C0029C8"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D4FB792"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364234AE"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24EBCC7B"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0510594A"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5F3E0DC0"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6AA25C7C"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71C2E3CD" w14:textId="77777777" w:rsidR="00E12AF5" w:rsidRDefault="00E12AF5" w:rsidP="00E12AF5">
      <w:pPr>
        <w:tabs>
          <w:tab w:val="center" w:pos="4320"/>
          <w:tab w:val="right" w:pos="8640"/>
        </w:tabs>
        <w:spacing w:line="260" w:lineRule="atLeast"/>
        <w:jc w:val="both"/>
        <w:rPr>
          <w:rFonts w:ascii="Arial" w:hAnsi="Arial" w:cs="Arial"/>
          <w:b/>
          <w:sz w:val="20"/>
          <w:szCs w:val="20"/>
          <w:lang w:eastAsia="en-US"/>
        </w:rPr>
      </w:pPr>
    </w:p>
    <w:p w14:paraId="5CAA18BF" w14:textId="77777777" w:rsidR="00E12AF5" w:rsidRPr="00A93C7A" w:rsidRDefault="00E12AF5" w:rsidP="00E12AF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t xml:space="preserve"> </w:t>
      </w:r>
      <w:r w:rsidRPr="00A93C7A">
        <w:rPr>
          <w:rFonts w:ascii="Arial" w:hAnsi="Arial" w:cs="Arial"/>
          <w:b/>
          <w:sz w:val="20"/>
          <w:szCs w:val="20"/>
          <w:lang w:eastAsia="en-US"/>
        </w:rPr>
        <w:t xml:space="preserve">Obrazec </w:t>
      </w:r>
      <w:r>
        <w:rPr>
          <w:rFonts w:ascii="Arial" w:hAnsi="Arial" w:cs="Arial"/>
          <w:b/>
          <w:sz w:val="20"/>
          <w:szCs w:val="20"/>
          <w:lang w:eastAsia="en-US"/>
        </w:rPr>
        <w:t>4</w:t>
      </w:r>
      <w:r w:rsidRPr="00A93C7A">
        <w:rPr>
          <w:rFonts w:ascii="Arial" w:hAnsi="Arial" w:cs="Arial"/>
          <w:b/>
          <w:sz w:val="20"/>
          <w:szCs w:val="20"/>
          <w:lang w:eastAsia="en-US"/>
        </w:rPr>
        <w:t>: IZJAVA REFERENČNEGA NAROČNIKA – REFERENCE PONUDNIKA IN KADRA</w:t>
      </w:r>
    </w:p>
    <w:p w14:paraId="0484392C" w14:textId="77777777" w:rsidR="00E12AF5" w:rsidRDefault="00E12AF5" w:rsidP="00E12AF5">
      <w:pPr>
        <w:spacing w:line="260" w:lineRule="atLeast"/>
        <w:jc w:val="both"/>
        <w:rPr>
          <w:rFonts w:ascii="Arial" w:hAnsi="Arial" w:cs="Arial"/>
          <w:b/>
          <w:sz w:val="20"/>
          <w:szCs w:val="20"/>
          <w:lang w:eastAsia="en-US"/>
        </w:rPr>
      </w:pPr>
    </w:p>
    <w:p w14:paraId="5F920208"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7F64DDD2" w14:textId="77777777" w:rsidR="00E12AF5" w:rsidRPr="00161C6E" w:rsidRDefault="00E12AF5" w:rsidP="00E12AF5">
      <w:pPr>
        <w:spacing w:line="260" w:lineRule="atLeast"/>
        <w:jc w:val="both"/>
        <w:rPr>
          <w:rFonts w:ascii="Arial" w:hAnsi="Arial" w:cs="Arial"/>
          <w:b/>
          <w:sz w:val="20"/>
          <w:szCs w:val="20"/>
          <w:lang w:eastAsia="en-US"/>
        </w:rPr>
      </w:pPr>
    </w:p>
    <w:p w14:paraId="5B9EB73A" w14:textId="77777777" w:rsidR="00E12AF5" w:rsidRPr="00C54072"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2E8024F" w14:textId="77777777" w:rsidR="00E12AF5" w:rsidRPr="004B45E8" w:rsidRDefault="00E12AF5" w:rsidP="00E12AF5">
      <w:pPr>
        <w:spacing w:line="260" w:lineRule="atLeast"/>
        <w:rPr>
          <w:rFonts w:ascii="Arial" w:hAnsi="Arial" w:cs="Arial"/>
          <w:sz w:val="20"/>
          <w:szCs w:val="20"/>
          <w:lang w:eastAsia="en-US"/>
        </w:rPr>
      </w:pPr>
    </w:p>
    <w:p w14:paraId="49AD9386" w14:textId="77777777" w:rsidR="00E12AF5" w:rsidRPr="004B45E8" w:rsidRDefault="00E12AF5" w:rsidP="00E12AF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23015B37" w14:textId="77777777" w:rsidR="00E12AF5" w:rsidRPr="004B45E8" w:rsidRDefault="00E12AF5" w:rsidP="00E12AF5">
      <w:pPr>
        <w:spacing w:line="260" w:lineRule="atLeast"/>
        <w:rPr>
          <w:rFonts w:ascii="Arial" w:hAnsi="Arial" w:cs="Arial"/>
          <w:sz w:val="20"/>
          <w:szCs w:val="20"/>
          <w:lang w:eastAsia="en-US"/>
        </w:rPr>
      </w:pPr>
    </w:p>
    <w:p w14:paraId="0615172A" w14:textId="77777777" w:rsidR="00E12AF5" w:rsidRPr="004B45E8" w:rsidRDefault="00E12AF5" w:rsidP="00E12AF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722652FD" w14:textId="77777777" w:rsidR="00E12AF5" w:rsidRPr="004B45E8" w:rsidRDefault="00E12AF5" w:rsidP="00E12AF5">
      <w:pPr>
        <w:spacing w:line="260" w:lineRule="atLeast"/>
        <w:rPr>
          <w:rFonts w:ascii="Arial" w:hAnsi="Arial" w:cs="Arial"/>
          <w:b/>
          <w:sz w:val="20"/>
          <w:szCs w:val="20"/>
          <w:lang w:eastAsia="en-US"/>
        </w:rPr>
      </w:pPr>
    </w:p>
    <w:p w14:paraId="434A9E9C" w14:textId="77777777" w:rsidR="00E12AF5" w:rsidRPr="004B45E8" w:rsidRDefault="00E12AF5" w:rsidP="00E12AF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20B39353" w14:textId="77777777" w:rsidR="00E12AF5" w:rsidRPr="004B45E8" w:rsidRDefault="00E12AF5" w:rsidP="00E12AF5">
      <w:pPr>
        <w:spacing w:line="260" w:lineRule="atLeast"/>
        <w:jc w:val="both"/>
        <w:rPr>
          <w:rFonts w:ascii="Arial" w:eastAsia="Calibri" w:hAnsi="Arial" w:cs="Arial"/>
          <w:sz w:val="20"/>
          <w:szCs w:val="20"/>
          <w:lang w:eastAsia="en-US"/>
        </w:rPr>
      </w:pPr>
    </w:p>
    <w:p w14:paraId="2427AA06" w14:textId="77777777" w:rsidR="00E12AF5" w:rsidRPr="004B45E8" w:rsidRDefault="00E12AF5" w:rsidP="00E12AF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20B27DFA" w14:textId="77777777" w:rsidR="00E12AF5" w:rsidRPr="004B45E8" w:rsidRDefault="00E12AF5" w:rsidP="00E12AF5">
      <w:pPr>
        <w:spacing w:line="260" w:lineRule="atLeast"/>
        <w:jc w:val="both"/>
        <w:rPr>
          <w:rFonts w:ascii="Arial" w:eastAsia="Calibri" w:hAnsi="Arial" w:cs="Arial"/>
          <w:sz w:val="20"/>
          <w:szCs w:val="20"/>
          <w:lang w:eastAsia="en-US"/>
        </w:rPr>
      </w:pPr>
    </w:p>
    <w:p w14:paraId="7A979278" w14:textId="77777777" w:rsidR="00E12AF5" w:rsidRPr="004B45E8" w:rsidRDefault="00E12AF5" w:rsidP="00E12AF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23DAFDB5" w14:textId="77777777" w:rsidR="00E12AF5" w:rsidRPr="004B45E8" w:rsidRDefault="00E12AF5" w:rsidP="00E12AF5">
      <w:pPr>
        <w:tabs>
          <w:tab w:val="center" w:pos="4320"/>
          <w:tab w:val="right" w:pos="8640"/>
        </w:tabs>
        <w:spacing w:line="260" w:lineRule="atLeast"/>
        <w:jc w:val="both"/>
        <w:rPr>
          <w:rFonts w:ascii="Arial" w:hAnsi="Arial" w:cs="Arial"/>
          <w:sz w:val="20"/>
          <w:lang w:eastAsia="en-US"/>
        </w:rPr>
      </w:pPr>
    </w:p>
    <w:p w14:paraId="2343C2D3" w14:textId="77777777" w:rsidR="00E12AF5" w:rsidRPr="00A93C7A" w:rsidRDefault="00E12AF5" w:rsidP="00E12AF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7995E9B9" w14:textId="77777777" w:rsidR="00E12AF5" w:rsidRDefault="00E12AF5" w:rsidP="00E12AF5">
      <w:pPr>
        <w:tabs>
          <w:tab w:val="center" w:pos="4320"/>
          <w:tab w:val="right" w:pos="8640"/>
        </w:tabs>
        <w:spacing w:line="260" w:lineRule="atLeast"/>
        <w:jc w:val="both"/>
        <w:rPr>
          <w:rFonts w:ascii="Arial" w:hAnsi="Arial" w:cs="Arial"/>
          <w:sz w:val="20"/>
          <w:lang w:eastAsia="en-US"/>
        </w:rPr>
      </w:pPr>
    </w:p>
    <w:p w14:paraId="07344C95" w14:textId="77777777" w:rsidR="00E12AF5" w:rsidRPr="004B45E8" w:rsidRDefault="00E12AF5" w:rsidP="00E12AF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7C6A92AB" w14:textId="77777777" w:rsidR="00E12AF5" w:rsidRPr="004B45E8" w:rsidRDefault="00E12AF5" w:rsidP="00E12AF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F89A036" w14:textId="77777777" w:rsidR="00E12AF5" w:rsidRPr="004B45E8" w:rsidRDefault="00E12AF5" w:rsidP="00E12AF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DD3F548" w14:textId="77777777" w:rsidR="00E12AF5" w:rsidRPr="004B45E8" w:rsidRDefault="00E12AF5" w:rsidP="00E12AF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775B7CD" w14:textId="77777777" w:rsidR="00E12AF5" w:rsidRPr="004B45E8" w:rsidRDefault="00E12AF5" w:rsidP="00E12AF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A191C00" w14:textId="77777777" w:rsidR="00E12AF5" w:rsidRPr="004B45E8" w:rsidRDefault="00E12AF5" w:rsidP="00E12AF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053EE64" w14:textId="77777777" w:rsidR="00E12AF5" w:rsidRPr="004B45E8" w:rsidRDefault="00E12AF5" w:rsidP="00E12AF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2EED2342" w14:textId="77777777" w:rsidR="00E12AF5" w:rsidRPr="004B45E8" w:rsidRDefault="00E12AF5" w:rsidP="00E12AF5">
      <w:pPr>
        <w:spacing w:line="260" w:lineRule="atLeast"/>
        <w:jc w:val="both"/>
        <w:rPr>
          <w:rFonts w:ascii="Arial" w:hAnsi="Arial" w:cs="Arial"/>
          <w:sz w:val="20"/>
          <w:szCs w:val="20"/>
          <w:lang w:eastAsia="en-US"/>
        </w:rPr>
      </w:pPr>
    </w:p>
    <w:p w14:paraId="5A6E65E8" w14:textId="77777777" w:rsidR="00E12AF5" w:rsidRPr="004B45E8" w:rsidRDefault="00E12AF5" w:rsidP="00E12AF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58484FB8" w14:textId="77777777" w:rsidR="00E12AF5" w:rsidRPr="004B45E8" w:rsidRDefault="00E12AF5" w:rsidP="00E12AF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692728E6" w14:textId="77777777" w:rsidR="00E12AF5" w:rsidRPr="004B45E8" w:rsidRDefault="00E12AF5" w:rsidP="00E12AF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1E58DE57" w14:textId="77777777" w:rsidR="00E12AF5" w:rsidRPr="004B45E8" w:rsidRDefault="00E12AF5" w:rsidP="00E12AF5">
      <w:pPr>
        <w:spacing w:line="260" w:lineRule="atLeast"/>
        <w:jc w:val="both"/>
        <w:rPr>
          <w:rFonts w:ascii="Arial" w:eastAsia="Calibri" w:hAnsi="Arial" w:cs="Arial"/>
          <w:sz w:val="20"/>
          <w:szCs w:val="22"/>
          <w:lang w:eastAsia="en-US"/>
        </w:rPr>
      </w:pPr>
    </w:p>
    <w:p w14:paraId="525680D4" w14:textId="77777777" w:rsidR="00E12AF5" w:rsidRPr="004B45E8" w:rsidRDefault="00E12AF5" w:rsidP="00E12AF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21"/>
        <w:gridCol w:w="2042"/>
        <w:gridCol w:w="4109"/>
      </w:tblGrid>
      <w:tr w:rsidR="00E12AF5" w:rsidRPr="004B45E8" w14:paraId="76C092CD" w14:textId="77777777" w:rsidTr="00C77D20">
        <w:tc>
          <w:tcPr>
            <w:tcW w:w="3085" w:type="dxa"/>
            <w:vAlign w:val="center"/>
            <w:hideMark/>
          </w:tcPr>
          <w:p w14:paraId="5B991AF5" w14:textId="77777777" w:rsidR="00E12AF5" w:rsidRPr="004B45E8" w:rsidRDefault="00E12AF5" w:rsidP="00C77D20">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BAC0FF5" w14:textId="77777777" w:rsidR="00E12AF5" w:rsidRPr="004B45E8" w:rsidRDefault="00E12AF5" w:rsidP="00C77D20">
            <w:pPr>
              <w:spacing w:line="260" w:lineRule="atLeast"/>
              <w:rPr>
                <w:rFonts w:ascii="Arial" w:eastAsia="Calibri" w:hAnsi="Arial" w:cs="Arial"/>
                <w:sz w:val="20"/>
                <w:szCs w:val="22"/>
                <w:lang w:eastAsia="en-US"/>
              </w:rPr>
            </w:pPr>
          </w:p>
          <w:p w14:paraId="32ECF382" w14:textId="77777777" w:rsidR="00E12AF5" w:rsidRPr="004B45E8" w:rsidRDefault="00E12AF5" w:rsidP="00C77D20">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4746A355" w14:textId="77777777" w:rsidR="00E12AF5" w:rsidRDefault="00E12AF5" w:rsidP="00C77D20">
            <w:pPr>
              <w:spacing w:line="260" w:lineRule="atLeast"/>
              <w:jc w:val="center"/>
              <w:rPr>
                <w:rFonts w:ascii="Arial" w:eastAsia="Calibri" w:hAnsi="Arial" w:cs="Arial"/>
                <w:sz w:val="20"/>
                <w:szCs w:val="22"/>
                <w:lang w:eastAsia="en-US"/>
              </w:rPr>
            </w:pPr>
          </w:p>
          <w:p w14:paraId="7BF4DD4D" w14:textId="77777777" w:rsidR="00E12AF5" w:rsidRDefault="00E12AF5" w:rsidP="00C77D20">
            <w:pPr>
              <w:spacing w:line="260" w:lineRule="atLeast"/>
              <w:jc w:val="center"/>
              <w:rPr>
                <w:rFonts w:ascii="Arial" w:eastAsia="Calibri" w:hAnsi="Arial" w:cs="Arial"/>
                <w:sz w:val="20"/>
                <w:szCs w:val="22"/>
                <w:lang w:eastAsia="en-US"/>
              </w:rPr>
            </w:pPr>
          </w:p>
          <w:p w14:paraId="7BDAC29D" w14:textId="77777777" w:rsidR="00E12AF5" w:rsidRDefault="00E12AF5" w:rsidP="00C77D20">
            <w:pPr>
              <w:spacing w:line="260" w:lineRule="atLeast"/>
              <w:jc w:val="center"/>
              <w:rPr>
                <w:rFonts w:ascii="Arial" w:eastAsia="Calibri" w:hAnsi="Arial" w:cs="Arial"/>
                <w:sz w:val="20"/>
                <w:szCs w:val="22"/>
                <w:lang w:eastAsia="en-US"/>
              </w:rPr>
            </w:pPr>
          </w:p>
          <w:p w14:paraId="1268F3C1" w14:textId="77777777" w:rsidR="00E12AF5" w:rsidRDefault="00E12AF5" w:rsidP="00C77D20">
            <w:pPr>
              <w:spacing w:line="260" w:lineRule="atLeast"/>
              <w:jc w:val="center"/>
              <w:rPr>
                <w:rFonts w:ascii="Arial" w:eastAsia="Calibri" w:hAnsi="Arial" w:cs="Arial"/>
                <w:sz w:val="20"/>
                <w:szCs w:val="22"/>
                <w:lang w:eastAsia="en-US"/>
              </w:rPr>
            </w:pPr>
          </w:p>
          <w:p w14:paraId="5F5BEA2F" w14:textId="77777777" w:rsidR="00E12AF5" w:rsidRDefault="00E12AF5" w:rsidP="00C77D20">
            <w:pPr>
              <w:spacing w:line="260" w:lineRule="atLeast"/>
              <w:jc w:val="center"/>
              <w:rPr>
                <w:rFonts w:ascii="Arial" w:eastAsia="Calibri" w:hAnsi="Arial" w:cs="Arial"/>
                <w:sz w:val="20"/>
                <w:szCs w:val="22"/>
                <w:lang w:eastAsia="en-US"/>
              </w:rPr>
            </w:pPr>
          </w:p>
          <w:p w14:paraId="6433FA51" w14:textId="77777777" w:rsidR="00E12AF5" w:rsidRPr="004B45E8" w:rsidRDefault="00E12AF5" w:rsidP="00C77D20">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3916EF2F" w14:textId="77777777" w:rsidR="00E12AF5" w:rsidRPr="004B45E8" w:rsidRDefault="00E12AF5" w:rsidP="00C77D20">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3FE2BE48" w14:textId="77777777" w:rsidR="00E12AF5" w:rsidRPr="004B45E8" w:rsidRDefault="00E12AF5" w:rsidP="00C77D20">
            <w:pPr>
              <w:spacing w:line="260" w:lineRule="atLeast"/>
              <w:jc w:val="both"/>
              <w:rPr>
                <w:rFonts w:ascii="Arial" w:eastAsia="Calibri" w:hAnsi="Arial" w:cs="Arial"/>
                <w:sz w:val="20"/>
                <w:szCs w:val="22"/>
                <w:lang w:eastAsia="en-US"/>
              </w:rPr>
            </w:pPr>
          </w:p>
          <w:p w14:paraId="78AAB2AF" w14:textId="77777777" w:rsidR="00E12AF5" w:rsidRPr="004B45E8" w:rsidRDefault="00E12AF5" w:rsidP="00C77D20">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4795DE4E" w14:textId="77777777" w:rsidR="00E12AF5" w:rsidRPr="004B45E8" w:rsidRDefault="00E12AF5" w:rsidP="00C77D20">
            <w:pPr>
              <w:spacing w:line="260" w:lineRule="atLeast"/>
              <w:jc w:val="both"/>
              <w:rPr>
                <w:rFonts w:ascii="Arial" w:eastAsia="Calibri" w:hAnsi="Arial" w:cs="Arial"/>
                <w:sz w:val="20"/>
                <w:szCs w:val="22"/>
                <w:lang w:eastAsia="en-US"/>
              </w:rPr>
            </w:pPr>
          </w:p>
          <w:p w14:paraId="5B7E448E" w14:textId="77777777" w:rsidR="00E12AF5" w:rsidRPr="004B45E8" w:rsidRDefault="00E12AF5" w:rsidP="00C77D20">
            <w:pPr>
              <w:spacing w:line="260" w:lineRule="atLeast"/>
              <w:jc w:val="center"/>
              <w:rPr>
                <w:rFonts w:ascii="Arial" w:eastAsia="Calibri" w:hAnsi="Arial" w:cs="Arial"/>
                <w:sz w:val="20"/>
                <w:szCs w:val="22"/>
                <w:lang w:eastAsia="en-US"/>
              </w:rPr>
            </w:pPr>
          </w:p>
          <w:p w14:paraId="1618DCD9" w14:textId="77777777" w:rsidR="00E12AF5" w:rsidRDefault="00E12AF5" w:rsidP="00C77D20">
            <w:pPr>
              <w:spacing w:line="260" w:lineRule="atLeast"/>
              <w:jc w:val="center"/>
              <w:rPr>
                <w:rFonts w:ascii="Arial" w:eastAsia="Calibri" w:hAnsi="Arial" w:cs="Arial"/>
                <w:sz w:val="20"/>
                <w:szCs w:val="22"/>
                <w:lang w:eastAsia="en-US"/>
              </w:rPr>
            </w:pPr>
          </w:p>
          <w:p w14:paraId="52DD1B77" w14:textId="77777777" w:rsidR="00E12AF5" w:rsidRPr="004B45E8" w:rsidRDefault="00E12AF5" w:rsidP="00C77D20">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07738BA3" w14:textId="77777777" w:rsidR="00E12AF5" w:rsidRPr="004B45E8" w:rsidRDefault="00E12AF5" w:rsidP="00C77D20">
            <w:pPr>
              <w:spacing w:line="260" w:lineRule="atLeast"/>
              <w:rPr>
                <w:rFonts w:ascii="Arial" w:eastAsia="Calibri" w:hAnsi="Arial" w:cs="Arial"/>
                <w:sz w:val="20"/>
                <w:szCs w:val="22"/>
                <w:lang w:eastAsia="en-US"/>
              </w:rPr>
            </w:pPr>
          </w:p>
        </w:tc>
      </w:tr>
    </w:tbl>
    <w:p w14:paraId="54CCB137" w14:textId="77777777" w:rsidR="00E12AF5" w:rsidRPr="004B45E8" w:rsidRDefault="00E12AF5" w:rsidP="00E12AF5">
      <w:pPr>
        <w:tabs>
          <w:tab w:val="center" w:pos="4320"/>
          <w:tab w:val="right" w:pos="8640"/>
        </w:tabs>
        <w:spacing w:line="260" w:lineRule="atLeast"/>
        <w:jc w:val="both"/>
        <w:rPr>
          <w:rFonts w:ascii="Arial" w:hAnsi="Arial" w:cs="Arial"/>
          <w:i/>
          <w:sz w:val="18"/>
          <w:szCs w:val="18"/>
        </w:rPr>
      </w:pPr>
    </w:p>
    <w:p w14:paraId="4BB776CD" w14:textId="77777777" w:rsidR="00E12AF5" w:rsidRPr="004B45E8" w:rsidRDefault="00E12AF5" w:rsidP="00E12AF5">
      <w:pPr>
        <w:tabs>
          <w:tab w:val="center" w:pos="4320"/>
          <w:tab w:val="right" w:pos="8640"/>
        </w:tabs>
        <w:spacing w:line="260" w:lineRule="atLeast"/>
        <w:jc w:val="both"/>
        <w:rPr>
          <w:rFonts w:ascii="Arial" w:hAnsi="Arial" w:cs="Arial"/>
          <w:i/>
          <w:sz w:val="18"/>
          <w:szCs w:val="18"/>
        </w:rPr>
      </w:pPr>
    </w:p>
    <w:p w14:paraId="58557EEC" w14:textId="77777777" w:rsidR="00E12AF5" w:rsidRPr="004B45E8" w:rsidRDefault="00E12AF5" w:rsidP="00E12AF5">
      <w:pPr>
        <w:tabs>
          <w:tab w:val="center" w:pos="4320"/>
          <w:tab w:val="right" w:pos="8640"/>
        </w:tabs>
        <w:spacing w:line="260" w:lineRule="atLeast"/>
        <w:jc w:val="both"/>
        <w:rPr>
          <w:rFonts w:ascii="Arial" w:hAnsi="Arial" w:cs="Arial"/>
          <w:i/>
          <w:sz w:val="18"/>
          <w:szCs w:val="18"/>
        </w:rPr>
      </w:pPr>
    </w:p>
    <w:p w14:paraId="62F30584" w14:textId="77777777" w:rsidR="00E12AF5" w:rsidRPr="004B45E8" w:rsidRDefault="00E12AF5" w:rsidP="00E12AF5">
      <w:pPr>
        <w:tabs>
          <w:tab w:val="center" w:pos="4320"/>
          <w:tab w:val="right" w:pos="8640"/>
        </w:tabs>
        <w:spacing w:line="260" w:lineRule="atLeast"/>
        <w:jc w:val="both"/>
        <w:rPr>
          <w:rFonts w:ascii="Arial" w:hAnsi="Arial" w:cs="Arial"/>
          <w:i/>
          <w:sz w:val="18"/>
          <w:szCs w:val="18"/>
        </w:rPr>
      </w:pPr>
    </w:p>
    <w:p w14:paraId="2027745E" w14:textId="77777777" w:rsidR="00E12AF5" w:rsidRDefault="00E12AF5" w:rsidP="00E12AF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24A804B4"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5CC93CF7"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2F34A5D3" w14:textId="77777777" w:rsidR="00E12AF5" w:rsidRDefault="00E12AF5" w:rsidP="00E12AF5">
      <w:pPr>
        <w:rPr>
          <w:rFonts w:ascii="Arial" w:hAnsi="Arial" w:cs="Arial"/>
          <w:b/>
          <w:sz w:val="20"/>
          <w:szCs w:val="20"/>
          <w:lang w:eastAsia="en-US"/>
        </w:rPr>
      </w:pPr>
      <w:r>
        <w:rPr>
          <w:rFonts w:ascii="Arial" w:hAnsi="Arial" w:cs="Arial"/>
          <w:b/>
          <w:sz w:val="20"/>
          <w:szCs w:val="20"/>
          <w:lang w:eastAsia="en-US"/>
        </w:rPr>
        <w:br w:type="page"/>
      </w:r>
    </w:p>
    <w:p w14:paraId="11CA5E2E" w14:textId="77777777" w:rsidR="00E12AF5" w:rsidRPr="00A93C7A" w:rsidRDefault="00E12AF5" w:rsidP="00E12AF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1B8BCBFA" w14:textId="77777777" w:rsidR="00E12AF5" w:rsidRDefault="00E12AF5" w:rsidP="00E12AF5">
      <w:pPr>
        <w:spacing w:line="260" w:lineRule="atLeast"/>
        <w:jc w:val="both"/>
        <w:rPr>
          <w:rFonts w:ascii="Arial" w:hAnsi="Arial" w:cs="Arial"/>
          <w:b/>
          <w:sz w:val="20"/>
          <w:szCs w:val="20"/>
          <w:lang w:eastAsia="en-US"/>
        </w:rPr>
      </w:pPr>
    </w:p>
    <w:p w14:paraId="5D1CF150"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3A626C72" w14:textId="77777777" w:rsidR="00E12AF5" w:rsidRPr="00161C6E" w:rsidRDefault="00E12AF5" w:rsidP="00E12AF5">
      <w:pPr>
        <w:spacing w:line="260" w:lineRule="atLeast"/>
        <w:jc w:val="both"/>
        <w:rPr>
          <w:rFonts w:ascii="Arial" w:hAnsi="Arial" w:cs="Arial"/>
          <w:b/>
          <w:sz w:val="20"/>
          <w:szCs w:val="20"/>
          <w:lang w:eastAsia="en-US"/>
        </w:rPr>
      </w:pPr>
    </w:p>
    <w:p w14:paraId="6CE717D8"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88AAFC7"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7B865E4D"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6CDC974C" w14:textId="77777777" w:rsidR="00E12AF5" w:rsidRPr="00862DC3" w:rsidRDefault="00E12AF5" w:rsidP="00E12AF5">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65A52B07" w14:textId="77777777" w:rsidR="00E12AF5" w:rsidRPr="00862DC3" w:rsidRDefault="00E12AF5" w:rsidP="00E12AF5">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0C70A574" w14:textId="77777777" w:rsidR="00E12AF5" w:rsidRPr="00862DC3" w:rsidRDefault="00E12AF5" w:rsidP="00E12AF5">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8881AEC" w14:textId="77777777" w:rsidR="00E12AF5" w:rsidRPr="00862DC3" w:rsidRDefault="00E12AF5" w:rsidP="00E12AF5">
      <w:pPr>
        <w:rPr>
          <w:rFonts w:ascii="Arial" w:hAnsi="Arial" w:cs="Arial"/>
          <w:b/>
          <w:sz w:val="20"/>
          <w:szCs w:val="20"/>
        </w:rPr>
      </w:pPr>
    </w:p>
    <w:p w14:paraId="787DAA05" w14:textId="77777777" w:rsidR="00E12AF5" w:rsidRDefault="00E12AF5" w:rsidP="00E12AF5">
      <w:pPr>
        <w:rPr>
          <w:rFonts w:ascii="Arial" w:hAnsi="Arial" w:cs="Arial"/>
          <w:b/>
          <w:sz w:val="20"/>
          <w:szCs w:val="20"/>
        </w:rPr>
      </w:pPr>
    </w:p>
    <w:p w14:paraId="07F07D4D" w14:textId="77777777" w:rsidR="00E12AF5" w:rsidRDefault="00E12AF5" w:rsidP="00E12AF5">
      <w:pPr>
        <w:rPr>
          <w:rFonts w:ascii="Arial" w:hAnsi="Arial" w:cs="Arial"/>
          <w:b/>
          <w:sz w:val="20"/>
          <w:szCs w:val="20"/>
        </w:rPr>
      </w:pPr>
    </w:p>
    <w:p w14:paraId="3003B3A3" w14:textId="77777777" w:rsidR="00E12AF5" w:rsidRDefault="00E12AF5" w:rsidP="00E12AF5">
      <w:pPr>
        <w:rPr>
          <w:rFonts w:ascii="Arial" w:hAnsi="Arial" w:cs="Arial"/>
          <w:b/>
          <w:sz w:val="20"/>
          <w:szCs w:val="20"/>
        </w:rPr>
      </w:pPr>
    </w:p>
    <w:p w14:paraId="190F44B1" w14:textId="77777777" w:rsidR="00E12AF5" w:rsidRPr="00862DC3" w:rsidRDefault="00E12AF5" w:rsidP="00E12AF5">
      <w:pPr>
        <w:rPr>
          <w:rFonts w:ascii="Arial" w:hAnsi="Arial" w:cs="Arial"/>
          <w:b/>
          <w:sz w:val="20"/>
          <w:szCs w:val="20"/>
        </w:rPr>
      </w:pPr>
    </w:p>
    <w:p w14:paraId="79CAF0EC" w14:textId="77777777" w:rsidR="00E12AF5" w:rsidRPr="00862DC3" w:rsidRDefault="00E12AF5" w:rsidP="00E12AF5">
      <w:pPr>
        <w:spacing w:after="120"/>
        <w:jc w:val="center"/>
        <w:rPr>
          <w:rFonts w:ascii="Arial" w:hAnsi="Arial" w:cs="Arial"/>
          <w:b/>
          <w:sz w:val="20"/>
          <w:szCs w:val="20"/>
        </w:rPr>
      </w:pPr>
      <w:r w:rsidRPr="00862DC3">
        <w:rPr>
          <w:rFonts w:ascii="Arial" w:hAnsi="Arial" w:cs="Arial"/>
          <w:b/>
          <w:sz w:val="20"/>
          <w:szCs w:val="20"/>
        </w:rPr>
        <w:t xml:space="preserve">I Z J A V A </w:t>
      </w:r>
    </w:p>
    <w:p w14:paraId="79897788" w14:textId="77777777" w:rsidR="00E12AF5" w:rsidRDefault="00E12AF5" w:rsidP="00E12AF5">
      <w:pPr>
        <w:spacing w:after="120"/>
        <w:rPr>
          <w:rFonts w:ascii="Arial" w:hAnsi="Arial" w:cs="Arial"/>
          <w:color w:val="000000"/>
          <w:sz w:val="20"/>
          <w:szCs w:val="20"/>
        </w:rPr>
      </w:pPr>
    </w:p>
    <w:p w14:paraId="29BB8888" w14:textId="77777777" w:rsidR="00E12AF5" w:rsidRPr="00862DC3" w:rsidRDefault="00E12AF5" w:rsidP="00E12AF5">
      <w:pPr>
        <w:spacing w:after="120"/>
        <w:rPr>
          <w:rFonts w:ascii="Arial" w:hAnsi="Arial" w:cs="Arial"/>
          <w:color w:val="000000"/>
          <w:sz w:val="20"/>
          <w:szCs w:val="20"/>
        </w:rPr>
      </w:pPr>
    </w:p>
    <w:p w14:paraId="1A718115" w14:textId="77777777" w:rsidR="00E12AF5" w:rsidRPr="00862DC3" w:rsidRDefault="00E12AF5" w:rsidP="00E12AF5">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0F71B489" w14:textId="77777777" w:rsidR="00E12AF5" w:rsidRPr="00862DC3" w:rsidRDefault="00E12AF5" w:rsidP="00E12AF5">
      <w:pPr>
        <w:rPr>
          <w:rFonts w:ascii="Arial" w:hAnsi="Arial" w:cs="Arial"/>
          <w:b/>
          <w:sz w:val="20"/>
          <w:szCs w:val="20"/>
        </w:rPr>
      </w:pPr>
    </w:p>
    <w:p w14:paraId="18279E33" w14:textId="77777777" w:rsidR="00E12AF5" w:rsidRPr="00862DC3" w:rsidRDefault="00E12AF5" w:rsidP="00E12AF5">
      <w:pPr>
        <w:pStyle w:val="Odstavekseznama"/>
        <w:numPr>
          <w:ilvl w:val="0"/>
          <w:numId w:val="27"/>
        </w:numPr>
        <w:tabs>
          <w:tab w:val="left" w:pos="709"/>
        </w:tabs>
        <w:spacing w:after="120"/>
        <w:ind w:left="709" w:hanging="349"/>
        <w:contextualSpacing w:val="0"/>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Pr>
          <w:rFonts w:ascii="Arial" w:hAnsi="Arial" w:cs="Arial"/>
          <w:sz w:val="20"/>
          <w:szCs w:val="20"/>
        </w:rPr>
        <w:t>,</w:t>
      </w:r>
    </w:p>
    <w:p w14:paraId="42ECC75F" w14:textId="77777777" w:rsidR="00E12AF5" w:rsidRPr="00862DC3" w:rsidRDefault="00E12AF5" w:rsidP="00E12AF5">
      <w:pPr>
        <w:pStyle w:val="Odstavekseznama"/>
        <w:numPr>
          <w:ilvl w:val="0"/>
          <w:numId w:val="27"/>
        </w:numPr>
        <w:tabs>
          <w:tab w:val="left" w:pos="709"/>
        </w:tabs>
        <w:spacing w:after="120"/>
        <w:ind w:left="709" w:hanging="349"/>
        <w:contextualSpacing w:val="0"/>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10A94DDF" w14:textId="77777777" w:rsidR="00E12AF5" w:rsidRDefault="00E12AF5" w:rsidP="00E12AF5">
      <w:pPr>
        <w:pStyle w:val="Odstavekseznama"/>
        <w:numPr>
          <w:ilvl w:val="0"/>
          <w:numId w:val="27"/>
        </w:numPr>
        <w:tabs>
          <w:tab w:val="left" w:pos="709"/>
        </w:tabs>
        <w:spacing w:after="120"/>
        <w:ind w:left="709" w:hanging="349"/>
        <w:contextualSpacing w:val="0"/>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p>
    <w:p w14:paraId="4A1D2CFE" w14:textId="77777777" w:rsidR="00E12AF5" w:rsidRPr="00855AA2" w:rsidRDefault="00E12AF5" w:rsidP="00E12AF5">
      <w:pPr>
        <w:pStyle w:val="Odstavekseznama"/>
        <w:numPr>
          <w:ilvl w:val="0"/>
          <w:numId w:val="27"/>
        </w:numPr>
        <w:contextualSpacing w:val="0"/>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5C53E2F7" w14:textId="77777777" w:rsidR="00E12AF5" w:rsidRPr="00855AA2" w:rsidRDefault="00E12AF5" w:rsidP="00E12AF5">
      <w:pPr>
        <w:tabs>
          <w:tab w:val="left" w:pos="709"/>
        </w:tabs>
        <w:spacing w:after="120"/>
        <w:jc w:val="both"/>
        <w:rPr>
          <w:rFonts w:ascii="Arial" w:hAnsi="Arial" w:cs="Arial"/>
          <w:sz w:val="20"/>
          <w:szCs w:val="20"/>
        </w:rPr>
      </w:pPr>
    </w:p>
    <w:p w14:paraId="1936FDA4" w14:textId="77777777" w:rsidR="00E12AF5" w:rsidRDefault="00E12AF5" w:rsidP="00E12AF5">
      <w:pPr>
        <w:rPr>
          <w:rFonts w:ascii="Arial" w:hAnsi="Arial" w:cs="Arial"/>
          <w:sz w:val="20"/>
          <w:szCs w:val="20"/>
        </w:rPr>
      </w:pPr>
    </w:p>
    <w:p w14:paraId="6DAD433C" w14:textId="77777777" w:rsidR="00E12AF5" w:rsidRDefault="00E12AF5" w:rsidP="00E12AF5">
      <w:pPr>
        <w:rPr>
          <w:rFonts w:ascii="Arial" w:hAnsi="Arial" w:cs="Arial"/>
          <w:sz w:val="20"/>
          <w:szCs w:val="20"/>
        </w:rPr>
      </w:pPr>
    </w:p>
    <w:p w14:paraId="2AF939A7" w14:textId="77777777" w:rsidR="00E12AF5" w:rsidRDefault="00E12AF5" w:rsidP="00E12AF5">
      <w:pPr>
        <w:rPr>
          <w:rFonts w:ascii="Arial" w:hAnsi="Arial" w:cs="Arial"/>
          <w:sz w:val="20"/>
          <w:szCs w:val="20"/>
        </w:rPr>
      </w:pPr>
    </w:p>
    <w:p w14:paraId="36258207" w14:textId="77777777" w:rsidR="00E12AF5" w:rsidRDefault="00E12AF5" w:rsidP="00E12AF5">
      <w:pPr>
        <w:rPr>
          <w:rFonts w:ascii="Arial" w:hAnsi="Arial" w:cs="Arial"/>
          <w:sz w:val="20"/>
          <w:szCs w:val="20"/>
        </w:rPr>
      </w:pPr>
    </w:p>
    <w:p w14:paraId="57FA0F86" w14:textId="77777777" w:rsidR="00E12AF5" w:rsidRPr="00862DC3" w:rsidRDefault="00E12AF5" w:rsidP="00E12AF5">
      <w:pPr>
        <w:rPr>
          <w:rFonts w:ascii="Arial" w:hAnsi="Arial" w:cs="Arial"/>
          <w:sz w:val="20"/>
          <w:szCs w:val="20"/>
        </w:rPr>
      </w:pPr>
    </w:p>
    <w:p w14:paraId="2F325E60" w14:textId="77777777" w:rsidR="00E12AF5" w:rsidRPr="00862DC3" w:rsidRDefault="00E12AF5" w:rsidP="00E12AF5">
      <w:pPr>
        <w:rPr>
          <w:rFonts w:ascii="Arial" w:hAnsi="Arial" w:cs="Arial"/>
          <w:sz w:val="20"/>
          <w:szCs w:val="20"/>
        </w:rPr>
      </w:pPr>
    </w:p>
    <w:p w14:paraId="3A5B426C" w14:textId="77777777" w:rsidR="00E12AF5" w:rsidRPr="00862DC3" w:rsidRDefault="00E12AF5" w:rsidP="00E12AF5">
      <w:pPr>
        <w:rPr>
          <w:rFonts w:ascii="Arial" w:hAnsi="Arial" w:cs="Arial"/>
          <w:sz w:val="20"/>
          <w:szCs w:val="20"/>
        </w:rPr>
      </w:pPr>
      <w:r w:rsidRPr="00862DC3">
        <w:rPr>
          <w:rFonts w:ascii="Arial" w:hAnsi="Arial" w:cs="Arial"/>
          <w:sz w:val="20"/>
          <w:szCs w:val="20"/>
        </w:rPr>
        <w:t>V ________________, dne___________           GOSPODARSKI SUBJEKT (podpis) ________</w:t>
      </w:r>
      <w:r>
        <w:rPr>
          <w:rFonts w:ascii="Arial" w:hAnsi="Arial" w:cs="Arial"/>
          <w:sz w:val="20"/>
          <w:szCs w:val="20"/>
        </w:rPr>
        <w:t>_____</w:t>
      </w:r>
    </w:p>
    <w:p w14:paraId="5A0FEFE4" w14:textId="77777777" w:rsidR="00E12AF5" w:rsidRDefault="00E12AF5" w:rsidP="00E12AF5">
      <w:pPr>
        <w:rPr>
          <w:rFonts w:ascii="Tahoma" w:hAnsi="Tahoma" w:cs="Tahoma"/>
        </w:rPr>
      </w:pPr>
    </w:p>
    <w:p w14:paraId="3072E2AF"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426F19C8"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3B3CEF10"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2BAC17C0"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0417D98D"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22019D90"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33065EA7"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1669EF22"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7907A33F"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350E950F"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0B792CF4"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42BE5193"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1A4C5271"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7D036AF3"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072AEB6F"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1496BE3E"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760D1DD9"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703EF90D"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3AE5653A" w14:textId="77777777" w:rsidR="00E12AF5" w:rsidRPr="00A93C7A" w:rsidRDefault="00E12AF5" w:rsidP="00E12AF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Pr>
          <w:rFonts w:ascii="Arial" w:hAnsi="Arial" w:cs="Arial"/>
          <w:b/>
          <w:sz w:val="20"/>
          <w:szCs w:val="20"/>
          <w:lang w:eastAsia="en-US"/>
        </w:rPr>
        <w:t>6</w:t>
      </w:r>
      <w:r w:rsidRPr="00A93C7A">
        <w:rPr>
          <w:rFonts w:ascii="Arial" w:hAnsi="Arial" w:cs="Arial"/>
          <w:b/>
          <w:sz w:val="20"/>
          <w:szCs w:val="20"/>
          <w:lang w:eastAsia="en-US"/>
        </w:rPr>
        <w:t xml:space="preserve">: IZJAVA </w:t>
      </w:r>
      <w:r w:rsidRPr="00081CBB">
        <w:rPr>
          <w:rFonts w:ascii="Arial" w:hAnsi="Arial" w:cs="Arial"/>
          <w:b/>
          <w:sz w:val="20"/>
          <w:szCs w:val="20"/>
          <w:lang w:eastAsia="en-US"/>
        </w:rPr>
        <w:t>O PREDLOŽI</w:t>
      </w:r>
      <w:r>
        <w:rPr>
          <w:rFonts w:ascii="Arial" w:hAnsi="Arial" w:cs="Arial"/>
          <w:b/>
          <w:sz w:val="20"/>
          <w:szCs w:val="20"/>
          <w:lang w:eastAsia="en-US"/>
        </w:rPr>
        <w:t>TVI</w:t>
      </w:r>
      <w:r w:rsidRPr="00081CBB">
        <w:rPr>
          <w:rFonts w:ascii="Arial" w:hAnsi="Arial" w:cs="Arial"/>
          <w:b/>
          <w:sz w:val="20"/>
          <w:szCs w:val="20"/>
          <w:lang w:eastAsia="en-US"/>
        </w:rPr>
        <w:t xml:space="preserve"> DOKAZIL O ZNANJU SLOVENSKEGA JEZIKA</w:t>
      </w:r>
    </w:p>
    <w:p w14:paraId="0D694581" w14:textId="77777777" w:rsidR="00E12AF5" w:rsidRDefault="00E12AF5" w:rsidP="00E12AF5">
      <w:pPr>
        <w:spacing w:line="260" w:lineRule="atLeast"/>
        <w:jc w:val="both"/>
        <w:rPr>
          <w:rFonts w:ascii="Arial" w:hAnsi="Arial" w:cs="Arial"/>
          <w:b/>
          <w:sz w:val="20"/>
          <w:szCs w:val="20"/>
          <w:lang w:eastAsia="en-US"/>
        </w:rPr>
      </w:pPr>
    </w:p>
    <w:p w14:paraId="1A9C1AC4" w14:textId="77777777" w:rsidR="00E12AF5" w:rsidRPr="00226BFD" w:rsidRDefault="00E12AF5" w:rsidP="00E12AF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71BB8DD1" w14:textId="77777777" w:rsidR="00E12AF5" w:rsidRPr="00161C6E" w:rsidRDefault="00E12AF5" w:rsidP="00E12AF5">
      <w:pPr>
        <w:spacing w:line="260" w:lineRule="atLeast"/>
        <w:jc w:val="both"/>
        <w:rPr>
          <w:rFonts w:ascii="Arial" w:hAnsi="Arial" w:cs="Arial"/>
          <w:b/>
          <w:sz w:val="20"/>
          <w:szCs w:val="20"/>
          <w:lang w:eastAsia="en-US"/>
        </w:rPr>
      </w:pPr>
    </w:p>
    <w:p w14:paraId="433C891B" w14:textId="77777777" w:rsidR="00E12AF5" w:rsidRPr="00161C6E" w:rsidRDefault="00E12AF5" w:rsidP="00E12AF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0464A628"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2446FBBD"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523445C5" w14:textId="77777777" w:rsidR="00E12AF5" w:rsidRPr="00862DC3" w:rsidRDefault="00E12AF5" w:rsidP="00E12AF5">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3A6574AD" w14:textId="77777777" w:rsidR="00E12AF5" w:rsidRPr="00862DC3" w:rsidRDefault="00E12AF5" w:rsidP="00E12AF5">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6139F014" w14:textId="77777777" w:rsidR="00E12AF5" w:rsidRPr="00862DC3" w:rsidRDefault="00E12AF5" w:rsidP="00E12AF5">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06BC2A4D" w14:textId="77777777" w:rsidR="00E12AF5" w:rsidRPr="00862DC3" w:rsidRDefault="00E12AF5" w:rsidP="00E12AF5">
      <w:pPr>
        <w:rPr>
          <w:rFonts w:ascii="Arial" w:hAnsi="Arial" w:cs="Arial"/>
          <w:b/>
          <w:sz w:val="20"/>
          <w:szCs w:val="20"/>
        </w:rPr>
      </w:pPr>
    </w:p>
    <w:p w14:paraId="7BAF8930" w14:textId="77777777" w:rsidR="00E12AF5" w:rsidRDefault="00E12AF5" w:rsidP="00E12AF5">
      <w:pPr>
        <w:rPr>
          <w:rFonts w:ascii="Arial" w:hAnsi="Arial" w:cs="Arial"/>
          <w:b/>
          <w:sz w:val="20"/>
          <w:szCs w:val="20"/>
        </w:rPr>
      </w:pPr>
    </w:p>
    <w:p w14:paraId="182EDFA4" w14:textId="77777777" w:rsidR="00E12AF5" w:rsidRDefault="00E12AF5" w:rsidP="00E12AF5">
      <w:pPr>
        <w:rPr>
          <w:rFonts w:ascii="Arial" w:hAnsi="Arial" w:cs="Arial"/>
          <w:b/>
          <w:sz w:val="20"/>
          <w:szCs w:val="20"/>
        </w:rPr>
      </w:pPr>
    </w:p>
    <w:p w14:paraId="59464AF4" w14:textId="77777777" w:rsidR="00E12AF5" w:rsidRDefault="00E12AF5" w:rsidP="00E12AF5">
      <w:pPr>
        <w:rPr>
          <w:rFonts w:ascii="Arial" w:hAnsi="Arial" w:cs="Arial"/>
          <w:b/>
          <w:sz w:val="20"/>
          <w:szCs w:val="20"/>
        </w:rPr>
      </w:pPr>
    </w:p>
    <w:p w14:paraId="78B64B34" w14:textId="77777777" w:rsidR="00E12AF5" w:rsidRPr="00862DC3" w:rsidRDefault="00E12AF5" w:rsidP="00E12AF5">
      <w:pPr>
        <w:rPr>
          <w:rFonts w:ascii="Arial" w:hAnsi="Arial" w:cs="Arial"/>
          <w:b/>
          <w:sz w:val="20"/>
          <w:szCs w:val="20"/>
        </w:rPr>
      </w:pPr>
    </w:p>
    <w:p w14:paraId="046FFE8F" w14:textId="77777777" w:rsidR="00E12AF5" w:rsidRPr="00862DC3" w:rsidRDefault="00E12AF5" w:rsidP="00E12AF5">
      <w:pPr>
        <w:spacing w:after="120"/>
        <w:jc w:val="center"/>
        <w:rPr>
          <w:rFonts w:ascii="Arial" w:hAnsi="Arial" w:cs="Arial"/>
          <w:b/>
          <w:sz w:val="20"/>
          <w:szCs w:val="20"/>
        </w:rPr>
      </w:pPr>
      <w:r w:rsidRPr="00862DC3">
        <w:rPr>
          <w:rFonts w:ascii="Arial" w:hAnsi="Arial" w:cs="Arial"/>
          <w:b/>
          <w:sz w:val="20"/>
          <w:szCs w:val="20"/>
        </w:rPr>
        <w:t xml:space="preserve">I Z J A V A </w:t>
      </w:r>
    </w:p>
    <w:p w14:paraId="57856061" w14:textId="77777777" w:rsidR="00E12AF5" w:rsidRDefault="00E12AF5" w:rsidP="00E12AF5">
      <w:pPr>
        <w:spacing w:after="120" w:line="260" w:lineRule="atLeast"/>
        <w:rPr>
          <w:rFonts w:ascii="Arial" w:hAnsi="Arial" w:cs="Arial"/>
          <w:color w:val="000000"/>
          <w:sz w:val="20"/>
          <w:szCs w:val="20"/>
        </w:rPr>
      </w:pPr>
    </w:p>
    <w:p w14:paraId="32CF5E6D" w14:textId="77777777" w:rsidR="00E12AF5" w:rsidRPr="00862DC3" w:rsidRDefault="00E12AF5" w:rsidP="00E12AF5">
      <w:pPr>
        <w:spacing w:after="120" w:line="260" w:lineRule="atLeast"/>
        <w:rPr>
          <w:rFonts w:ascii="Arial" w:hAnsi="Arial" w:cs="Arial"/>
          <w:color w:val="000000"/>
          <w:sz w:val="20"/>
          <w:szCs w:val="20"/>
        </w:rPr>
      </w:pPr>
    </w:p>
    <w:p w14:paraId="586658BB" w14:textId="77777777" w:rsidR="00E12AF5" w:rsidRDefault="00E12AF5" w:rsidP="00E12AF5">
      <w:pPr>
        <w:tabs>
          <w:tab w:val="left" w:pos="709"/>
        </w:tabs>
        <w:spacing w:after="120" w:line="260" w:lineRule="atLeast"/>
        <w:jc w:val="both"/>
        <w:rPr>
          <w:rFonts w:ascii="Arial" w:hAnsi="Arial" w:cs="Arial"/>
          <w:sz w:val="20"/>
          <w:szCs w:val="20"/>
        </w:rPr>
      </w:pPr>
      <w:r>
        <w:rPr>
          <w:rFonts w:ascii="Arial" w:hAnsi="Arial" w:cs="Arial"/>
          <w:sz w:val="20"/>
          <w:szCs w:val="20"/>
        </w:rPr>
        <w:t>Izjavljamo,</w:t>
      </w:r>
      <w:r w:rsidRPr="00081CBB">
        <w:rPr>
          <w:rFonts w:ascii="Arial" w:hAnsi="Arial" w:cs="Arial"/>
          <w:sz w:val="20"/>
          <w:szCs w:val="20"/>
        </w:rPr>
        <w:t xml:space="preserve"> da bo</w:t>
      </w:r>
      <w:r>
        <w:rPr>
          <w:rFonts w:ascii="Arial" w:hAnsi="Arial" w:cs="Arial"/>
          <w:sz w:val="20"/>
          <w:szCs w:val="20"/>
        </w:rPr>
        <w:t>mo</w:t>
      </w:r>
      <w:r w:rsidRPr="00081CBB">
        <w:rPr>
          <w:rFonts w:ascii="Arial" w:hAnsi="Arial" w:cs="Arial"/>
          <w:sz w:val="20"/>
          <w:szCs w:val="20"/>
        </w:rPr>
        <w:t xml:space="preserve"> do podpisa pogodbe za imenovane</w:t>
      </w:r>
      <w:r>
        <w:rPr>
          <w:rFonts w:ascii="Arial" w:hAnsi="Arial" w:cs="Arial"/>
          <w:sz w:val="20"/>
          <w:szCs w:val="20"/>
        </w:rPr>
        <w:t xml:space="preserve"> kadre</w:t>
      </w:r>
      <w:r w:rsidRPr="00081CBB">
        <w:rPr>
          <w:rFonts w:ascii="Arial" w:hAnsi="Arial" w:cs="Arial"/>
          <w:sz w:val="20"/>
          <w:szCs w:val="20"/>
        </w:rPr>
        <w:t xml:space="preserve"> izkazal</w:t>
      </w:r>
      <w:r>
        <w:rPr>
          <w:rFonts w:ascii="Arial" w:hAnsi="Arial" w:cs="Arial"/>
          <w:sz w:val="20"/>
          <w:szCs w:val="20"/>
        </w:rPr>
        <w:t>i</w:t>
      </w:r>
      <w:r w:rsidRPr="00081CBB">
        <w:rPr>
          <w:rFonts w:ascii="Arial" w:hAnsi="Arial" w:cs="Arial"/>
          <w:sz w:val="20"/>
          <w:szCs w:val="20"/>
        </w:rPr>
        <w:t xml:space="preserve"> znanje slovenskega jezika</w:t>
      </w:r>
      <w:r>
        <w:rPr>
          <w:rFonts w:ascii="Arial" w:hAnsi="Arial" w:cs="Arial"/>
          <w:sz w:val="20"/>
          <w:szCs w:val="20"/>
        </w:rPr>
        <w:t>.</w:t>
      </w:r>
      <w:r w:rsidRPr="00081CBB">
        <w:rPr>
          <w:rFonts w:ascii="Arial" w:hAnsi="Arial" w:cs="Arial"/>
          <w:sz w:val="20"/>
          <w:szCs w:val="20"/>
        </w:rPr>
        <w:t xml:space="preserve"> </w:t>
      </w:r>
    </w:p>
    <w:p w14:paraId="6966F5AB" w14:textId="77777777" w:rsidR="00E12AF5" w:rsidRPr="00081CBB" w:rsidRDefault="00E12AF5" w:rsidP="00E12AF5">
      <w:pPr>
        <w:tabs>
          <w:tab w:val="left" w:pos="709"/>
        </w:tabs>
        <w:spacing w:after="120" w:line="260" w:lineRule="atLeast"/>
        <w:jc w:val="both"/>
        <w:rPr>
          <w:rFonts w:ascii="Arial" w:hAnsi="Arial" w:cs="Arial"/>
          <w:sz w:val="20"/>
          <w:szCs w:val="20"/>
        </w:rPr>
      </w:pPr>
      <w:r w:rsidRPr="00081CBB">
        <w:rPr>
          <w:rFonts w:ascii="Arial" w:hAnsi="Arial" w:cs="Arial"/>
          <w:sz w:val="20"/>
          <w:szCs w:val="20"/>
        </w:rPr>
        <w:t xml:space="preserve"> </w:t>
      </w:r>
      <w:r>
        <w:rPr>
          <w:rFonts w:ascii="Arial" w:hAnsi="Arial" w:cs="Arial"/>
          <w:sz w:val="20"/>
          <w:szCs w:val="20"/>
        </w:rPr>
        <w:t>V</w:t>
      </w:r>
      <w:r w:rsidRPr="00081CBB">
        <w:rPr>
          <w:rFonts w:ascii="Arial" w:hAnsi="Arial" w:cs="Arial"/>
          <w:sz w:val="20"/>
          <w:szCs w:val="20"/>
        </w:rPr>
        <w:t xml:space="preserve"> ta namen </w:t>
      </w:r>
      <w:r>
        <w:rPr>
          <w:rFonts w:ascii="Arial" w:hAnsi="Arial" w:cs="Arial"/>
          <w:sz w:val="20"/>
          <w:szCs w:val="20"/>
        </w:rPr>
        <w:t xml:space="preserve">bomo </w:t>
      </w:r>
      <w:r w:rsidRPr="00081CBB">
        <w:rPr>
          <w:rFonts w:ascii="Arial" w:hAnsi="Arial" w:cs="Arial"/>
          <w:sz w:val="20"/>
          <w:szCs w:val="20"/>
        </w:rPr>
        <w:t>do podpisa pogodbe predložiti:</w:t>
      </w:r>
    </w:p>
    <w:p w14:paraId="2DEB8500" w14:textId="77777777" w:rsidR="00E12AF5" w:rsidRPr="00081CBB" w:rsidRDefault="00E12AF5" w:rsidP="00E12AF5">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Pr>
          <w:rFonts w:ascii="Arial" w:hAnsi="Arial" w:cs="Arial"/>
          <w:sz w:val="20"/>
          <w:szCs w:val="20"/>
        </w:rPr>
        <w:t xml:space="preserve"> </w:t>
      </w:r>
      <w:r w:rsidRPr="00081CBB">
        <w:rPr>
          <w:rFonts w:ascii="Arial" w:hAnsi="Arial" w:cs="Arial"/>
          <w:sz w:val="20"/>
          <w:szCs w:val="20"/>
        </w:rPr>
        <w:t>dokazilo o pridobitvi formalne izobrazbe v Republiki Sloveniji ali,</w:t>
      </w:r>
    </w:p>
    <w:p w14:paraId="3F5A2FB6" w14:textId="77777777" w:rsidR="00E12AF5" w:rsidRPr="00855AA2" w:rsidRDefault="00E12AF5" w:rsidP="00E12AF5">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Pr>
          <w:rFonts w:ascii="Arial" w:hAnsi="Arial" w:cs="Arial"/>
          <w:sz w:val="20"/>
          <w:szCs w:val="20"/>
        </w:rPr>
        <w:t xml:space="preserve"> </w:t>
      </w:r>
      <w:r w:rsidRPr="00081CBB">
        <w:rPr>
          <w:rFonts w:ascii="Arial" w:hAnsi="Arial" w:cs="Arial"/>
          <w:sz w:val="20"/>
          <w:szCs w:val="20"/>
        </w:rPr>
        <w:t xml:space="preserve">dokazilo o znanju slovenskega jezika, izdano s strani ustrezno pooblaščene institucije o znanju slovenskega jezika na nivoju B2, v skladu s </w:t>
      </w:r>
      <w:proofErr w:type="spellStart"/>
      <w:r w:rsidRPr="00081CBB">
        <w:rPr>
          <w:rFonts w:ascii="Arial" w:hAnsi="Arial" w:cs="Arial"/>
          <w:sz w:val="20"/>
          <w:szCs w:val="20"/>
        </w:rPr>
        <w:t>Common</w:t>
      </w:r>
      <w:proofErr w:type="spellEnd"/>
      <w:r w:rsidRPr="00081CBB">
        <w:rPr>
          <w:rFonts w:ascii="Arial" w:hAnsi="Arial" w:cs="Arial"/>
          <w:sz w:val="20"/>
          <w:szCs w:val="20"/>
        </w:rPr>
        <w:t xml:space="preserve"> </w:t>
      </w:r>
      <w:proofErr w:type="spellStart"/>
      <w:r w:rsidRPr="00081CBB">
        <w:rPr>
          <w:rFonts w:ascii="Arial" w:hAnsi="Arial" w:cs="Arial"/>
          <w:sz w:val="20"/>
          <w:szCs w:val="20"/>
        </w:rPr>
        <w:t>European</w:t>
      </w:r>
      <w:proofErr w:type="spellEnd"/>
      <w:r w:rsidRPr="00081CBB">
        <w:rPr>
          <w:rFonts w:ascii="Arial" w:hAnsi="Arial" w:cs="Arial"/>
          <w:sz w:val="20"/>
          <w:szCs w:val="20"/>
        </w:rPr>
        <w:t xml:space="preserve"> </w:t>
      </w:r>
      <w:proofErr w:type="spellStart"/>
      <w:r w:rsidRPr="00081CBB">
        <w:rPr>
          <w:rFonts w:ascii="Arial" w:hAnsi="Arial" w:cs="Arial"/>
          <w:sz w:val="20"/>
          <w:szCs w:val="20"/>
        </w:rPr>
        <w:t>Framework</w:t>
      </w:r>
      <w:proofErr w:type="spellEnd"/>
      <w:r w:rsidRPr="00081CBB">
        <w:rPr>
          <w:rFonts w:ascii="Arial" w:hAnsi="Arial" w:cs="Arial"/>
          <w:sz w:val="20"/>
          <w:szCs w:val="20"/>
        </w:rPr>
        <w:t xml:space="preserve"> </w:t>
      </w:r>
      <w:proofErr w:type="spellStart"/>
      <w:r w:rsidRPr="00081CBB">
        <w:rPr>
          <w:rFonts w:ascii="Arial" w:hAnsi="Arial" w:cs="Arial"/>
          <w:sz w:val="20"/>
          <w:szCs w:val="20"/>
        </w:rPr>
        <w:t>of</w:t>
      </w:r>
      <w:proofErr w:type="spellEnd"/>
      <w:r w:rsidRPr="00081CBB">
        <w:rPr>
          <w:rFonts w:ascii="Arial" w:hAnsi="Arial" w:cs="Arial"/>
          <w:sz w:val="20"/>
          <w:szCs w:val="20"/>
        </w:rPr>
        <w:t xml:space="preserve"> Reference </w:t>
      </w:r>
      <w:proofErr w:type="spellStart"/>
      <w:r w:rsidRPr="00081CBB">
        <w:rPr>
          <w:rFonts w:ascii="Arial" w:hAnsi="Arial" w:cs="Arial"/>
          <w:sz w:val="20"/>
          <w:szCs w:val="20"/>
        </w:rPr>
        <w:t>for</w:t>
      </w:r>
      <w:proofErr w:type="spellEnd"/>
      <w:r w:rsidRPr="00081CBB">
        <w:rPr>
          <w:rFonts w:ascii="Arial" w:hAnsi="Arial" w:cs="Arial"/>
          <w:sz w:val="20"/>
          <w:szCs w:val="20"/>
        </w:rPr>
        <w:t xml:space="preserve"> </w:t>
      </w:r>
      <w:proofErr w:type="spellStart"/>
      <w:r w:rsidRPr="00081CBB">
        <w:rPr>
          <w:rFonts w:ascii="Arial" w:hAnsi="Arial" w:cs="Arial"/>
          <w:sz w:val="20"/>
          <w:szCs w:val="20"/>
        </w:rPr>
        <w:t>Languages</w:t>
      </w:r>
      <w:proofErr w:type="spellEnd"/>
      <w:r w:rsidRPr="00081CBB">
        <w:rPr>
          <w:rFonts w:ascii="Arial" w:hAnsi="Arial" w:cs="Arial"/>
          <w:sz w:val="20"/>
          <w:szCs w:val="20"/>
        </w:rPr>
        <w:t xml:space="preserve"> – CEFRL.</w:t>
      </w:r>
    </w:p>
    <w:p w14:paraId="01E52360" w14:textId="77777777" w:rsidR="00E12AF5" w:rsidRDefault="00E12AF5" w:rsidP="00E12AF5">
      <w:pPr>
        <w:spacing w:line="260" w:lineRule="atLeast"/>
        <w:rPr>
          <w:rFonts w:ascii="Arial" w:hAnsi="Arial" w:cs="Arial"/>
          <w:sz w:val="20"/>
          <w:szCs w:val="20"/>
        </w:rPr>
      </w:pPr>
    </w:p>
    <w:p w14:paraId="4E8ACD93" w14:textId="77777777" w:rsidR="00E12AF5" w:rsidRDefault="00E12AF5" w:rsidP="00E12AF5">
      <w:pPr>
        <w:spacing w:line="260" w:lineRule="atLeast"/>
        <w:rPr>
          <w:rFonts w:ascii="Arial" w:hAnsi="Arial" w:cs="Arial"/>
          <w:sz w:val="20"/>
          <w:szCs w:val="20"/>
        </w:rPr>
      </w:pPr>
    </w:p>
    <w:p w14:paraId="3DFD66FB" w14:textId="77777777" w:rsidR="00E12AF5" w:rsidRDefault="00E12AF5" w:rsidP="00E12AF5">
      <w:pPr>
        <w:spacing w:line="260" w:lineRule="atLeast"/>
        <w:rPr>
          <w:rFonts w:ascii="Arial" w:hAnsi="Arial" w:cs="Arial"/>
          <w:sz w:val="20"/>
          <w:szCs w:val="20"/>
        </w:rPr>
      </w:pPr>
    </w:p>
    <w:p w14:paraId="3D648F37" w14:textId="77777777" w:rsidR="00E12AF5" w:rsidRDefault="00E12AF5" w:rsidP="00E12AF5">
      <w:pPr>
        <w:spacing w:line="260" w:lineRule="atLeast"/>
        <w:rPr>
          <w:rFonts w:ascii="Arial" w:hAnsi="Arial" w:cs="Arial"/>
          <w:sz w:val="20"/>
          <w:szCs w:val="20"/>
        </w:rPr>
      </w:pPr>
    </w:p>
    <w:p w14:paraId="55D6F743" w14:textId="77777777" w:rsidR="00E12AF5" w:rsidRPr="00862DC3" w:rsidRDefault="00E12AF5" w:rsidP="00E12AF5">
      <w:pPr>
        <w:spacing w:line="260" w:lineRule="atLeast"/>
        <w:rPr>
          <w:rFonts w:ascii="Arial" w:hAnsi="Arial" w:cs="Arial"/>
          <w:sz w:val="20"/>
          <w:szCs w:val="20"/>
        </w:rPr>
      </w:pPr>
    </w:p>
    <w:p w14:paraId="32D8ADB7" w14:textId="77777777" w:rsidR="00E12AF5" w:rsidRPr="00862DC3" w:rsidRDefault="00E12AF5" w:rsidP="00E12AF5">
      <w:pPr>
        <w:spacing w:line="260" w:lineRule="atLeast"/>
        <w:rPr>
          <w:rFonts w:ascii="Arial" w:hAnsi="Arial" w:cs="Arial"/>
          <w:sz w:val="20"/>
          <w:szCs w:val="20"/>
        </w:rPr>
      </w:pPr>
    </w:p>
    <w:p w14:paraId="3D8D204B" w14:textId="77777777" w:rsidR="00E12AF5" w:rsidRPr="00862DC3" w:rsidRDefault="00E12AF5" w:rsidP="00E12AF5">
      <w:pPr>
        <w:spacing w:line="260" w:lineRule="atLeast"/>
        <w:rPr>
          <w:rFonts w:ascii="Arial" w:hAnsi="Arial" w:cs="Arial"/>
          <w:sz w:val="20"/>
          <w:szCs w:val="20"/>
        </w:rPr>
      </w:pPr>
      <w:r w:rsidRPr="00862DC3">
        <w:rPr>
          <w:rFonts w:ascii="Arial" w:hAnsi="Arial" w:cs="Arial"/>
          <w:sz w:val="20"/>
          <w:szCs w:val="20"/>
        </w:rPr>
        <w:t>V ________________, dne___________           GOSPODARSKI SUBJEKT (podpis) ________</w:t>
      </w:r>
      <w:r>
        <w:rPr>
          <w:rFonts w:ascii="Arial" w:hAnsi="Arial" w:cs="Arial"/>
          <w:sz w:val="20"/>
          <w:szCs w:val="20"/>
        </w:rPr>
        <w:t>_____</w:t>
      </w:r>
    </w:p>
    <w:p w14:paraId="6A1CBCC7" w14:textId="77777777" w:rsidR="00E12AF5" w:rsidRDefault="00E12AF5" w:rsidP="00E12AF5">
      <w:pPr>
        <w:spacing w:line="260" w:lineRule="atLeast"/>
        <w:rPr>
          <w:rFonts w:ascii="Tahoma" w:hAnsi="Tahoma" w:cs="Tahoma"/>
        </w:rPr>
      </w:pPr>
    </w:p>
    <w:p w14:paraId="6B830ED5"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1DDCFAD7"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418FCE84"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44F27193"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23FBE327"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11462557"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4B1329BC"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3934F4CD"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3FA03EB4"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01925E41"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67369570"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340FE1E0"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60591ACD" w14:textId="77777777" w:rsidR="00E12AF5" w:rsidRDefault="00E12AF5" w:rsidP="00E12AF5">
      <w:pPr>
        <w:tabs>
          <w:tab w:val="center" w:pos="4320"/>
          <w:tab w:val="right" w:pos="8640"/>
        </w:tabs>
        <w:spacing w:line="260" w:lineRule="atLeast"/>
        <w:jc w:val="both"/>
        <w:rPr>
          <w:rFonts w:ascii="Arial" w:hAnsi="Arial" w:cs="Arial"/>
          <w:i/>
          <w:sz w:val="18"/>
          <w:szCs w:val="18"/>
        </w:rPr>
      </w:pPr>
    </w:p>
    <w:p w14:paraId="55660ECD" w14:textId="77777777" w:rsidR="00E12AF5" w:rsidRDefault="00E12AF5" w:rsidP="00E12AF5">
      <w:pPr>
        <w:rPr>
          <w:rFonts w:ascii="Arial" w:hAnsi="Arial" w:cs="Arial"/>
          <w:b/>
          <w:sz w:val="20"/>
          <w:szCs w:val="20"/>
          <w:highlight w:val="green"/>
          <w:lang w:eastAsia="en-US"/>
        </w:rPr>
      </w:pPr>
      <w:r>
        <w:rPr>
          <w:rFonts w:ascii="Arial" w:hAnsi="Arial" w:cs="Arial"/>
          <w:b/>
          <w:sz w:val="20"/>
          <w:szCs w:val="20"/>
          <w:highlight w:val="green"/>
          <w:lang w:eastAsia="en-US"/>
        </w:rPr>
        <w:br w:type="page"/>
      </w:r>
    </w:p>
    <w:p w14:paraId="4752B0A1" w14:textId="77777777" w:rsidR="00E12AF5" w:rsidRDefault="00E12AF5" w:rsidP="00E12AF5">
      <w:pPr>
        <w:rPr>
          <w:rFonts w:ascii="Arial" w:hAnsi="Arial" w:cs="Arial"/>
          <w:b/>
          <w:sz w:val="20"/>
          <w:szCs w:val="20"/>
          <w:highlight w:val="green"/>
          <w:lang w:eastAsia="en-US"/>
        </w:rPr>
      </w:pPr>
    </w:p>
    <w:p w14:paraId="4A4EE861" w14:textId="77777777" w:rsidR="00E12AF5" w:rsidRPr="00C47F3B" w:rsidRDefault="00E12AF5" w:rsidP="00E12AF5">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B73AF1">
        <w:rPr>
          <w:rFonts w:ascii="Arial" w:hAnsi="Arial" w:cs="Arial"/>
          <w:b/>
          <w:sz w:val="20"/>
          <w:szCs w:val="20"/>
          <w:lang w:eastAsia="en-US"/>
        </w:rPr>
        <w:t xml:space="preserve">Obrazec </w:t>
      </w:r>
      <w:r>
        <w:rPr>
          <w:rFonts w:ascii="Arial" w:hAnsi="Arial" w:cs="Arial"/>
          <w:b/>
          <w:sz w:val="20"/>
          <w:szCs w:val="20"/>
          <w:lang w:eastAsia="en-US"/>
        </w:rPr>
        <w:t>7</w:t>
      </w:r>
      <w:r w:rsidRPr="00B73AF1">
        <w:rPr>
          <w:rFonts w:ascii="Arial" w:hAnsi="Arial" w:cs="Arial"/>
          <w:b/>
          <w:sz w:val="20"/>
          <w:szCs w:val="20"/>
          <w:lang w:eastAsia="en-US"/>
        </w:rPr>
        <w:t>: VZOREC POGODBE O IZVEDBI JAVNEGA NAROČILA</w:t>
      </w:r>
    </w:p>
    <w:p w14:paraId="5035AD8D" w14:textId="77777777" w:rsidR="00E12AF5" w:rsidRDefault="00E12AF5" w:rsidP="00E12AF5">
      <w:pPr>
        <w:spacing w:line="260" w:lineRule="atLeast"/>
        <w:jc w:val="both"/>
        <w:rPr>
          <w:rFonts w:ascii="Arial" w:hAnsi="Arial" w:cs="Arial"/>
          <w:b/>
          <w:bCs/>
          <w:sz w:val="20"/>
          <w:szCs w:val="20"/>
          <w:lang w:eastAsia="en-US"/>
        </w:rPr>
      </w:pPr>
    </w:p>
    <w:p w14:paraId="364FCBAC"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b/>
          <w:sz w:val="20"/>
          <w:szCs w:val="20"/>
        </w:rPr>
        <w:t>Ministrstvo za infrastrukturo</w:t>
      </w:r>
      <w:r w:rsidRPr="00801E83">
        <w:rPr>
          <w:rFonts w:ascii="Arial" w:hAnsi="Arial" w:cs="Arial"/>
          <w:sz w:val="20"/>
          <w:szCs w:val="20"/>
        </w:rPr>
        <w:t>, Tržaška cesta 19, 1000 Ljubljana, z davčno številko 25967061, matično številko 2399270000, ki ga zastopa mag. Alenka Bratušek, ministrica (v nadaljevanju: naročnik)</w:t>
      </w:r>
    </w:p>
    <w:p w14:paraId="2E4549F8" w14:textId="77777777" w:rsidR="00E12AF5" w:rsidRPr="00801E83" w:rsidRDefault="00E12AF5" w:rsidP="00E12AF5">
      <w:pPr>
        <w:spacing w:line="260" w:lineRule="atLeast"/>
        <w:jc w:val="both"/>
        <w:rPr>
          <w:rFonts w:ascii="Arial" w:hAnsi="Arial" w:cs="Arial"/>
          <w:sz w:val="20"/>
          <w:szCs w:val="20"/>
        </w:rPr>
      </w:pPr>
    </w:p>
    <w:p w14:paraId="333389AF"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in</w:t>
      </w:r>
    </w:p>
    <w:p w14:paraId="5B35C934" w14:textId="77777777" w:rsidR="00E12AF5" w:rsidRPr="00801E83" w:rsidRDefault="00E12AF5" w:rsidP="00E12AF5">
      <w:pPr>
        <w:spacing w:line="260" w:lineRule="atLeast"/>
        <w:jc w:val="both"/>
        <w:rPr>
          <w:rFonts w:ascii="Arial" w:hAnsi="Arial" w:cs="Arial"/>
          <w:sz w:val="20"/>
          <w:szCs w:val="20"/>
        </w:rPr>
      </w:pPr>
    </w:p>
    <w:p w14:paraId="3974A66F" w14:textId="77777777" w:rsidR="00E12AF5" w:rsidRDefault="00E12AF5" w:rsidP="00E12AF5">
      <w:pPr>
        <w:spacing w:line="260" w:lineRule="atLeast"/>
        <w:jc w:val="both"/>
        <w:rPr>
          <w:rFonts w:ascii="Arial" w:hAnsi="Arial" w:cs="Arial"/>
          <w:sz w:val="20"/>
          <w:szCs w:val="20"/>
        </w:rPr>
      </w:pPr>
      <w:r>
        <w:rPr>
          <w:rFonts w:ascii="Arial" w:hAnsi="Arial" w:cs="Arial"/>
          <w:b/>
          <w:sz w:val="20"/>
          <w:szCs w:val="20"/>
        </w:rPr>
        <w:t>_________________________</w:t>
      </w:r>
      <w:r w:rsidRPr="00801E83">
        <w:rPr>
          <w:rFonts w:ascii="Arial" w:hAnsi="Arial" w:cs="Arial"/>
          <w:sz w:val="20"/>
          <w:szCs w:val="20"/>
        </w:rPr>
        <w:t xml:space="preserve">, z davčno številko </w:t>
      </w:r>
      <w:r>
        <w:rPr>
          <w:rFonts w:ascii="Arial" w:hAnsi="Arial" w:cs="Arial"/>
          <w:sz w:val="20"/>
          <w:szCs w:val="20"/>
        </w:rPr>
        <w:t>__________________</w:t>
      </w:r>
      <w:r w:rsidRPr="00801E83">
        <w:rPr>
          <w:rFonts w:ascii="Arial" w:hAnsi="Arial" w:cs="Arial"/>
          <w:sz w:val="20"/>
          <w:szCs w:val="20"/>
        </w:rPr>
        <w:t xml:space="preserve">, matično številko </w:t>
      </w:r>
      <w:r>
        <w:rPr>
          <w:rFonts w:ascii="Arial" w:hAnsi="Arial" w:cs="Arial"/>
          <w:sz w:val="20"/>
          <w:szCs w:val="20"/>
        </w:rPr>
        <w:t>________________</w:t>
      </w:r>
      <w:r w:rsidRPr="00801E83">
        <w:rPr>
          <w:rFonts w:ascii="Arial" w:hAnsi="Arial" w:cs="Arial"/>
          <w:sz w:val="20"/>
          <w:szCs w:val="20"/>
        </w:rPr>
        <w:t>, ki ga zastopa</w:t>
      </w:r>
      <w:r>
        <w:rPr>
          <w:rFonts w:ascii="Arial" w:hAnsi="Arial" w:cs="Arial"/>
          <w:sz w:val="20"/>
          <w:szCs w:val="20"/>
        </w:rPr>
        <w:t xml:space="preserve"> direktor</w:t>
      </w:r>
      <w:r w:rsidRPr="00801E83">
        <w:rPr>
          <w:rFonts w:ascii="Arial" w:hAnsi="Arial" w:cs="Arial"/>
          <w:sz w:val="20"/>
          <w:szCs w:val="20"/>
        </w:rPr>
        <w:t xml:space="preserve"> </w:t>
      </w:r>
      <w:r>
        <w:rPr>
          <w:rFonts w:ascii="Arial" w:hAnsi="Arial" w:cs="Arial"/>
          <w:sz w:val="20"/>
          <w:szCs w:val="20"/>
        </w:rPr>
        <w:t>_______________________</w:t>
      </w:r>
      <w:r w:rsidRPr="00801E83">
        <w:rPr>
          <w:rFonts w:ascii="Arial" w:hAnsi="Arial" w:cs="Arial"/>
          <w:sz w:val="20"/>
          <w:szCs w:val="20"/>
        </w:rPr>
        <w:t xml:space="preserve"> (v nadaljevanju: izvajalec)</w:t>
      </w:r>
    </w:p>
    <w:p w14:paraId="4B21C24C" w14:textId="77777777" w:rsidR="00E12AF5" w:rsidRPr="00801E83" w:rsidRDefault="00E12AF5" w:rsidP="00E12AF5">
      <w:pPr>
        <w:spacing w:line="260" w:lineRule="atLeast"/>
        <w:jc w:val="both"/>
        <w:rPr>
          <w:rFonts w:ascii="Arial" w:hAnsi="Arial" w:cs="Arial"/>
          <w:sz w:val="20"/>
          <w:szCs w:val="20"/>
        </w:rPr>
      </w:pPr>
    </w:p>
    <w:p w14:paraId="6927AC82" w14:textId="77777777" w:rsidR="00E12AF5" w:rsidRPr="00801E83" w:rsidRDefault="00E12AF5" w:rsidP="00E12AF5">
      <w:pPr>
        <w:spacing w:line="260" w:lineRule="atLeast"/>
        <w:jc w:val="both"/>
        <w:rPr>
          <w:rFonts w:ascii="Arial" w:hAnsi="Arial" w:cs="Arial"/>
          <w:sz w:val="20"/>
          <w:szCs w:val="20"/>
        </w:rPr>
      </w:pPr>
    </w:p>
    <w:p w14:paraId="3211DB55" w14:textId="77777777" w:rsidR="00E12AF5" w:rsidRPr="00801E83" w:rsidRDefault="00E12AF5" w:rsidP="00E12AF5">
      <w:pPr>
        <w:spacing w:line="260" w:lineRule="atLeast"/>
        <w:jc w:val="center"/>
        <w:rPr>
          <w:rFonts w:ascii="Arial" w:hAnsi="Arial" w:cs="Arial"/>
          <w:b/>
          <w:sz w:val="20"/>
          <w:szCs w:val="20"/>
        </w:rPr>
      </w:pPr>
      <w:r w:rsidRPr="00801E83">
        <w:rPr>
          <w:rFonts w:ascii="Arial" w:hAnsi="Arial" w:cs="Arial"/>
          <w:sz w:val="20"/>
          <w:szCs w:val="20"/>
        </w:rPr>
        <w:t>skleneta</w:t>
      </w:r>
    </w:p>
    <w:p w14:paraId="72181921" w14:textId="77777777" w:rsidR="00E12AF5" w:rsidRPr="00801E83" w:rsidRDefault="00E12AF5" w:rsidP="00E12AF5">
      <w:pPr>
        <w:spacing w:line="260" w:lineRule="atLeast"/>
        <w:jc w:val="center"/>
        <w:rPr>
          <w:rFonts w:ascii="Arial" w:hAnsi="Arial" w:cs="Arial"/>
          <w:b/>
          <w:sz w:val="20"/>
          <w:szCs w:val="20"/>
        </w:rPr>
      </w:pPr>
    </w:p>
    <w:p w14:paraId="2188EB3F" w14:textId="77777777" w:rsidR="00E12AF5" w:rsidRPr="00801E83" w:rsidRDefault="00E12AF5" w:rsidP="00E12AF5">
      <w:pPr>
        <w:spacing w:line="260" w:lineRule="atLeast"/>
        <w:jc w:val="center"/>
        <w:rPr>
          <w:rFonts w:ascii="Arial" w:hAnsi="Arial" w:cs="Arial"/>
          <w:b/>
          <w:sz w:val="20"/>
          <w:szCs w:val="20"/>
        </w:rPr>
      </w:pPr>
      <w:r w:rsidRPr="00801E83">
        <w:rPr>
          <w:rFonts w:ascii="Arial" w:hAnsi="Arial" w:cs="Arial"/>
          <w:b/>
          <w:sz w:val="20"/>
          <w:szCs w:val="20"/>
        </w:rPr>
        <w:t xml:space="preserve">POGODBO O IZVEDBI </w:t>
      </w:r>
      <w:r>
        <w:rPr>
          <w:rFonts w:ascii="Arial" w:hAnsi="Arial" w:cs="Arial"/>
          <w:b/>
          <w:sz w:val="20"/>
          <w:szCs w:val="20"/>
        </w:rPr>
        <w:t>JAVNEGA NAROČILA</w:t>
      </w:r>
    </w:p>
    <w:p w14:paraId="1CB584DD" w14:textId="77777777" w:rsidR="00E12AF5" w:rsidRPr="00801E83" w:rsidRDefault="00E12AF5" w:rsidP="00E12AF5">
      <w:pPr>
        <w:spacing w:line="260" w:lineRule="atLeast"/>
        <w:jc w:val="center"/>
        <w:rPr>
          <w:rFonts w:ascii="Arial" w:hAnsi="Arial" w:cs="Arial"/>
          <w:b/>
          <w:sz w:val="20"/>
          <w:szCs w:val="20"/>
        </w:rPr>
      </w:pPr>
      <w:r w:rsidRPr="00801E83">
        <w:rPr>
          <w:rFonts w:ascii="Arial" w:hAnsi="Arial" w:cs="Arial"/>
          <w:b/>
          <w:sz w:val="20"/>
          <w:szCs w:val="20"/>
        </w:rPr>
        <w:t>št.   2430-2</w:t>
      </w:r>
      <w:r>
        <w:rPr>
          <w:rFonts w:ascii="Arial" w:hAnsi="Arial" w:cs="Arial"/>
          <w:b/>
          <w:sz w:val="20"/>
          <w:szCs w:val="20"/>
        </w:rPr>
        <w:t>5</w:t>
      </w:r>
      <w:r w:rsidRPr="00801E83">
        <w:rPr>
          <w:rFonts w:ascii="Arial" w:hAnsi="Arial" w:cs="Arial"/>
          <w:b/>
          <w:sz w:val="20"/>
          <w:szCs w:val="20"/>
        </w:rPr>
        <w:t>-</w:t>
      </w:r>
      <w:r>
        <w:rPr>
          <w:rFonts w:ascii="Arial" w:hAnsi="Arial" w:cs="Arial"/>
          <w:b/>
          <w:sz w:val="20"/>
          <w:szCs w:val="20"/>
        </w:rPr>
        <w:t>______________</w:t>
      </w:r>
    </w:p>
    <w:p w14:paraId="7AB6D5DE" w14:textId="77777777" w:rsidR="00E12AF5" w:rsidRPr="00801E83" w:rsidRDefault="00E12AF5" w:rsidP="00E12AF5">
      <w:pPr>
        <w:spacing w:line="260" w:lineRule="atLeast"/>
        <w:jc w:val="center"/>
        <w:rPr>
          <w:rFonts w:ascii="Arial" w:hAnsi="Arial" w:cs="Arial"/>
          <w:b/>
          <w:sz w:val="20"/>
          <w:szCs w:val="20"/>
        </w:rPr>
      </w:pPr>
    </w:p>
    <w:p w14:paraId="53379FB5" w14:textId="77777777" w:rsidR="00E12AF5" w:rsidRDefault="00E12AF5" w:rsidP="00E12AF5">
      <w:pPr>
        <w:spacing w:line="260" w:lineRule="atLeast"/>
        <w:jc w:val="center"/>
        <w:rPr>
          <w:rFonts w:ascii="Arial" w:hAnsi="Arial" w:cs="Arial"/>
          <w:b/>
          <w:sz w:val="20"/>
          <w:szCs w:val="20"/>
        </w:rPr>
      </w:pPr>
      <w:r w:rsidRPr="00801E83">
        <w:rPr>
          <w:rFonts w:ascii="Arial" w:hAnsi="Arial" w:cs="Arial"/>
          <w:b/>
          <w:sz w:val="20"/>
          <w:szCs w:val="20"/>
        </w:rPr>
        <w:t>za »</w:t>
      </w:r>
      <w:r>
        <w:rPr>
          <w:rFonts w:ascii="Arial" w:hAnsi="Arial" w:cs="Arial"/>
          <w:b/>
          <w:sz w:val="20"/>
          <w:szCs w:val="20"/>
        </w:rPr>
        <w:t>Vzdrževanje EUCARIS strežnikov</w:t>
      </w:r>
      <w:r w:rsidRPr="00801E83">
        <w:rPr>
          <w:rFonts w:ascii="Arial" w:hAnsi="Arial" w:cs="Arial"/>
          <w:b/>
          <w:sz w:val="20"/>
          <w:szCs w:val="20"/>
        </w:rPr>
        <w:t>«</w:t>
      </w:r>
    </w:p>
    <w:p w14:paraId="17F6B88D" w14:textId="77777777" w:rsidR="00E12AF5" w:rsidRPr="00801E83" w:rsidRDefault="00E12AF5" w:rsidP="00E12AF5">
      <w:pPr>
        <w:spacing w:line="260" w:lineRule="atLeast"/>
        <w:jc w:val="center"/>
        <w:rPr>
          <w:rFonts w:ascii="Arial" w:hAnsi="Arial" w:cs="Arial"/>
          <w:b/>
          <w:sz w:val="20"/>
          <w:szCs w:val="20"/>
        </w:rPr>
      </w:pPr>
    </w:p>
    <w:p w14:paraId="6F12ABDF" w14:textId="77777777" w:rsidR="00E12AF5" w:rsidRPr="00801E83" w:rsidRDefault="00E12AF5" w:rsidP="00E12AF5">
      <w:pPr>
        <w:spacing w:line="260" w:lineRule="atLeast"/>
        <w:jc w:val="both"/>
        <w:rPr>
          <w:rFonts w:ascii="Arial" w:hAnsi="Arial" w:cs="Arial"/>
          <w:sz w:val="20"/>
          <w:szCs w:val="20"/>
        </w:rPr>
      </w:pPr>
    </w:p>
    <w:p w14:paraId="3A58821F" w14:textId="77777777" w:rsidR="00E12AF5" w:rsidRPr="00803460" w:rsidRDefault="00E12AF5" w:rsidP="00E12AF5">
      <w:pPr>
        <w:suppressAutoHyphens/>
        <w:spacing w:line="260" w:lineRule="atLeast"/>
        <w:jc w:val="both"/>
        <w:rPr>
          <w:rFonts w:ascii="Arial" w:hAnsi="Arial"/>
          <w:sz w:val="20"/>
        </w:rPr>
      </w:pPr>
      <w:r w:rsidRPr="00803460">
        <w:rPr>
          <w:rFonts w:ascii="Arial" w:hAnsi="Arial"/>
          <w:sz w:val="20"/>
        </w:rPr>
        <w:t xml:space="preserve">Pogodba je sklenjena po </w:t>
      </w:r>
      <w:r w:rsidRPr="00CE3BE9">
        <w:rPr>
          <w:rFonts w:ascii="Arial" w:hAnsi="Arial" w:cs="Arial"/>
          <w:sz w:val="20"/>
          <w:szCs w:val="20"/>
          <w:lang w:eastAsia="ar-SA"/>
        </w:rPr>
        <w:t xml:space="preserve">izvedenem </w:t>
      </w:r>
      <w:r w:rsidRPr="00803460">
        <w:rPr>
          <w:rFonts w:ascii="Arial" w:hAnsi="Arial"/>
          <w:sz w:val="20"/>
        </w:rPr>
        <w:t xml:space="preserve">odprtem postopku </w:t>
      </w:r>
      <w:r w:rsidRPr="00CE3BE9">
        <w:rPr>
          <w:rFonts w:ascii="Arial" w:hAnsi="Arial" w:cs="Arial"/>
          <w:sz w:val="20"/>
          <w:szCs w:val="20"/>
          <w:lang w:eastAsia="en-US"/>
        </w:rPr>
        <w:t xml:space="preserve">oddaje javnega naročila </w:t>
      </w:r>
      <w:r w:rsidRPr="00803460">
        <w:rPr>
          <w:rFonts w:ascii="Arial" w:hAnsi="Arial"/>
          <w:sz w:val="20"/>
        </w:rPr>
        <w:t>na podlagi 40. člena Zakona o javnem naročanju (Ur. list RS, št. 91/15</w:t>
      </w:r>
      <w:r w:rsidRPr="00CE3BE9">
        <w:rPr>
          <w:rFonts w:ascii="Arial" w:hAnsi="Arial" w:cs="Arial"/>
          <w:sz w:val="20"/>
          <w:szCs w:val="20"/>
          <w:lang w:eastAsia="ar-SA"/>
        </w:rPr>
        <w:t>,</w:t>
      </w:r>
      <w:r w:rsidRPr="00803460">
        <w:rPr>
          <w:rFonts w:ascii="Arial" w:hAnsi="Arial"/>
          <w:sz w:val="20"/>
        </w:rPr>
        <w:t xml:space="preserve"> 14/18</w:t>
      </w:r>
      <w:r w:rsidRPr="00CE3BE9">
        <w:rPr>
          <w:rFonts w:ascii="Arial" w:hAnsi="Arial" w:cs="Arial"/>
          <w:sz w:val="20"/>
          <w:szCs w:val="20"/>
          <w:lang w:eastAsia="ar-SA"/>
        </w:rPr>
        <w:t xml:space="preserve">, 121/21, 10/22, 74/22 – </w:t>
      </w:r>
      <w:proofErr w:type="spellStart"/>
      <w:r w:rsidRPr="00CE3BE9">
        <w:rPr>
          <w:rFonts w:ascii="Arial" w:hAnsi="Arial" w:cs="Arial"/>
          <w:sz w:val="20"/>
          <w:szCs w:val="20"/>
          <w:lang w:eastAsia="ar-SA"/>
        </w:rPr>
        <w:t>odl</w:t>
      </w:r>
      <w:proofErr w:type="spellEnd"/>
      <w:r w:rsidRPr="00CE3BE9">
        <w:rPr>
          <w:rFonts w:ascii="Arial" w:hAnsi="Arial" w:cs="Arial"/>
          <w:sz w:val="20"/>
          <w:szCs w:val="20"/>
          <w:lang w:eastAsia="ar-SA"/>
        </w:rPr>
        <w:t>. US</w:t>
      </w:r>
      <w:r>
        <w:rPr>
          <w:rFonts w:ascii="Arial" w:hAnsi="Arial" w:cs="Arial"/>
          <w:sz w:val="20"/>
          <w:szCs w:val="20"/>
          <w:lang w:eastAsia="ar-SA"/>
        </w:rPr>
        <w:t>, 28/23 in</w:t>
      </w:r>
      <w:r>
        <w:t xml:space="preserve"> </w:t>
      </w:r>
      <w:r w:rsidRPr="002917EC">
        <w:rPr>
          <w:rFonts w:ascii="Arial" w:hAnsi="Arial" w:cs="Arial"/>
          <w:sz w:val="20"/>
          <w:szCs w:val="20"/>
          <w:lang w:eastAsia="ar-SA"/>
        </w:rPr>
        <w:t>88/23 – ZOPNN-F</w:t>
      </w:r>
      <w:r>
        <w:rPr>
          <w:rFonts w:ascii="Arial" w:hAnsi="Arial" w:cs="Arial"/>
          <w:sz w:val="20"/>
          <w:szCs w:val="20"/>
          <w:lang w:eastAsia="ar-SA"/>
        </w:rPr>
        <w:t>; v nadaljevanju ZJN-3</w:t>
      </w:r>
      <w:r w:rsidRPr="00CE3BE9">
        <w:rPr>
          <w:rFonts w:ascii="Arial" w:hAnsi="Arial" w:cs="Arial"/>
          <w:sz w:val="20"/>
          <w:szCs w:val="20"/>
          <w:lang w:eastAsia="ar-SA"/>
        </w:rPr>
        <w:t>)</w:t>
      </w:r>
      <w:r w:rsidRPr="00CE3BE9">
        <w:rPr>
          <w:rFonts w:ascii="Arial" w:hAnsi="Arial" w:cs="Arial"/>
          <w:sz w:val="20"/>
          <w:szCs w:val="20"/>
          <w:lang w:eastAsia="en-US"/>
        </w:rPr>
        <w:t xml:space="preserve"> </w:t>
      </w:r>
      <w:r w:rsidRPr="00CE3BE9">
        <w:rPr>
          <w:rFonts w:ascii="Arial" w:hAnsi="Arial" w:cs="Arial"/>
          <w:sz w:val="20"/>
          <w:szCs w:val="20"/>
          <w:lang w:eastAsia="ar-SA"/>
        </w:rPr>
        <w:t>in na podlagi</w:t>
      </w:r>
      <w:r w:rsidRPr="00803460">
        <w:rPr>
          <w:rFonts w:ascii="Arial" w:hAnsi="Arial"/>
          <w:sz w:val="20"/>
        </w:rPr>
        <w:t xml:space="preserve"> odločitve naročnika o oddaji javnega naročila št. </w:t>
      </w:r>
      <w:r>
        <w:rPr>
          <w:rFonts w:ascii="Arial" w:hAnsi="Arial" w:cs="Arial"/>
          <w:sz w:val="20"/>
          <w:szCs w:val="20"/>
          <w:lang w:eastAsia="ar-SA"/>
        </w:rPr>
        <w:t>…………………….</w:t>
      </w:r>
      <w:r w:rsidRPr="00803460">
        <w:rPr>
          <w:rFonts w:ascii="Arial" w:hAnsi="Arial"/>
          <w:sz w:val="20"/>
        </w:rPr>
        <w:t xml:space="preserve"> z dne </w:t>
      </w:r>
      <w:r>
        <w:rPr>
          <w:rFonts w:ascii="Arial" w:hAnsi="Arial" w:cs="Arial"/>
          <w:sz w:val="20"/>
          <w:szCs w:val="20"/>
          <w:lang w:eastAsia="ar-SA"/>
        </w:rPr>
        <w:t>………………………….</w:t>
      </w:r>
      <w:r w:rsidRPr="00CE3BE9">
        <w:rPr>
          <w:rFonts w:ascii="Arial" w:hAnsi="Arial" w:cs="Arial"/>
          <w:sz w:val="20"/>
          <w:szCs w:val="20"/>
          <w:lang w:eastAsia="ar-SA"/>
        </w:rPr>
        <w:t>.</w:t>
      </w:r>
    </w:p>
    <w:p w14:paraId="7084BFB1" w14:textId="77777777" w:rsidR="00E12AF5" w:rsidRPr="00801E83" w:rsidRDefault="00E12AF5" w:rsidP="00E12AF5">
      <w:pPr>
        <w:spacing w:line="260" w:lineRule="atLeast"/>
        <w:jc w:val="both"/>
        <w:rPr>
          <w:rFonts w:ascii="Arial" w:hAnsi="Arial" w:cs="Arial"/>
          <w:sz w:val="20"/>
          <w:szCs w:val="20"/>
        </w:rPr>
      </w:pPr>
    </w:p>
    <w:p w14:paraId="2FBAE0BD" w14:textId="77777777" w:rsidR="00E12AF5" w:rsidRPr="00801E83" w:rsidRDefault="00E12AF5" w:rsidP="00E12AF5">
      <w:pPr>
        <w:spacing w:line="260" w:lineRule="atLeast"/>
        <w:jc w:val="both"/>
        <w:rPr>
          <w:rFonts w:ascii="Arial" w:hAnsi="Arial" w:cs="Arial"/>
          <w:sz w:val="20"/>
          <w:szCs w:val="20"/>
        </w:rPr>
      </w:pPr>
    </w:p>
    <w:p w14:paraId="2F4C7AD1"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I. PREDMET POGODBE</w:t>
      </w:r>
    </w:p>
    <w:p w14:paraId="24107AB2" w14:textId="77777777" w:rsidR="00E12AF5" w:rsidRDefault="00E12AF5" w:rsidP="00E12AF5">
      <w:pPr>
        <w:spacing w:line="260" w:lineRule="atLeast"/>
        <w:jc w:val="both"/>
        <w:rPr>
          <w:rFonts w:ascii="Arial" w:hAnsi="Arial" w:cs="Arial"/>
          <w:sz w:val="20"/>
          <w:szCs w:val="20"/>
        </w:rPr>
      </w:pPr>
    </w:p>
    <w:p w14:paraId="273FBF2E" w14:textId="77777777" w:rsidR="00E12AF5" w:rsidRPr="00F96BD4" w:rsidRDefault="00E12AF5" w:rsidP="00E12AF5">
      <w:pPr>
        <w:numPr>
          <w:ilvl w:val="0"/>
          <w:numId w:val="29"/>
        </w:numPr>
        <w:spacing w:line="260" w:lineRule="atLeast"/>
        <w:jc w:val="center"/>
        <w:rPr>
          <w:rFonts w:ascii="Arial" w:hAnsi="Arial" w:cs="Arial"/>
          <w:sz w:val="20"/>
          <w:szCs w:val="20"/>
        </w:rPr>
      </w:pPr>
    </w:p>
    <w:p w14:paraId="53960A3F" w14:textId="77777777" w:rsidR="00E12AF5" w:rsidRPr="00801E83" w:rsidRDefault="00E12AF5" w:rsidP="00E12AF5">
      <w:pPr>
        <w:spacing w:line="260" w:lineRule="atLeast"/>
        <w:jc w:val="both"/>
        <w:rPr>
          <w:rFonts w:ascii="Arial" w:hAnsi="Arial" w:cs="Arial"/>
          <w:sz w:val="20"/>
          <w:szCs w:val="20"/>
        </w:rPr>
      </w:pPr>
    </w:p>
    <w:p w14:paraId="3E13F81E"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Predmet pogodbe je »</w:t>
      </w:r>
      <w:r>
        <w:rPr>
          <w:rFonts w:ascii="Arial" w:hAnsi="Arial" w:cs="Arial"/>
          <w:sz w:val="20"/>
          <w:szCs w:val="20"/>
        </w:rPr>
        <w:t>Vzdrževanje</w:t>
      </w:r>
      <w:r w:rsidRPr="00801E83">
        <w:rPr>
          <w:rFonts w:ascii="Arial" w:hAnsi="Arial" w:cs="Arial"/>
          <w:sz w:val="20"/>
          <w:szCs w:val="20"/>
        </w:rPr>
        <w:t xml:space="preserve"> EUCARIS</w:t>
      </w:r>
      <w:r>
        <w:rPr>
          <w:rFonts w:ascii="Arial" w:hAnsi="Arial" w:cs="Arial"/>
          <w:sz w:val="20"/>
          <w:szCs w:val="20"/>
        </w:rPr>
        <w:t xml:space="preserve"> strežnikov</w:t>
      </w:r>
      <w:r w:rsidRPr="00801E83">
        <w:rPr>
          <w:rFonts w:ascii="Arial" w:hAnsi="Arial" w:cs="Arial"/>
          <w:sz w:val="20"/>
          <w:szCs w:val="20"/>
        </w:rPr>
        <w:t>«.</w:t>
      </w:r>
    </w:p>
    <w:p w14:paraId="1F225996" w14:textId="77777777" w:rsidR="00E12AF5" w:rsidRPr="00801E83" w:rsidRDefault="00E12AF5" w:rsidP="00E12AF5">
      <w:pPr>
        <w:spacing w:line="260" w:lineRule="atLeast"/>
        <w:jc w:val="both"/>
        <w:rPr>
          <w:rFonts w:ascii="Arial" w:hAnsi="Arial" w:cs="Arial"/>
          <w:sz w:val="20"/>
          <w:szCs w:val="20"/>
        </w:rPr>
      </w:pPr>
    </w:p>
    <w:p w14:paraId="03D39C4C" w14:textId="77777777" w:rsidR="00E12AF5" w:rsidRPr="00ED6BE2" w:rsidRDefault="00E12AF5" w:rsidP="00E12AF5">
      <w:pPr>
        <w:spacing w:line="260" w:lineRule="atLeast"/>
        <w:jc w:val="both"/>
        <w:rPr>
          <w:rFonts w:ascii="Arial" w:hAnsi="Arial" w:cs="Arial"/>
          <w:sz w:val="20"/>
          <w:szCs w:val="20"/>
        </w:rPr>
      </w:pPr>
      <w:r w:rsidRPr="00801E83">
        <w:rPr>
          <w:rFonts w:ascii="Arial" w:hAnsi="Arial" w:cs="Arial"/>
          <w:sz w:val="20"/>
          <w:szCs w:val="20"/>
        </w:rPr>
        <w:t>Izvajalec bo v okviru administracije izvajal</w:t>
      </w:r>
      <w:r>
        <w:rPr>
          <w:rFonts w:ascii="Arial" w:hAnsi="Arial" w:cs="Arial"/>
          <w:sz w:val="20"/>
          <w:szCs w:val="20"/>
        </w:rPr>
        <w:t xml:space="preserve"> </w:t>
      </w:r>
      <w:r w:rsidRPr="00801E83">
        <w:rPr>
          <w:rFonts w:ascii="Arial" w:hAnsi="Arial" w:cs="Arial"/>
          <w:sz w:val="20"/>
          <w:szCs w:val="20"/>
        </w:rPr>
        <w:t xml:space="preserve">vzdrževanje strežniškega sistema EUCARIS (modul RESPER, modul CBE, modul PRÜM, modul </w:t>
      </w:r>
      <w:r w:rsidRPr="00ED6BE2">
        <w:rPr>
          <w:rFonts w:ascii="Arial" w:hAnsi="Arial" w:cs="Arial"/>
          <w:sz w:val="20"/>
          <w:szCs w:val="20"/>
        </w:rPr>
        <w:t xml:space="preserve">VAT, </w:t>
      </w:r>
      <w:r w:rsidRPr="00ED6BE2">
        <w:rPr>
          <w:rFonts w:ascii="Arial" w:hAnsi="Arial" w:cs="Arial"/>
          <w:bCs/>
          <w:iCs/>
          <w:sz w:val="20"/>
          <w:szCs w:val="20"/>
        </w:rPr>
        <w:t xml:space="preserve">modul </w:t>
      </w:r>
      <w:proofErr w:type="spellStart"/>
      <w:r w:rsidRPr="00ED6BE2">
        <w:rPr>
          <w:rFonts w:ascii="Arial" w:hAnsi="Arial" w:cs="Arial"/>
          <w:bCs/>
          <w:iCs/>
          <w:sz w:val="20"/>
          <w:szCs w:val="20"/>
        </w:rPr>
        <w:t>Toll</w:t>
      </w:r>
      <w:proofErr w:type="spellEnd"/>
      <w:r w:rsidRPr="00ED6BE2">
        <w:rPr>
          <w:rFonts w:ascii="Arial" w:hAnsi="Arial" w:cs="Arial"/>
          <w:bCs/>
          <w:iCs/>
          <w:sz w:val="20"/>
          <w:szCs w:val="20"/>
        </w:rPr>
        <w:t xml:space="preserve">, modul </w:t>
      </w:r>
      <w:proofErr w:type="spellStart"/>
      <w:r w:rsidRPr="00ED6BE2">
        <w:rPr>
          <w:rFonts w:ascii="Arial" w:hAnsi="Arial" w:cs="Arial"/>
          <w:bCs/>
          <w:iCs/>
          <w:sz w:val="20"/>
          <w:szCs w:val="20"/>
        </w:rPr>
        <w:t>ProDriveNet</w:t>
      </w:r>
      <w:proofErr w:type="spellEnd"/>
      <w:r w:rsidRPr="00ED6BE2">
        <w:rPr>
          <w:rFonts w:ascii="Arial" w:hAnsi="Arial" w:cs="Arial"/>
          <w:bCs/>
          <w:iCs/>
          <w:sz w:val="20"/>
          <w:szCs w:val="20"/>
        </w:rPr>
        <w:t xml:space="preserve"> in </w:t>
      </w:r>
      <w:r w:rsidRPr="00ED6BE2">
        <w:rPr>
          <w:rFonts w:ascii="Arial" w:hAnsi="Arial" w:cs="Arial"/>
          <w:sz w:val="20"/>
          <w:szCs w:val="20"/>
        </w:rPr>
        <w:t>modul IVI (</w:t>
      </w:r>
      <w:proofErr w:type="spellStart"/>
      <w:r w:rsidRPr="00ED6BE2">
        <w:rPr>
          <w:rFonts w:ascii="Arial" w:hAnsi="Arial" w:cs="Arial"/>
          <w:sz w:val="20"/>
          <w:szCs w:val="20"/>
        </w:rPr>
        <w:t>CoC</w:t>
      </w:r>
      <w:proofErr w:type="spellEnd"/>
      <w:r w:rsidRPr="00ED6BE2">
        <w:rPr>
          <w:rFonts w:ascii="Arial" w:hAnsi="Arial" w:cs="Arial"/>
          <w:sz w:val="20"/>
          <w:szCs w:val="20"/>
        </w:rPr>
        <w:t>)).</w:t>
      </w:r>
    </w:p>
    <w:p w14:paraId="681FCA0D" w14:textId="77777777" w:rsidR="00E12AF5" w:rsidRPr="00801E83" w:rsidRDefault="00E12AF5" w:rsidP="00E12AF5">
      <w:pPr>
        <w:spacing w:line="260" w:lineRule="atLeast"/>
        <w:jc w:val="both"/>
        <w:rPr>
          <w:rFonts w:ascii="Arial" w:hAnsi="Arial" w:cs="Arial"/>
          <w:sz w:val="20"/>
          <w:szCs w:val="20"/>
        </w:rPr>
      </w:pPr>
    </w:p>
    <w:p w14:paraId="269748A3"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Administracija informacijskega sistema EUCARIS, poleg izvedbe vzdrževanja strežniškega sistema, obsega tudi podporo pri tehničnih težavah, ki so vezane na strežniško okolje sistema EUCARIS.</w:t>
      </w:r>
    </w:p>
    <w:p w14:paraId="14CA6EFB" w14:textId="77777777" w:rsidR="00E12AF5" w:rsidRPr="00801E83" w:rsidRDefault="00E12AF5" w:rsidP="00E12AF5">
      <w:pPr>
        <w:spacing w:line="260" w:lineRule="atLeast"/>
        <w:jc w:val="both"/>
        <w:rPr>
          <w:rFonts w:ascii="Arial" w:hAnsi="Arial" w:cs="Arial"/>
          <w:sz w:val="20"/>
          <w:szCs w:val="20"/>
        </w:rPr>
      </w:pPr>
    </w:p>
    <w:p w14:paraId="35105DE3" w14:textId="77777777" w:rsidR="00E12AF5" w:rsidRPr="00803460" w:rsidRDefault="00E12AF5" w:rsidP="00E12AF5">
      <w:p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Izvajalec bo izvršil pogodbena dela v skladu in v obsegu z naslednjimi dokumenti:</w:t>
      </w:r>
    </w:p>
    <w:p w14:paraId="4FEEAAFA" w14:textId="77777777" w:rsidR="00E12AF5" w:rsidRPr="00803460" w:rsidRDefault="00E12AF5" w:rsidP="00E12AF5">
      <w:pPr>
        <w:numPr>
          <w:ilvl w:val="0"/>
          <w:numId w:val="10"/>
        </w:num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pogodbo,</w:t>
      </w:r>
    </w:p>
    <w:p w14:paraId="122206AD" w14:textId="77777777" w:rsidR="00E12AF5" w:rsidRPr="00803460" w:rsidRDefault="00E12AF5" w:rsidP="00E12AF5">
      <w:pPr>
        <w:numPr>
          <w:ilvl w:val="0"/>
          <w:numId w:val="10"/>
        </w:num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 xml:space="preserve">ponudbo s </w:t>
      </w:r>
      <w:r>
        <w:rPr>
          <w:rFonts w:ascii="Arial" w:hAnsi="Arial"/>
          <w:color w:val="000000"/>
          <w:sz w:val="20"/>
        </w:rPr>
        <w:t xml:space="preserve">ponudbenim </w:t>
      </w:r>
      <w:r w:rsidRPr="00B90AD4">
        <w:rPr>
          <w:rFonts w:ascii="Arial" w:hAnsi="Arial"/>
          <w:color w:val="000000"/>
          <w:sz w:val="20"/>
        </w:rPr>
        <w:t xml:space="preserve">predračunom izvajalca št. </w:t>
      </w:r>
      <w:r>
        <w:rPr>
          <w:rFonts w:ascii="Arial" w:hAnsi="Arial"/>
          <w:color w:val="000000"/>
          <w:sz w:val="20"/>
        </w:rPr>
        <w:t>__________</w:t>
      </w:r>
      <w:r w:rsidRPr="00B90AD4">
        <w:rPr>
          <w:rFonts w:ascii="Arial" w:hAnsi="Arial"/>
          <w:color w:val="000000"/>
          <w:sz w:val="20"/>
        </w:rPr>
        <w:t xml:space="preserve">z dne </w:t>
      </w:r>
      <w:r>
        <w:rPr>
          <w:rFonts w:ascii="Arial" w:hAnsi="Arial"/>
          <w:color w:val="000000"/>
          <w:sz w:val="20"/>
        </w:rPr>
        <w:t>__________ in vsemi ostalimi prilogami ponudbe ter</w:t>
      </w:r>
    </w:p>
    <w:p w14:paraId="3E66C3C2" w14:textId="77777777" w:rsidR="00E12AF5" w:rsidRPr="00803460" w:rsidRDefault="00E12AF5" w:rsidP="00E12AF5">
      <w:pPr>
        <w:numPr>
          <w:ilvl w:val="0"/>
          <w:numId w:val="10"/>
        </w:numPr>
        <w:autoSpaceDE w:val="0"/>
        <w:autoSpaceDN w:val="0"/>
        <w:adjustRightInd w:val="0"/>
        <w:spacing w:line="260" w:lineRule="atLeast"/>
        <w:jc w:val="both"/>
        <w:rPr>
          <w:rFonts w:ascii="Arial" w:hAnsi="Arial"/>
          <w:color w:val="000000"/>
          <w:sz w:val="20"/>
        </w:rPr>
      </w:pPr>
      <w:r w:rsidRPr="00803460">
        <w:rPr>
          <w:rFonts w:ascii="Arial" w:hAnsi="Arial"/>
          <w:sz w:val="20"/>
        </w:rPr>
        <w:t>razpisno dokumen</w:t>
      </w:r>
      <w:r>
        <w:rPr>
          <w:rFonts w:ascii="Arial" w:hAnsi="Arial"/>
          <w:sz w:val="20"/>
        </w:rPr>
        <w:t>tacijo.</w:t>
      </w:r>
    </w:p>
    <w:p w14:paraId="0770CA10" w14:textId="77777777" w:rsidR="00E12AF5" w:rsidRPr="00801E83" w:rsidRDefault="00E12AF5" w:rsidP="00E12AF5">
      <w:pPr>
        <w:spacing w:line="260" w:lineRule="atLeast"/>
        <w:jc w:val="both"/>
        <w:rPr>
          <w:rFonts w:ascii="Arial" w:hAnsi="Arial" w:cs="Arial"/>
          <w:sz w:val="20"/>
          <w:szCs w:val="20"/>
        </w:rPr>
      </w:pPr>
    </w:p>
    <w:p w14:paraId="0D048076" w14:textId="77777777" w:rsidR="00E12AF5" w:rsidRDefault="00E12AF5" w:rsidP="00E12AF5">
      <w:pPr>
        <w:spacing w:line="260" w:lineRule="atLeast"/>
        <w:jc w:val="both"/>
        <w:rPr>
          <w:rFonts w:ascii="Arial" w:hAnsi="Arial" w:cs="Arial"/>
          <w:b/>
          <w:sz w:val="20"/>
          <w:szCs w:val="20"/>
        </w:rPr>
      </w:pPr>
      <w:r w:rsidRPr="00801E83">
        <w:rPr>
          <w:rFonts w:ascii="Arial" w:hAnsi="Arial" w:cs="Arial"/>
          <w:b/>
          <w:sz w:val="20"/>
          <w:szCs w:val="20"/>
        </w:rPr>
        <w:t>II. POGODBENA VREDNOST DEL</w:t>
      </w:r>
    </w:p>
    <w:p w14:paraId="00C0EEA3" w14:textId="77777777" w:rsidR="00E12AF5" w:rsidRPr="00801E83" w:rsidRDefault="00E12AF5" w:rsidP="00E12AF5">
      <w:pPr>
        <w:spacing w:line="260" w:lineRule="atLeast"/>
        <w:jc w:val="both"/>
        <w:rPr>
          <w:rFonts w:ascii="Arial" w:hAnsi="Arial" w:cs="Arial"/>
          <w:b/>
          <w:sz w:val="20"/>
          <w:szCs w:val="20"/>
        </w:rPr>
      </w:pPr>
    </w:p>
    <w:p w14:paraId="048F866F" w14:textId="77777777" w:rsidR="00E12AF5" w:rsidRPr="00801E83" w:rsidRDefault="00E12AF5" w:rsidP="00E12AF5">
      <w:pPr>
        <w:numPr>
          <w:ilvl w:val="0"/>
          <w:numId w:val="29"/>
        </w:numPr>
        <w:spacing w:line="260" w:lineRule="atLeast"/>
        <w:jc w:val="center"/>
        <w:rPr>
          <w:rFonts w:ascii="Arial" w:hAnsi="Arial" w:cs="Arial"/>
          <w:sz w:val="20"/>
          <w:szCs w:val="20"/>
        </w:rPr>
      </w:pPr>
    </w:p>
    <w:p w14:paraId="1125120A" w14:textId="77777777" w:rsidR="00E12AF5" w:rsidRPr="00801E83" w:rsidRDefault="00E12AF5" w:rsidP="00E12AF5">
      <w:pPr>
        <w:spacing w:line="260" w:lineRule="atLeast"/>
        <w:jc w:val="both"/>
        <w:rPr>
          <w:rFonts w:ascii="Arial" w:hAnsi="Arial" w:cs="Arial"/>
          <w:sz w:val="20"/>
          <w:szCs w:val="20"/>
        </w:rPr>
      </w:pPr>
    </w:p>
    <w:p w14:paraId="5631D412"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 xml:space="preserve">Pogodbena vrednost </w:t>
      </w:r>
      <w:r>
        <w:rPr>
          <w:rFonts w:ascii="Arial" w:hAnsi="Arial" w:cs="Arial"/>
          <w:sz w:val="20"/>
          <w:szCs w:val="20"/>
        </w:rPr>
        <w:t>del za pogodbeno obdobje sedmih let</w:t>
      </w:r>
      <w:r w:rsidRPr="00801E83">
        <w:rPr>
          <w:rFonts w:ascii="Arial" w:hAnsi="Arial" w:cs="Arial"/>
          <w:sz w:val="20"/>
          <w:szCs w:val="20"/>
        </w:rPr>
        <w:t xml:space="preserve"> iz prvega člena te pogodbe znaša:</w:t>
      </w:r>
    </w:p>
    <w:p w14:paraId="50A18738" w14:textId="77777777" w:rsidR="00E12AF5" w:rsidRPr="00801E83" w:rsidRDefault="00E12AF5" w:rsidP="00E12AF5">
      <w:pPr>
        <w:numPr>
          <w:ilvl w:val="0"/>
          <w:numId w:val="33"/>
        </w:numPr>
        <w:spacing w:line="260" w:lineRule="atLeast"/>
        <w:jc w:val="both"/>
        <w:rPr>
          <w:rFonts w:ascii="Arial" w:hAnsi="Arial" w:cs="Arial"/>
          <w:sz w:val="20"/>
          <w:szCs w:val="20"/>
        </w:rPr>
      </w:pPr>
      <w:r w:rsidRPr="00801E83">
        <w:rPr>
          <w:rFonts w:ascii="Arial" w:hAnsi="Arial" w:cs="Arial"/>
          <w:sz w:val="20"/>
          <w:szCs w:val="20"/>
        </w:rPr>
        <w:t xml:space="preserve">brez davka na dodano vrednost </w:t>
      </w:r>
      <w:r>
        <w:rPr>
          <w:rFonts w:ascii="Arial" w:hAnsi="Arial" w:cs="Arial"/>
          <w:sz w:val="20"/>
          <w:szCs w:val="20"/>
        </w:rPr>
        <w:t>_________</w:t>
      </w:r>
      <w:r w:rsidRPr="00801E83">
        <w:rPr>
          <w:rFonts w:ascii="Arial" w:hAnsi="Arial" w:cs="Arial"/>
          <w:sz w:val="20"/>
          <w:szCs w:val="20"/>
        </w:rPr>
        <w:t xml:space="preserve"> EUR (z besedo: 00/100 EUR),</w:t>
      </w:r>
    </w:p>
    <w:p w14:paraId="5FCD42BD" w14:textId="77777777" w:rsidR="00E12AF5" w:rsidRPr="00801E83" w:rsidRDefault="00E12AF5" w:rsidP="00E12AF5">
      <w:pPr>
        <w:numPr>
          <w:ilvl w:val="0"/>
          <w:numId w:val="33"/>
        </w:numPr>
        <w:spacing w:line="260" w:lineRule="atLeast"/>
        <w:jc w:val="both"/>
        <w:rPr>
          <w:rFonts w:ascii="Arial" w:hAnsi="Arial" w:cs="Arial"/>
          <w:sz w:val="20"/>
          <w:szCs w:val="20"/>
        </w:rPr>
      </w:pPr>
      <w:r w:rsidRPr="00801E83">
        <w:rPr>
          <w:rFonts w:ascii="Arial" w:hAnsi="Arial" w:cs="Arial"/>
          <w:sz w:val="20"/>
          <w:szCs w:val="20"/>
        </w:rPr>
        <w:t xml:space="preserve">z davkom na dodano vrednost </w:t>
      </w:r>
      <w:r>
        <w:rPr>
          <w:rFonts w:ascii="Arial" w:hAnsi="Arial" w:cs="Arial"/>
          <w:sz w:val="20"/>
          <w:szCs w:val="20"/>
        </w:rPr>
        <w:t>__________</w:t>
      </w:r>
      <w:r w:rsidRPr="00801E83">
        <w:rPr>
          <w:rFonts w:ascii="Arial" w:hAnsi="Arial" w:cs="Arial"/>
          <w:sz w:val="20"/>
          <w:szCs w:val="20"/>
        </w:rPr>
        <w:t xml:space="preserve"> EUR (z besedo:</w:t>
      </w:r>
      <w:r>
        <w:rPr>
          <w:rFonts w:ascii="Arial" w:hAnsi="Arial" w:cs="Arial"/>
          <w:sz w:val="20"/>
          <w:szCs w:val="20"/>
        </w:rPr>
        <w:t xml:space="preserve"> 0</w:t>
      </w:r>
      <w:r w:rsidRPr="00801E83">
        <w:rPr>
          <w:rFonts w:ascii="Arial" w:hAnsi="Arial" w:cs="Arial"/>
          <w:sz w:val="20"/>
          <w:szCs w:val="20"/>
        </w:rPr>
        <w:t>0/100 EUR).</w:t>
      </w:r>
    </w:p>
    <w:p w14:paraId="60862CDE" w14:textId="77777777" w:rsidR="00E12AF5" w:rsidRPr="00801E83" w:rsidRDefault="00E12AF5" w:rsidP="00E12AF5">
      <w:pPr>
        <w:spacing w:line="260" w:lineRule="atLeast"/>
        <w:jc w:val="both"/>
        <w:rPr>
          <w:rFonts w:ascii="Arial" w:hAnsi="Arial" w:cs="Arial"/>
          <w:sz w:val="20"/>
          <w:szCs w:val="20"/>
        </w:rPr>
      </w:pPr>
    </w:p>
    <w:p w14:paraId="1674232F" w14:textId="77777777" w:rsidR="00E12AF5" w:rsidRDefault="00E12AF5" w:rsidP="00E12AF5">
      <w:pPr>
        <w:spacing w:line="260" w:lineRule="atLeast"/>
        <w:jc w:val="both"/>
        <w:rPr>
          <w:rFonts w:ascii="Arial" w:hAnsi="Arial" w:cs="Arial"/>
          <w:sz w:val="20"/>
          <w:szCs w:val="20"/>
        </w:rPr>
      </w:pPr>
      <w:r w:rsidRPr="00801E83">
        <w:rPr>
          <w:rFonts w:ascii="Arial" w:hAnsi="Arial" w:cs="Arial"/>
          <w:sz w:val="20"/>
          <w:szCs w:val="20"/>
        </w:rPr>
        <w:lastRenderedPageBreak/>
        <w:t xml:space="preserve">Vse storitve iz prve alineje drugega odstavka 1. člena te pogodbe se plačujejo po ceni </w:t>
      </w:r>
      <w:r>
        <w:rPr>
          <w:rFonts w:ascii="Arial" w:hAnsi="Arial" w:cs="Arial"/>
          <w:sz w:val="20"/>
          <w:szCs w:val="20"/>
        </w:rPr>
        <w:t>_______</w:t>
      </w:r>
      <w:r w:rsidRPr="00801E83">
        <w:rPr>
          <w:rFonts w:ascii="Arial" w:hAnsi="Arial" w:cs="Arial"/>
          <w:sz w:val="20"/>
          <w:szCs w:val="20"/>
        </w:rPr>
        <w:t xml:space="preserve"> EUR brez DDV za uro.</w:t>
      </w:r>
    </w:p>
    <w:p w14:paraId="00767016" w14:textId="77777777" w:rsidR="00E12AF5" w:rsidRPr="00801E83" w:rsidRDefault="00E12AF5" w:rsidP="00E12AF5">
      <w:pPr>
        <w:spacing w:line="260" w:lineRule="atLeast"/>
        <w:jc w:val="both"/>
        <w:rPr>
          <w:rFonts w:ascii="Arial" w:hAnsi="Arial" w:cs="Arial"/>
          <w:sz w:val="20"/>
          <w:szCs w:val="20"/>
        </w:rPr>
      </w:pPr>
    </w:p>
    <w:p w14:paraId="5AB69D55" w14:textId="77777777" w:rsidR="00E12AF5" w:rsidRDefault="00E12AF5" w:rsidP="00E12AF5">
      <w:pPr>
        <w:spacing w:line="260" w:lineRule="atLeast"/>
        <w:jc w:val="both"/>
        <w:rPr>
          <w:rFonts w:ascii="Arial" w:hAnsi="Arial" w:cs="Arial"/>
          <w:sz w:val="20"/>
          <w:szCs w:val="20"/>
        </w:rPr>
      </w:pPr>
      <w:r w:rsidRPr="00801E83">
        <w:rPr>
          <w:rFonts w:ascii="Arial" w:hAnsi="Arial" w:cs="Arial"/>
          <w:sz w:val="20"/>
          <w:szCs w:val="20"/>
        </w:rPr>
        <w:t xml:space="preserve">Ponudba izvajalca št. </w:t>
      </w:r>
      <w:r>
        <w:rPr>
          <w:rFonts w:ascii="Arial" w:hAnsi="Arial" w:cs="Arial"/>
          <w:sz w:val="20"/>
          <w:szCs w:val="20"/>
        </w:rPr>
        <w:t>___________</w:t>
      </w:r>
      <w:r w:rsidRPr="00801E83">
        <w:rPr>
          <w:rFonts w:ascii="Arial" w:hAnsi="Arial" w:cs="Arial"/>
          <w:sz w:val="20"/>
          <w:szCs w:val="20"/>
        </w:rPr>
        <w:t xml:space="preserve">, z dne </w:t>
      </w:r>
      <w:r>
        <w:rPr>
          <w:rFonts w:ascii="Arial" w:hAnsi="Arial" w:cs="Arial"/>
          <w:sz w:val="20"/>
          <w:szCs w:val="20"/>
        </w:rPr>
        <w:t>____________</w:t>
      </w:r>
      <w:r w:rsidRPr="00801E83">
        <w:rPr>
          <w:rFonts w:ascii="Arial" w:hAnsi="Arial" w:cs="Arial"/>
          <w:sz w:val="20"/>
          <w:szCs w:val="20"/>
        </w:rPr>
        <w:t xml:space="preserve"> je sestavni del te pogodbe.</w:t>
      </w:r>
    </w:p>
    <w:p w14:paraId="2ABEBF91" w14:textId="77777777" w:rsidR="00E12AF5" w:rsidRDefault="00E12AF5" w:rsidP="00E12AF5">
      <w:pPr>
        <w:spacing w:line="260" w:lineRule="atLeast"/>
        <w:jc w:val="both"/>
        <w:rPr>
          <w:rFonts w:ascii="Arial" w:hAnsi="Arial" w:cs="Arial"/>
          <w:sz w:val="20"/>
          <w:szCs w:val="20"/>
        </w:rPr>
      </w:pPr>
    </w:p>
    <w:p w14:paraId="72C7DC03" w14:textId="77777777" w:rsidR="00E12AF5" w:rsidRPr="00DC6FBF" w:rsidRDefault="00E12AF5" w:rsidP="00E12AF5">
      <w:pPr>
        <w:autoSpaceDE w:val="0"/>
        <w:autoSpaceDN w:val="0"/>
        <w:adjustRightInd w:val="0"/>
        <w:spacing w:line="260" w:lineRule="atLeast"/>
        <w:jc w:val="both"/>
        <w:rPr>
          <w:rFonts w:ascii="Arial" w:eastAsiaTheme="minorHAnsi" w:hAnsi="Arial" w:cs="Arial"/>
          <w:color w:val="000000"/>
          <w:sz w:val="20"/>
          <w:szCs w:val="20"/>
          <w:lang w:eastAsia="en-US"/>
        </w:rPr>
      </w:pPr>
      <w:r w:rsidRPr="00DC6FBF">
        <w:rPr>
          <w:rFonts w:ascii="Arial" w:eastAsiaTheme="minorHAnsi" w:hAnsi="Arial" w:cs="Arial"/>
          <w:color w:val="000000"/>
          <w:sz w:val="20"/>
          <w:szCs w:val="20"/>
          <w:lang w:eastAsia="en-US"/>
        </w:rPr>
        <w:t>Cen</w:t>
      </w:r>
      <w:r>
        <w:rPr>
          <w:rFonts w:ascii="Arial" w:eastAsiaTheme="minorHAnsi" w:hAnsi="Arial" w:cs="Arial"/>
          <w:color w:val="000000"/>
          <w:sz w:val="20"/>
          <w:szCs w:val="20"/>
          <w:lang w:eastAsia="en-US"/>
        </w:rPr>
        <w:t>e</w:t>
      </w:r>
      <w:r w:rsidRPr="00DC6FBF">
        <w:rPr>
          <w:rFonts w:ascii="Arial" w:eastAsiaTheme="minorHAnsi" w:hAnsi="Arial" w:cs="Arial"/>
          <w:color w:val="000000"/>
          <w:sz w:val="20"/>
          <w:szCs w:val="20"/>
          <w:lang w:eastAsia="en-US"/>
        </w:rPr>
        <w:t xml:space="preserve"> na enoto brez DDV so fiksne za obdobje najmanj 12 mesecev od datuma sklenitve pogodbe. Po preteku tega obdobja se cene lahko usklajujejo z indeksom rasti cen življenjskih potrebščin v Republiki Sloveniji (v nadaljevanju: indeks), vendar ko ta kumulativno preseže 4 %, pri čemer je izhodišče za izračun indeksa indeks, ki je uradno objavljen po preteku tega obdobja. </w:t>
      </w:r>
    </w:p>
    <w:p w14:paraId="78506416" w14:textId="77777777" w:rsidR="00E12AF5" w:rsidRPr="00DC6FBF" w:rsidRDefault="00E12AF5" w:rsidP="00E12AF5">
      <w:pPr>
        <w:autoSpaceDE w:val="0"/>
        <w:autoSpaceDN w:val="0"/>
        <w:adjustRightInd w:val="0"/>
        <w:spacing w:line="260" w:lineRule="atLeast"/>
        <w:jc w:val="both"/>
        <w:rPr>
          <w:rFonts w:ascii="Arial" w:eastAsiaTheme="minorHAnsi" w:hAnsi="Arial" w:cs="Arial"/>
          <w:color w:val="000000"/>
          <w:sz w:val="20"/>
          <w:szCs w:val="20"/>
          <w:lang w:eastAsia="en-US"/>
        </w:rPr>
      </w:pPr>
    </w:p>
    <w:p w14:paraId="3F1C89B7" w14:textId="77777777" w:rsidR="00E12AF5" w:rsidRDefault="00E12AF5" w:rsidP="00E12AF5">
      <w:pPr>
        <w:autoSpaceDE w:val="0"/>
        <w:autoSpaceDN w:val="0"/>
        <w:adjustRightInd w:val="0"/>
        <w:spacing w:line="260" w:lineRule="atLeast"/>
        <w:jc w:val="both"/>
        <w:rPr>
          <w:rFonts w:ascii="Arial" w:eastAsiaTheme="minorHAnsi" w:hAnsi="Arial" w:cs="Arial"/>
          <w:color w:val="000000"/>
          <w:sz w:val="20"/>
          <w:szCs w:val="20"/>
          <w:lang w:eastAsia="en-US"/>
        </w:rPr>
      </w:pPr>
      <w:r w:rsidRPr="00DC6FBF">
        <w:rPr>
          <w:rFonts w:ascii="Arial" w:eastAsiaTheme="minorHAnsi" w:hAnsi="Arial" w:cs="Arial"/>
          <w:color w:val="000000"/>
          <w:sz w:val="20"/>
          <w:szCs w:val="20"/>
          <w:lang w:eastAsia="en-US"/>
        </w:rPr>
        <w:t>Nadaljnja povišanja ali znižanja cen se lahko izvedejo, ko kumulativno povečanje ali zmanjšanje dogovorjenega indeksa cen ponovno preseže 4 % vrednosti od zadnjega povišanja oziroma znižanja cen.</w:t>
      </w:r>
    </w:p>
    <w:p w14:paraId="44DC16B5" w14:textId="77777777" w:rsidR="00E12AF5" w:rsidRPr="00DC6FBF" w:rsidRDefault="00E12AF5" w:rsidP="00E12AF5">
      <w:pPr>
        <w:autoSpaceDE w:val="0"/>
        <w:autoSpaceDN w:val="0"/>
        <w:adjustRightInd w:val="0"/>
        <w:spacing w:line="260" w:lineRule="atLeast"/>
        <w:jc w:val="both"/>
        <w:rPr>
          <w:rFonts w:ascii="Arial" w:eastAsiaTheme="minorHAnsi" w:hAnsi="Arial" w:cs="Arial"/>
          <w:color w:val="000000"/>
          <w:sz w:val="20"/>
          <w:szCs w:val="20"/>
          <w:lang w:eastAsia="en-US"/>
        </w:rPr>
      </w:pPr>
    </w:p>
    <w:p w14:paraId="4A6006CE" w14:textId="77777777" w:rsidR="00E12AF5" w:rsidRPr="00DC6FBF" w:rsidRDefault="00E12AF5" w:rsidP="00E12AF5">
      <w:pPr>
        <w:autoSpaceDE w:val="0"/>
        <w:autoSpaceDN w:val="0"/>
        <w:adjustRightInd w:val="0"/>
        <w:spacing w:line="260" w:lineRule="atLeast"/>
        <w:jc w:val="both"/>
        <w:rPr>
          <w:rFonts w:ascii="Arial" w:eastAsiaTheme="minorHAnsi" w:hAnsi="Arial" w:cs="Arial"/>
          <w:color w:val="000000"/>
          <w:sz w:val="20"/>
          <w:szCs w:val="20"/>
          <w:lang w:eastAsia="en-US"/>
        </w:rPr>
      </w:pPr>
      <w:r w:rsidRPr="00305433">
        <w:rPr>
          <w:rFonts w:ascii="Arial" w:eastAsiaTheme="minorHAnsi" w:hAnsi="Arial" w:cs="Arial"/>
          <w:color w:val="000000"/>
          <w:sz w:val="20"/>
          <w:szCs w:val="20"/>
          <w:lang w:eastAsia="en-US"/>
        </w:rPr>
        <w:t xml:space="preserve">Cene se v vseh primerih iz prejšnjega odstavka lahko spremenijo največ v višini </w:t>
      </w:r>
      <w:r>
        <w:rPr>
          <w:rFonts w:ascii="Arial" w:eastAsiaTheme="minorHAnsi" w:hAnsi="Arial" w:cs="Arial"/>
          <w:color w:val="000000"/>
          <w:sz w:val="20"/>
          <w:szCs w:val="20"/>
          <w:lang w:eastAsia="en-US"/>
        </w:rPr>
        <w:t>5</w:t>
      </w:r>
      <w:r w:rsidRPr="00305433">
        <w:rPr>
          <w:rFonts w:ascii="Arial" w:eastAsiaTheme="minorHAnsi" w:hAnsi="Arial" w:cs="Arial"/>
          <w:color w:val="000000"/>
          <w:sz w:val="20"/>
          <w:szCs w:val="20"/>
          <w:lang w:eastAsia="en-US"/>
        </w:rPr>
        <w:t>0</w:t>
      </w:r>
      <w:r>
        <w:rPr>
          <w:rFonts w:ascii="Arial" w:eastAsiaTheme="minorHAnsi" w:hAnsi="Arial" w:cs="Arial"/>
          <w:color w:val="000000"/>
          <w:sz w:val="20"/>
          <w:szCs w:val="20"/>
          <w:lang w:eastAsia="en-US"/>
        </w:rPr>
        <w:t xml:space="preserve"> </w:t>
      </w:r>
      <w:r w:rsidRPr="00305433">
        <w:rPr>
          <w:rFonts w:ascii="Arial" w:eastAsiaTheme="minorHAnsi" w:hAnsi="Arial" w:cs="Arial"/>
          <w:color w:val="000000"/>
          <w:sz w:val="20"/>
          <w:szCs w:val="20"/>
          <w:lang w:eastAsia="en-US"/>
        </w:rPr>
        <w:t>% izračunanega indeksa oz. skladno z veljavno zakonodajo. Vsako spremembo cene bo moral izvajalec utemeljiti, kar bo podlaga za morebitna pogajanja, izvedena pred sklenitvijo aneksa h pogodbi.</w:t>
      </w:r>
    </w:p>
    <w:p w14:paraId="60F1D9A3" w14:textId="77777777" w:rsidR="00E12AF5" w:rsidRPr="00801E83" w:rsidRDefault="00E12AF5" w:rsidP="00E12AF5">
      <w:pPr>
        <w:spacing w:line="260" w:lineRule="atLeast"/>
        <w:jc w:val="both"/>
        <w:rPr>
          <w:rFonts w:ascii="Arial" w:hAnsi="Arial" w:cs="Arial"/>
          <w:sz w:val="20"/>
          <w:szCs w:val="20"/>
        </w:rPr>
      </w:pPr>
    </w:p>
    <w:p w14:paraId="39372306" w14:textId="77777777" w:rsidR="00E12AF5" w:rsidRDefault="00E12AF5" w:rsidP="00E12AF5">
      <w:pPr>
        <w:spacing w:line="260" w:lineRule="atLeast"/>
        <w:jc w:val="both"/>
        <w:rPr>
          <w:rFonts w:ascii="Arial" w:hAnsi="Arial"/>
          <w:sz w:val="20"/>
        </w:rPr>
      </w:pPr>
      <w:r w:rsidRPr="00803460">
        <w:rPr>
          <w:rFonts w:ascii="Arial" w:hAnsi="Arial"/>
          <w:sz w:val="20"/>
        </w:rPr>
        <w:t>Naročnik si pridržuje pravico, da ne naroči celotne količine pogodbenih del, odvisno od razpoložljivih finančnih sredstev in dejanskih potreb.</w:t>
      </w:r>
    </w:p>
    <w:p w14:paraId="13476ABC" w14:textId="77777777" w:rsidR="00E12AF5" w:rsidRDefault="00E12AF5" w:rsidP="00E12AF5">
      <w:pPr>
        <w:spacing w:line="260" w:lineRule="atLeast"/>
        <w:jc w:val="both"/>
        <w:rPr>
          <w:rFonts w:ascii="Arial" w:hAnsi="Arial" w:cs="Arial"/>
          <w:sz w:val="20"/>
          <w:szCs w:val="20"/>
        </w:rPr>
      </w:pPr>
    </w:p>
    <w:p w14:paraId="35D661B3" w14:textId="77777777" w:rsidR="00E12AF5" w:rsidRDefault="00E12AF5" w:rsidP="00E12AF5">
      <w:pPr>
        <w:spacing w:line="260" w:lineRule="atLeast"/>
        <w:jc w:val="both"/>
        <w:rPr>
          <w:rFonts w:ascii="Arial" w:hAnsi="Arial" w:cs="Arial"/>
          <w:sz w:val="20"/>
          <w:szCs w:val="20"/>
        </w:rPr>
      </w:pPr>
      <w:r w:rsidRPr="00801E83">
        <w:rPr>
          <w:rFonts w:ascii="Arial" w:hAnsi="Arial" w:cs="Arial"/>
          <w:sz w:val="20"/>
          <w:szCs w:val="20"/>
        </w:rPr>
        <w:t xml:space="preserve">V kolikor izvajalec naročnika ne obvesti o doseženi vrednosti izvedenih del in z deli nadaljuje ter preseže pogodbeno vrednost, je naročnik izvajalcu dolžan plačati le tisti del zneska, s katerim pogodbena vrednost ni presežena. </w:t>
      </w:r>
    </w:p>
    <w:p w14:paraId="7C6EDABA" w14:textId="77777777" w:rsidR="00E12AF5" w:rsidRDefault="00E12AF5" w:rsidP="00E12AF5">
      <w:pPr>
        <w:spacing w:line="260" w:lineRule="atLeast"/>
        <w:jc w:val="both"/>
        <w:rPr>
          <w:rFonts w:ascii="Arial" w:hAnsi="Arial" w:cs="Arial"/>
          <w:sz w:val="20"/>
          <w:szCs w:val="20"/>
        </w:rPr>
      </w:pPr>
    </w:p>
    <w:p w14:paraId="43CA1572"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Če izvajalec ne izvrši pogodbene obveznosti v skladu s pogodbo</w:t>
      </w:r>
      <w:r>
        <w:rPr>
          <w:rFonts w:ascii="Arial" w:hAnsi="Arial" w:cs="Arial"/>
          <w:sz w:val="20"/>
          <w:szCs w:val="20"/>
        </w:rPr>
        <w:t xml:space="preserve">, razpisno </w:t>
      </w:r>
      <w:r w:rsidRPr="00801E83">
        <w:rPr>
          <w:rFonts w:ascii="Arial" w:hAnsi="Arial" w:cs="Arial"/>
          <w:sz w:val="20"/>
          <w:szCs w:val="20"/>
        </w:rPr>
        <w:t>in ponudbeno dokumentacijo, lahko naročnik odstopi od pogodbe in zahteva odškodnino ali zniža pogodbeno ceno.</w:t>
      </w:r>
    </w:p>
    <w:p w14:paraId="3AA58444" w14:textId="77777777" w:rsidR="00E12AF5" w:rsidRPr="00801E83" w:rsidRDefault="00E12AF5" w:rsidP="00E12AF5">
      <w:pPr>
        <w:spacing w:line="260" w:lineRule="atLeast"/>
        <w:jc w:val="both"/>
        <w:rPr>
          <w:rFonts w:ascii="Arial" w:hAnsi="Arial" w:cs="Arial"/>
          <w:b/>
          <w:sz w:val="20"/>
          <w:szCs w:val="20"/>
        </w:rPr>
      </w:pPr>
    </w:p>
    <w:p w14:paraId="7ACFF3F9" w14:textId="77777777" w:rsidR="00E12AF5" w:rsidRDefault="00E12AF5" w:rsidP="00E12AF5">
      <w:pPr>
        <w:spacing w:line="260" w:lineRule="atLeast"/>
        <w:jc w:val="both"/>
        <w:rPr>
          <w:rFonts w:ascii="Arial" w:hAnsi="Arial" w:cs="Arial"/>
          <w:b/>
          <w:sz w:val="20"/>
          <w:szCs w:val="20"/>
        </w:rPr>
      </w:pPr>
      <w:r w:rsidRPr="00801E83">
        <w:rPr>
          <w:rFonts w:ascii="Arial" w:hAnsi="Arial" w:cs="Arial"/>
          <w:b/>
          <w:sz w:val="20"/>
          <w:szCs w:val="20"/>
        </w:rPr>
        <w:t>III. IZVEDBENI ROK</w:t>
      </w:r>
      <w:r>
        <w:rPr>
          <w:rFonts w:ascii="Arial" w:hAnsi="Arial" w:cs="Arial"/>
          <w:b/>
          <w:sz w:val="20"/>
          <w:szCs w:val="20"/>
        </w:rPr>
        <w:t xml:space="preserve"> IN ROK ZA ODPRAVO NAPAK</w:t>
      </w:r>
    </w:p>
    <w:p w14:paraId="16CF9E68" w14:textId="77777777" w:rsidR="00E12AF5" w:rsidRPr="00801E83" w:rsidRDefault="00E12AF5" w:rsidP="00E12AF5">
      <w:pPr>
        <w:spacing w:line="260" w:lineRule="atLeast"/>
        <w:jc w:val="both"/>
        <w:rPr>
          <w:rFonts w:ascii="Arial" w:hAnsi="Arial" w:cs="Arial"/>
          <w:b/>
          <w:sz w:val="20"/>
          <w:szCs w:val="20"/>
        </w:rPr>
      </w:pPr>
    </w:p>
    <w:p w14:paraId="35FCB481" w14:textId="77777777" w:rsidR="00E12AF5" w:rsidRPr="00801E83" w:rsidRDefault="00E12AF5" w:rsidP="00E12AF5">
      <w:pPr>
        <w:numPr>
          <w:ilvl w:val="0"/>
          <w:numId w:val="29"/>
        </w:numPr>
        <w:spacing w:line="260" w:lineRule="atLeast"/>
        <w:jc w:val="center"/>
        <w:rPr>
          <w:rFonts w:ascii="Arial" w:hAnsi="Arial" w:cs="Arial"/>
          <w:sz w:val="20"/>
          <w:szCs w:val="20"/>
        </w:rPr>
      </w:pPr>
    </w:p>
    <w:p w14:paraId="3AA57F99" w14:textId="77777777" w:rsidR="00E12AF5" w:rsidRPr="00801E83" w:rsidRDefault="00E12AF5" w:rsidP="00E12AF5">
      <w:pPr>
        <w:spacing w:line="260" w:lineRule="atLeast"/>
        <w:jc w:val="both"/>
        <w:rPr>
          <w:rFonts w:ascii="Arial" w:hAnsi="Arial" w:cs="Arial"/>
          <w:sz w:val="20"/>
          <w:szCs w:val="20"/>
        </w:rPr>
      </w:pPr>
    </w:p>
    <w:p w14:paraId="7A1CD60A" w14:textId="77777777" w:rsidR="00E12AF5" w:rsidRPr="000555FF" w:rsidRDefault="00E12AF5" w:rsidP="00E12AF5">
      <w:pPr>
        <w:spacing w:line="288" w:lineRule="auto"/>
        <w:jc w:val="both"/>
        <w:rPr>
          <w:rFonts w:ascii="Arial" w:hAnsi="Arial"/>
          <w:sz w:val="20"/>
        </w:rPr>
      </w:pPr>
      <w:r w:rsidRPr="000555FF">
        <w:rPr>
          <w:rFonts w:ascii="Arial" w:hAnsi="Arial"/>
          <w:sz w:val="20"/>
        </w:rPr>
        <w:t>Izvajalec  bo dela po pogodbi pričel izvajati v skladu z dogovorom z naročnikom</w:t>
      </w:r>
      <w:r>
        <w:rPr>
          <w:rFonts w:ascii="Arial" w:hAnsi="Arial"/>
          <w:sz w:val="20"/>
        </w:rPr>
        <w:t xml:space="preserve">, </w:t>
      </w:r>
      <w:r>
        <w:rPr>
          <w:rFonts w:ascii="Arial" w:hAnsi="Arial" w:cs="Arial"/>
          <w:bCs/>
          <w:iCs/>
          <w:sz w:val="20"/>
          <w:szCs w:val="20"/>
        </w:rPr>
        <w:t>vendar najkasneje 1.3.2026</w:t>
      </w:r>
      <w:r w:rsidRPr="000555FF">
        <w:rPr>
          <w:rFonts w:ascii="Arial" w:hAnsi="Arial"/>
          <w:sz w:val="20"/>
        </w:rPr>
        <w:t>.</w:t>
      </w:r>
    </w:p>
    <w:p w14:paraId="3F4C2615" w14:textId="77777777" w:rsidR="00E12AF5" w:rsidRPr="000555FF" w:rsidRDefault="00E12AF5" w:rsidP="00E12AF5">
      <w:pPr>
        <w:spacing w:line="288" w:lineRule="auto"/>
        <w:jc w:val="both"/>
        <w:rPr>
          <w:rFonts w:ascii="Arial" w:hAnsi="Arial"/>
          <w:sz w:val="20"/>
        </w:rPr>
      </w:pPr>
    </w:p>
    <w:p w14:paraId="675DD58F" w14:textId="77777777" w:rsidR="00E12AF5" w:rsidRPr="000555FF" w:rsidRDefault="00E12AF5" w:rsidP="00E12AF5">
      <w:pPr>
        <w:spacing w:line="288" w:lineRule="auto"/>
        <w:jc w:val="both"/>
        <w:rPr>
          <w:rFonts w:ascii="Arial" w:hAnsi="Arial"/>
          <w:sz w:val="20"/>
        </w:rPr>
      </w:pPr>
      <w:r w:rsidRPr="000555FF">
        <w:rPr>
          <w:rFonts w:ascii="Arial" w:hAnsi="Arial"/>
          <w:sz w:val="20"/>
        </w:rPr>
        <w:t xml:space="preserve">Rok za izvedbo vseh pogodbenih del je </w:t>
      </w:r>
      <w:r>
        <w:rPr>
          <w:rFonts w:ascii="Arial" w:hAnsi="Arial"/>
          <w:sz w:val="20"/>
        </w:rPr>
        <w:t>sedem</w:t>
      </w:r>
      <w:r w:rsidRPr="000555FF">
        <w:rPr>
          <w:rFonts w:ascii="Arial" w:hAnsi="Arial"/>
          <w:sz w:val="20"/>
        </w:rPr>
        <w:t xml:space="preserve"> let od dneva začetka izvajanja del.</w:t>
      </w:r>
    </w:p>
    <w:p w14:paraId="15D6B84D" w14:textId="77777777" w:rsidR="00E12AF5" w:rsidRPr="000555FF" w:rsidRDefault="00E12AF5" w:rsidP="00E12AF5">
      <w:pPr>
        <w:spacing w:line="288" w:lineRule="auto"/>
        <w:jc w:val="both"/>
        <w:rPr>
          <w:rFonts w:ascii="Arial" w:hAnsi="Arial"/>
          <w:sz w:val="20"/>
        </w:rPr>
      </w:pPr>
    </w:p>
    <w:p w14:paraId="69692448" w14:textId="77777777" w:rsidR="00E12AF5" w:rsidRDefault="00E12AF5" w:rsidP="00E12AF5">
      <w:pPr>
        <w:spacing w:line="288" w:lineRule="auto"/>
        <w:jc w:val="both"/>
        <w:rPr>
          <w:rFonts w:ascii="Arial" w:hAnsi="Arial"/>
          <w:sz w:val="20"/>
        </w:rPr>
      </w:pPr>
      <w:r w:rsidRPr="000555FF">
        <w:rPr>
          <w:rFonts w:ascii="Arial" w:hAnsi="Arial"/>
          <w:sz w:val="20"/>
        </w:rPr>
        <w:t>Pogodba velja do izpolnitve vseh pogodbenih obveznosti.</w:t>
      </w:r>
    </w:p>
    <w:p w14:paraId="01A1D4D9" w14:textId="77777777" w:rsidR="00E12AF5" w:rsidRPr="00F96BD4" w:rsidRDefault="00E12AF5" w:rsidP="00E12AF5">
      <w:pPr>
        <w:spacing w:line="288" w:lineRule="auto"/>
        <w:jc w:val="both"/>
        <w:rPr>
          <w:rFonts w:ascii="Arial" w:hAnsi="Arial"/>
          <w:sz w:val="20"/>
        </w:rPr>
      </w:pPr>
    </w:p>
    <w:p w14:paraId="386F3185" w14:textId="77777777" w:rsidR="00E12AF5" w:rsidRPr="00F96BD4" w:rsidRDefault="00E12AF5" w:rsidP="00E12AF5">
      <w:pPr>
        <w:spacing w:line="288" w:lineRule="auto"/>
        <w:jc w:val="both"/>
        <w:rPr>
          <w:rFonts w:ascii="Arial" w:hAnsi="Arial"/>
          <w:sz w:val="20"/>
        </w:rPr>
      </w:pPr>
      <w:r w:rsidRPr="00F96BD4">
        <w:rPr>
          <w:rFonts w:ascii="Arial" w:hAnsi="Arial"/>
          <w:sz w:val="20"/>
        </w:rPr>
        <w:t>Izvajalec mora pogodbene obveznosti izvajati in izvesti v obdobju in rokih, kot je to določeno s to pogodbo. Za storitve, katerih obdobje izvajanja in/ali roki niso dogovorjeni s to pogodbo in njenimi prilogami, bosta izvajalec in naročnik naknadno dogovorila obdobje izvajanja in roke, izvajalec pa je dolžan te roke upoštevati.</w:t>
      </w:r>
    </w:p>
    <w:p w14:paraId="1CCB86FF" w14:textId="77777777" w:rsidR="00E12AF5" w:rsidRPr="00801E83" w:rsidRDefault="00E12AF5" w:rsidP="00E12AF5">
      <w:pPr>
        <w:numPr>
          <w:ilvl w:val="0"/>
          <w:numId w:val="29"/>
        </w:numPr>
        <w:spacing w:line="260" w:lineRule="atLeast"/>
        <w:jc w:val="center"/>
        <w:rPr>
          <w:rFonts w:ascii="Arial" w:hAnsi="Arial" w:cs="Arial"/>
          <w:sz w:val="20"/>
          <w:szCs w:val="20"/>
        </w:rPr>
      </w:pPr>
    </w:p>
    <w:p w14:paraId="4706B51C" w14:textId="77777777" w:rsidR="00E12AF5" w:rsidRPr="00801E83" w:rsidRDefault="00E12AF5" w:rsidP="00E12AF5">
      <w:pPr>
        <w:spacing w:line="260" w:lineRule="atLeast"/>
        <w:jc w:val="both"/>
        <w:rPr>
          <w:rFonts w:ascii="Arial" w:hAnsi="Arial" w:cs="Arial"/>
          <w:sz w:val="20"/>
          <w:szCs w:val="20"/>
        </w:rPr>
      </w:pPr>
    </w:p>
    <w:p w14:paraId="675ED028"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Storitve iz drugega odstavka 1. člena pogodbe se izvajajo kontinuirano</w:t>
      </w:r>
      <w:r>
        <w:rPr>
          <w:rFonts w:ascii="Arial" w:hAnsi="Arial" w:cs="Arial"/>
          <w:sz w:val="20"/>
          <w:szCs w:val="20"/>
        </w:rPr>
        <w:t xml:space="preserve"> in </w:t>
      </w:r>
      <w:r w:rsidRPr="00801E83">
        <w:rPr>
          <w:rFonts w:ascii="Arial" w:hAnsi="Arial" w:cs="Arial"/>
          <w:sz w:val="20"/>
          <w:szCs w:val="20"/>
        </w:rPr>
        <w:t xml:space="preserve">po predhodnem pisnem naročilu naročnika, ki je lahko tudi v obliki elektronske pošte. </w:t>
      </w:r>
    </w:p>
    <w:p w14:paraId="3B647855" w14:textId="77777777" w:rsidR="00E12AF5" w:rsidRPr="00801E83" w:rsidRDefault="00E12AF5" w:rsidP="00E12AF5">
      <w:pPr>
        <w:spacing w:line="260" w:lineRule="atLeast"/>
        <w:jc w:val="both"/>
        <w:rPr>
          <w:rFonts w:ascii="Arial" w:hAnsi="Arial" w:cs="Arial"/>
          <w:sz w:val="20"/>
          <w:szCs w:val="20"/>
        </w:rPr>
      </w:pPr>
    </w:p>
    <w:p w14:paraId="18691AA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Naročnik in izvajalec predhodno dogovorita vsebino, obseg in roke posamezne aktivnosti, naročnik pa končni dogovor potrdi s pisnim naročilom, ki je lahko tudi v obliki elektronske pošte.</w:t>
      </w:r>
    </w:p>
    <w:p w14:paraId="132FBD2E" w14:textId="77777777" w:rsidR="00E12AF5" w:rsidRPr="00801E83" w:rsidRDefault="00E12AF5" w:rsidP="00E12AF5">
      <w:pPr>
        <w:spacing w:line="260" w:lineRule="atLeast"/>
        <w:jc w:val="both"/>
        <w:rPr>
          <w:rFonts w:ascii="Arial" w:hAnsi="Arial" w:cs="Arial"/>
          <w:sz w:val="20"/>
          <w:szCs w:val="20"/>
        </w:rPr>
      </w:pPr>
    </w:p>
    <w:p w14:paraId="297938A6" w14:textId="77777777" w:rsidR="00E12AF5" w:rsidRDefault="00E12AF5" w:rsidP="00E12AF5">
      <w:pPr>
        <w:spacing w:line="260" w:lineRule="atLeast"/>
        <w:jc w:val="both"/>
        <w:rPr>
          <w:rFonts w:ascii="Arial" w:hAnsi="Arial" w:cs="Arial"/>
          <w:sz w:val="20"/>
          <w:szCs w:val="20"/>
        </w:rPr>
      </w:pPr>
      <w:r w:rsidRPr="00801E83">
        <w:rPr>
          <w:rFonts w:ascii="Arial" w:hAnsi="Arial" w:cs="Arial"/>
          <w:sz w:val="20"/>
          <w:szCs w:val="20"/>
        </w:rPr>
        <w:t>Izvajalec mora storitve izvajati ob delavnikih vsaj med 7.30 in 16.30 uro, izven tega delovnega časa pa po dogovoru z naročnikom.</w:t>
      </w:r>
    </w:p>
    <w:p w14:paraId="2A7EEEDB" w14:textId="77777777" w:rsidR="00E12AF5" w:rsidRPr="00801E83" w:rsidRDefault="00E12AF5" w:rsidP="00E12AF5">
      <w:pPr>
        <w:spacing w:line="260" w:lineRule="atLeast"/>
        <w:jc w:val="both"/>
        <w:rPr>
          <w:rFonts w:ascii="Arial" w:hAnsi="Arial" w:cs="Arial"/>
          <w:sz w:val="20"/>
          <w:szCs w:val="20"/>
        </w:rPr>
      </w:pPr>
    </w:p>
    <w:p w14:paraId="629E0406" w14:textId="77777777" w:rsidR="00E12AF5" w:rsidRPr="00801E83" w:rsidRDefault="00E12AF5" w:rsidP="00E12AF5">
      <w:pPr>
        <w:numPr>
          <w:ilvl w:val="0"/>
          <w:numId w:val="29"/>
        </w:numPr>
        <w:spacing w:line="260" w:lineRule="atLeast"/>
        <w:jc w:val="center"/>
        <w:rPr>
          <w:rFonts w:ascii="Arial" w:hAnsi="Arial" w:cs="Arial"/>
          <w:sz w:val="20"/>
          <w:szCs w:val="20"/>
        </w:rPr>
      </w:pPr>
    </w:p>
    <w:p w14:paraId="630D4A6C" w14:textId="77777777" w:rsidR="00E12AF5" w:rsidRPr="00801E83" w:rsidRDefault="00E12AF5" w:rsidP="00E12AF5">
      <w:pPr>
        <w:spacing w:line="260" w:lineRule="atLeast"/>
        <w:jc w:val="both"/>
        <w:rPr>
          <w:rFonts w:ascii="Arial" w:hAnsi="Arial" w:cs="Arial"/>
          <w:sz w:val="20"/>
          <w:szCs w:val="20"/>
        </w:rPr>
      </w:pPr>
    </w:p>
    <w:p w14:paraId="0FECEED3" w14:textId="77777777" w:rsidR="00E12AF5" w:rsidRDefault="00E12AF5" w:rsidP="00E12AF5">
      <w:pPr>
        <w:spacing w:line="260" w:lineRule="atLeast"/>
        <w:jc w:val="both"/>
        <w:rPr>
          <w:rFonts w:ascii="Arial" w:hAnsi="Arial" w:cs="Arial"/>
          <w:sz w:val="20"/>
          <w:szCs w:val="20"/>
        </w:rPr>
      </w:pPr>
      <w:r w:rsidRPr="00801E83">
        <w:rPr>
          <w:rFonts w:ascii="Arial" w:hAnsi="Arial" w:cs="Arial"/>
          <w:sz w:val="20"/>
          <w:szCs w:val="20"/>
        </w:rPr>
        <w:t xml:space="preserve">Naročnik bo morebitne napake in druge zahtevke izvajalcu sporočal po elektronski pošti ali telefonsko. </w:t>
      </w:r>
    </w:p>
    <w:p w14:paraId="0F92C31C" w14:textId="77777777" w:rsidR="00E12AF5" w:rsidRDefault="00E12AF5" w:rsidP="00E12AF5">
      <w:pPr>
        <w:spacing w:line="260" w:lineRule="atLeast"/>
        <w:jc w:val="both"/>
        <w:rPr>
          <w:rFonts w:ascii="Arial" w:hAnsi="Arial" w:cs="Arial"/>
          <w:sz w:val="20"/>
          <w:szCs w:val="20"/>
        </w:rPr>
      </w:pPr>
    </w:p>
    <w:p w14:paraId="0C53D45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Vsebina zahtevka je opredeljena v 7. členu te pogodbe. Izvajalec zagotavlja, da bo omogočal prijavo zahtevkov po elektronski pošti vse dni v letu, 24 ur na dan (365x24), prijavo preko telefona pa v delovnem času naročnika, ki je ob delovnikih od 7:30 ure zjutraj do 16:30 ure popoldne.</w:t>
      </w:r>
    </w:p>
    <w:p w14:paraId="0705551D" w14:textId="77777777" w:rsidR="00E12AF5" w:rsidRDefault="00E12AF5" w:rsidP="00E12AF5">
      <w:pPr>
        <w:spacing w:line="260" w:lineRule="atLeast"/>
        <w:jc w:val="both"/>
        <w:rPr>
          <w:rFonts w:ascii="Arial" w:hAnsi="Arial" w:cs="Arial"/>
          <w:sz w:val="20"/>
          <w:szCs w:val="20"/>
        </w:rPr>
      </w:pPr>
    </w:p>
    <w:p w14:paraId="729EEEA8" w14:textId="77777777" w:rsidR="00E12AF5" w:rsidRDefault="00E12AF5" w:rsidP="00E12AF5">
      <w:pPr>
        <w:spacing w:line="260" w:lineRule="atLeast"/>
        <w:jc w:val="both"/>
        <w:rPr>
          <w:rFonts w:ascii="Arial" w:hAnsi="Arial" w:cs="Arial"/>
          <w:sz w:val="20"/>
          <w:szCs w:val="20"/>
        </w:rPr>
      </w:pPr>
      <w:r w:rsidRPr="00801E83">
        <w:rPr>
          <w:rFonts w:ascii="Arial" w:hAnsi="Arial" w:cs="Arial"/>
          <w:sz w:val="20"/>
          <w:szCs w:val="20"/>
        </w:rPr>
        <w:t>Izvajalec bo naročnika ob podpisu pogodbe pisno obvestil o naslovu, elektronskem naslovu in telefonski številki za sprejem zahtevkov. Izvajalec bo naročnika pisno obveščal o morebitnih spremembah naslova, elektronskega naslova in telefonske številke in sicer takoj po nastanku spremembe. V kolikor sprememba naslova ni sporočena, se kot relevantni naslovi štejejo obstoječi naslovi.</w:t>
      </w:r>
    </w:p>
    <w:p w14:paraId="56369AEA" w14:textId="77777777" w:rsidR="00E12AF5" w:rsidRPr="00801E83" w:rsidRDefault="00E12AF5" w:rsidP="00E12AF5">
      <w:pPr>
        <w:spacing w:line="260" w:lineRule="atLeast"/>
        <w:jc w:val="both"/>
        <w:rPr>
          <w:rFonts w:ascii="Arial" w:hAnsi="Arial" w:cs="Arial"/>
          <w:sz w:val="20"/>
          <w:szCs w:val="20"/>
        </w:rPr>
      </w:pPr>
    </w:p>
    <w:p w14:paraId="07E1F4D4" w14:textId="77777777" w:rsidR="00E12AF5" w:rsidRPr="00801E83" w:rsidRDefault="00E12AF5" w:rsidP="00E12AF5">
      <w:pPr>
        <w:numPr>
          <w:ilvl w:val="0"/>
          <w:numId w:val="29"/>
        </w:numPr>
        <w:spacing w:line="260" w:lineRule="atLeast"/>
        <w:jc w:val="center"/>
        <w:rPr>
          <w:rFonts w:ascii="Arial" w:hAnsi="Arial" w:cs="Arial"/>
          <w:sz w:val="20"/>
          <w:szCs w:val="20"/>
        </w:rPr>
      </w:pPr>
    </w:p>
    <w:p w14:paraId="027A1920" w14:textId="77777777" w:rsidR="00E12AF5" w:rsidRDefault="00E12AF5" w:rsidP="00E12AF5">
      <w:pPr>
        <w:spacing w:line="260" w:lineRule="atLeast"/>
        <w:jc w:val="both"/>
        <w:rPr>
          <w:rFonts w:ascii="Arial" w:hAnsi="Arial" w:cs="Arial"/>
          <w:sz w:val="20"/>
          <w:szCs w:val="20"/>
        </w:rPr>
      </w:pPr>
    </w:p>
    <w:p w14:paraId="2122854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Odzivni čas na prijavo zahtevka je tisti čas, ki preteče od prejema naročnikove zahteve za pomoč do trenutka, ko izvajalec začne z reševanjem zahtevka. Odzivni čas je odvisen od resnosti zahtevka, kot ga v prijavi navede naročnik in po potrebi uskladi z izvajalcem.</w:t>
      </w:r>
    </w:p>
    <w:p w14:paraId="445F54BA" w14:textId="77777777" w:rsidR="00E12AF5" w:rsidRPr="00801E83" w:rsidRDefault="00E12AF5" w:rsidP="00E12AF5">
      <w:pPr>
        <w:spacing w:line="260" w:lineRule="atLeast"/>
        <w:jc w:val="both"/>
        <w:rPr>
          <w:rFonts w:ascii="Arial" w:hAnsi="Arial" w:cs="Arial"/>
          <w:sz w:val="20"/>
          <w:szCs w:val="20"/>
        </w:rPr>
      </w:pPr>
    </w:p>
    <w:p w14:paraId="184237F1"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Čas, v katerem mora izvajalec odpraviti napako, začne teči od začetka reševanja zahtevka s strani izvajalca.</w:t>
      </w:r>
    </w:p>
    <w:p w14:paraId="3F68E042" w14:textId="77777777" w:rsidR="00E12AF5" w:rsidRPr="00801E83" w:rsidRDefault="00E12AF5" w:rsidP="00E12AF5">
      <w:pPr>
        <w:spacing w:line="260" w:lineRule="atLeast"/>
        <w:jc w:val="both"/>
        <w:rPr>
          <w:rFonts w:ascii="Arial" w:hAnsi="Arial" w:cs="Arial"/>
          <w:sz w:val="20"/>
          <w:szCs w:val="20"/>
        </w:rPr>
      </w:pPr>
    </w:p>
    <w:p w14:paraId="3570174C"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Resnost zahtevkov in odzivni čas ter čas, v katerem mora izvajalec odpraviti napako, ki sodi v storitev vzdrževanja, se določi po naslednji tabeli:</w:t>
      </w:r>
    </w:p>
    <w:p w14:paraId="283A97DA" w14:textId="77777777" w:rsidR="00E12AF5" w:rsidRPr="00801E83" w:rsidRDefault="00E12AF5" w:rsidP="00E12AF5">
      <w:pPr>
        <w:spacing w:line="260" w:lineRule="atLeast"/>
        <w:jc w:val="both"/>
        <w:rPr>
          <w:rFonts w:ascii="Arial" w:hAnsi="Arial"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1"/>
        <w:gridCol w:w="2372"/>
        <w:gridCol w:w="1947"/>
        <w:gridCol w:w="2160"/>
      </w:tblGrid>
      <w:tr w:rsidR="00E12AF5" w:rsidRPr="00801E83" w14:paraId="1DFFC146" w14:textId="77777777" w:rsidTr="00C77D20">
        <w:tc>
          <w:tcPr>
            <w:tcW w:w="2051" w:type="dxa"/>
          </w:tcPr>
          <w:p w14:paraId="6AE0467B" w14:textId="77777777" w:rsidR="00E12AF5" w:rsidRPr="00801E83" w:rsidRDefault="00E12AF5" w:rsidP="00C77D20">
            <w:pPr>
              <w:spacing w:line="260" w:lineRule="atLeast"/>
              <w:jc w:val="center"/>
              <w:rPr>
                <w:rFonts w:ascii="Arial" w:hAnsi="Arial" w:cs="Arial"/>
                <w:b/>
                <w:sz w:val="20"/>
                <w:szCs w:val="20"/>
              </w:rPr>
            </w:pPr>
          </w:p>
          <w:p w14:paraId="38FCD70B" w14:textId="77777777" w:rsidR="00E12AF5" w:rsidRPr="00801E83" w:rsidRDefault="00E12AF5" w:rsidP="00C77D20">
            <w:pPr>
              <w:spacing w:line="260" w:lineRule="atLeast"/>
              <w:jc w:val="center"/>
              <w:rPr>
                <w:rFonts w:ascii="Arial" w:hAnsi="Arial" w:cs="Arial"/>
                <w:b/>
                <w:sz w:val="20"/>
                <w:szCs w:val="20"/>
              </w:rPr>
            </w:pPr>
            <w:r w:rsidRPr="00801E83">
              <w:rPr>
                <w:rFonts w:ascii="Arial" w:hAnsi="Arial" w:cs="Arial"/>
                <w:b/>
                <w:sz w:val="20"/>
                <w:szCs w:val="20"/>
              </w:rPr>
              <w:t>Resnost zahtevka</w:t>
            </w:r>
          </w:p>
        </w:tc>
        <w:tc>
          <w:tcPr>
            <w:tcW w:w="2372" w:type="dxa"/>
          </w:tcPr>
          <w:p w14:paraId="56D28C4C" w14:textId="77777777" w:rsidR="00E12AF5" w:rsidRPr="00801E83" w:rsidRDefault="00E12AF5" w:rsidP="00C77D20">
            <w:pPr>
              <w:spacing w:line="260" w:lineRule="atLeast"/>
              <w:jc w:val="center"/>
              <w:rPr>
                <w:rFonts w:ascii="Arial" w:hAnsi="Arial" w:cs="Arial"/>
                <w:b/>
                <w:sz w:val="20"/>
                <w:szCs w:val="20"/>
              </w:rPr>
            </w:pPr>
          </w:p>
          <w:p w14:paraId="665D2E80" w14:textId="77777777" w:rsidR="00E12AF5" w:rsidRPr="00801E83" w:rsidRDefault="00E12AF5" w:rsidP="00C77D20">
            <w:pPr>
              <w:spacing w:line="260" w:lineRule="atLeast"/>
              <w:jc w:val="center"/>
              <w:rPr>
                <w:rFonts w:ascii="Arial" w:hAnsi="Arial" w:cs="Arial"/>
                <w:b/>
                <w:sz w:val="20"/>
                <w:szCs w:val="20"/>
              </w:rPr>
            </w:pPr>
            <w:r w:rsidRPr="00801E83">
              <w:rPr>
                <w:rFonts w:ascii="Arial" w:hAnsi="Arial" w:cs="Arial"/>
                <w:b/>
                <w:sz w:val="20"/>
                <w:szCs w:val="20"/>
              </w:rPr>
              <w:t>Opis zahtevka</w:t>
            </w:r>
          </w:p>
        </w:tc>
        <w:tc>
          <w:tcPr>
            <w:tcW w:w="1947" w:type="dxa"/>
          </w:tcPr>
          <w:p w14:paraId="1FCDDE1C" w14:textId="77777777" w:rsidR="00E12AF5" w:rsidRPr="00801E83" w:rsidRDefault="00E12AF5" w:rsidP="00C77D20">
            <w:pPr>
              <w:spacing w:line="260" w:lineRule="atLeast"/>
              <w:jc w:val="center"/>
              <w:rPr>
                <w:rFonts w:ascii="Arial" w:hAnsi="Arial" w:cs="Arial"/>
                <w:b/>
                <w:sz w:val="20"/>
                <w:szCs w:val="20"/>
              </w:rPr>
            </w:pPr>
          </w:p>
          <w:p w14:paraId="37CEAA72" w14:textId="77777777" w:rsidR="00E12AF5" w:rsidRPr="00801E83" w:rsidRDefault="00E12AF5" w:rsidP="00C77D20">
            <w:pPr>
              <w:spacing w:line="260" w:lineRule="atLeast"/>
              <w:jc w:val="center"/>
              <w:rPr>
                <w:rFonts w:ascii="Arial" w:hAnsi="Arial" w:cs="Arial"/>
                <w:b/>
                <w:sz w:val="20"/>
                <w:szCs w:val="20"/>
              </w:rPr>
            </w:pPr>
            <w:r w:rsidRPr="00801E83">
              <w:rPr>
                <w:rFonts w:ascii="Arial" w:hAnsi="Arial" w:cs="Arial"/>
                <w:b/>
                <w:sz w:val="20"/>
                <w:szCs w:val="20"/>
              </w:rPr>
              <w:t>Odzivni čas</w:t>
            </w:r>
          </w:p>
        </w:tc>
        <w:tc>
          <w:tcPr>
            <w:tcW w:w="2160" w:type="dxa"/>
          </w:tcPr>
          <w:p w14:paraId="0E6D9BD4" w14:textId="77777777" w:rsidR="00E12AF5" w:rsidRPr="00801E83" w:rsidRDefault="00E12AF5" w:rsidP="00C77D20">
            <w:pPr>
              <w:spacing w:line="260" w:lineRule="atLeast"/>
              <w:jc w:val="center"/>
              <w:rPr>
                <w:rFonts w:ascii="Arial" w:hAnsi="Arial" w:cs="Arial"/>
                <w:b/>
                <w:sz w:val="20"/>
                <w:szCs w:val="20"/>
              </w:rPr>
            </w:pPr>
            <w:r w:rsidRPr="00801E83">
              <w:rPr>
                <w:rFonts w:ascii="Arial" w:hAnsi="Arial" w:cs="Arial"/>
                <w:b/>
                <w:sz w:val="20"/>
                <w:szCs w:val="20"/>
              </w:rPr>
              <w:t>Čas</w:t>
            </w:r>
            <w:r>
              <w:rPr>
                <w:rFonts w:ascii="Arial" w:hAnsi="Arial" w:cs="Arial"/>
                <w:b/>
                <w:sz w:val="20"/>
                <w:szCs w:val="20"/>
              </w:rPr>
              <w:t>,</w:t>
            </w:r>
            <w:r w:rsidRPr="00801E83">
              <w:rPr>
                <w:rFonts w:ascii="Arial" w:hAnsi="Arial" w:cs="Arial"/>
                <w:b/>
                <w:sz w:val="20"/>
                <w:szCs w:val="20"/>
              </w:rPr>
              <w:t xml:space="preserve"> v katerem mora izvajalec odpraviti napako</w:t>
            </w:r>
          </w:p>
        </w:tc>
      </w:tr>
      <w:tr w:rsidR="00E12AF5" w:rsidRPr="00801E83" w14:paraId="72B14F33" w14:textId="77777777" w:rsidTr="00C77D20">
        <w:tc>
          <w:tcPr>
            <w:tcW w:w="2051" w:type="dxa"/>
          </w:tcPr>
          <w:p w14:paraId="77A6692D"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Kritičen</w:t>
            </w:r>
          </w:p>
        </w:tc>
        <w:tc>
          <w:tcPr>
            <w:tcW w:w="2372" w:type="dxa"/>
          </w:tcPr>
          <w:p w14:paraId="461DDFE1"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Poslovni proces uporabnika je onemogočen</w:t>
            </w:r>
          </w:p>
        </w:tc>
        <w:tc>
          <w:tcPr>
            <w:tcW w:w="1947" w:type="dxa"/>
          </w:tcPr>
          <w:p w14:paraId="03229063"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do 2 uri</w:t>
            </w:r>
          </w:p>
        </w:tc>
        <w:tc>
          <w:tcPr>
            <w:tcW w:w="2160" w:type="dxa"/>
          </w:tcPr>
          <w:p w14:paraId="6009CAAE"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4 ure</w:t>
            </w:r>
          </w:p>
        </w:tc>
      </w:tr>
      <w:tr w:rsidR="00E12AF5" w:rsidRPr="00801E83" w14:paraId="5060CC56" w14:textId="77777777" w:rsidTr="00C77D20">
        <w:tc>
          <w:tcPr>
            <w:tcW w:w="2051" w:type="dxa"/>
          </w:tcPr>
          <w:p w14:paraId="17384E24"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Resen</w:t>
            </w:r>
          </w:p>
        </w:tc>
        <w:tc>
          <w:tcPr>
            <w:tcW w:w="2372" w:type="dxa"/>
          </w:tcPr>
          <w:p w14:paraId="661A833B"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Poslovni proces uporabnika je močno oviran</w:t>
            </w:r>
          </w:p>
        </w:tc>
        <w:tc>
          <w:tcPr>
            <w:tcW w:w="1947" w:type="dxa"/>
          </w:tcPr>
          <w:p w14:paraId="22296B91"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do 4 ure</w:t>
            </w:r>
          </w:p>
        </w:tc>
        <w:tc>
          <w:tcPr>
            <w:tcW w:w="2160" w:type="dxa"/>
          </w:tcPr>
          <w:p w14:paraId="2A105A31"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8 ur</w:t>
            </w:r>
          </w:p>
        </w:tc>
      </w:tr>
      <w:tr w:rsidR="00E12AF5" w:rsidRPr="00801E83" w14:paraId="5777DBEE" w14:textId="77777777" w:rsidTr="00C77D20">
        <w:tc>
          <w:tcPr>
            <w:tcW w:w="2051" w:type="dxa"/>
          </w:tcPr>
          <w:p w14:paraId="2C8BE479"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Manjši</w:t>
            </w:r>
          </w:p>
        </w:tc>
        <w:tc>
          <w:tcPr>
            <w:tcW w:w="2372" w:type="dxa"/>
          </w:tcPr>
          <w:p w14:paraId="0DC8B8A6"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Zmanjšana produktivnost uporabnika</w:t>
            </w:r>
          </w:p>
        </w:tc>
        <w:tc>
          <w:tcPr>
            <w:tcW w:w="1947" w:type="dxa"/>
          </w:tcPr>
          <w:p w14:paraId="68605EBE"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do 6 ur</w:t>
            </w:r>
          </w:p>
        </w:tc>
        <w:tc>
          <w:tcPr>
            <w:tcW w:w="2160" w:type="dxa"/>
          </w:tcPr>
          <w:p w14:paraId="541F7FD4" w14:textId="77777777" w:rsidR="00E12AF5" w:rsidRPr="00801E83" w:rsidRDefault="00E12AF5" w:rsidP="00C77D20">
            <w:pPr>
              <w:spacing w:line="260" w:lineRule="atLeast"/>
              <w:jc w:val="both"/>
              <w:rPr>
                <w:rFonts w:ascii="Arial" w:hAnsi="Arial" w:cs="Arial"/>
                <w:sz w:val="20"/>
                <w:szCs w:val="20"/>
              </w:rPr>
            </w:pPr>
            <w:r w:rsidRPr="00801E83">
              <w:rPr>
                <w:rFonts w:ascii="Arial" w:hAnsi="Arial" w:cs="Arial"/>
                <w:sz w:val="20"/>
                <w:szCs w:val="20"/>
              </w:rPr>
              <w:t>10 ur</w:t>
            </w:r>
          </w:p>
        </w:tc>
      </w:tr>
    </w:tbl>
    <w:p w14:paraId="2C3D133A" w14:textId="77777777" w:rsidR="00E12AF5" w:rsidRPr="00801E83" w:rsidRDefault="00E12AF5" w:rsidP="00E12AF5">
      <w:pPr>
        <w:spacing w:line="260" w:lineRule="atLeast"/>
        <w:jc w:val="both"/>
        <w:rPr>
          <w:rFonts w:ascii="Arial" w:hAnsi="Arial" w:cs="Arial"/>
          <w:sz w:val="20"/>
          <w:szCs w:val="20"/>
        </w:rPr>
      </w:pPr>
    </w:p>
    <w:p w14:paraId="3E1762C6"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Če izvajalec oceni, da je napaka takšna, da je ne bo mogoče odpraviti v času, zahtevanem v tem členu, to nemudoma (v vsakem primeru pa v času, ki je določen za odpravo napake) pisno sporoči naročniku, z obrazložitvijo ter predlogom</w:t>
      </w:r>
      <w:r>
        <w:rPr>
          <w:rFonts w:ascii="Arial" w:hAnsi="Arial" w:cs="Arial"/>
          <w:sz w:val="20"/>
          <w:szCs w:val="20"/>
        </w:rPr>
        <w:t>,</w:t>
      </w:r>
      <w:r w:rsidRPr="00801E83">
        <w:rPr>
          <w:rFonts w:ascii="Arial" w:hAnsi="Arial" w:cs="Arial"/>
          <w:sz w:val="20"/>
          <w:szCs w:val="20"/>
        </w:rPr>
        <w:t xml:space="preserve"> v kolikšnem času je napako možno odpraviti. Naročnik izvajalcu predlog pisno potrdi ali zavrne. Če naročnik predlog zavrne, mora navesti obrazložitev zavrnitve.</w:t>
      </w:r>
    </w:p>
    <w:p w14:paraId="22352371" w14:textId="77777777" w:rsidR="00E12AF5" w:rsidRPr="00801E83" w:rsidRDefault="00E12AF5" w:rsidP="00E12AF5">
      <w:pPr>
        <w:spacing w:line="260" w:lineRule="atLeast"/>
        <w:jc w:val="both"/>
        <w:rPr>
          <w:rFonts w:ascii="Arial" w:hAnsi="Arial" w:cs="Arial"/>
          <w:sz w:val="20"/>
          <w:szCs w:val="20"/>
        </w:rPr>
      </w:pPr>
    </w:p>
    <w:p w14:paraId="6B9D73E6"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Izvajalec se obvezuje, da bo v primeru, ko gre za storitve osnovnega vzdrževanja sistema EUCARIS, kontinuirano reševal zahtevek, dokler poslovni proces ne bo normalno stekel.</w:t>
      </w:r>
    </w:p>
    <w:p w14:paraId="12743432" w14:textId="77777777" w:rsidR="00E12AF5" w:rsidRPr="00801E83" w:rsidRDefault="00E12AF5" w:rsidP="00E12AF5">
      <w:pPr>
        <w:spacing w:line="260" w:lineRule="atLeast"/>
        <w:jc w:val="both"/>
        <w:rPr>
          <w:rFonts w:ascii="Arial" w:hAnsi="Arial" w:cs="Arial"/>
          <w:sz w:val="20"/>
          <w:szCs w:val="20"/>
        </w:rPr>
      </w:pPr>
    </w:p>
    <w:p w14:paraId="0F031C89" w14:textId="77777777" w:rsidR="00E12AF5" w:rsidRPr="00801E83" w:rsidRDefault="00E12AF5" w:rsidP="00E12AF5">
      <w:pPr>
        <w:numPr>
          <w:ilvl w:val="0"/>
          <w:numId w:val="29"/>
        </w:numPr>
        <w:spacing w:line="260" w:lineRule="atLeast"/>
        <w:jc w:val="center"/>
        <w:rPr>
          <w:rFonts w:ascii="Arial" w:hAnsi="Arial" w:cs="Arial"/>
          <w:sz w:val="20"/>
          <w:szCs w:val="20"/>
        </w:rPr>
      </w:pPr>
    </w:p>
    <w:p w14:paraId="056A7A5B" w14:textId="77777777" w:rsidR="00E12AF5" w:rsidRPr="00801E83" w:rsidRDefault="00E12AF5" w:rsidP="00E12AF5">
      <w:pPr>
        <w:spacing w:line="260" w:lineRule="atLeast"/>
        <w:jc w:val="both"/>
        <w:rPr>
          <w:rFonts w:ascii="Arial" w:hAnsi="Arial" w:cs="Arial"/>
          <w:sz w:val="20"/>
          <w:szCs w:val="20"/>
        </w:rPr>
      </w:pPr>
    </w:p>
    <w:p w14:paraId="60E4AC9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V prijavi zahtevka za pomoč naročnik praviloma navede naslednje podatke:</w:t>
      </w:r>
    </w:p>
    <w:p w14:paraId="3FBD9A75" w14:textId="77777777" w:rsidR="00E12AF5" w:rsidRPr="00801E83" w:rsidRDefault="00E12AF5" w:rsidP="00E12AF5">
      <w:pPr>
        <w:spacing w:line="260" w:lineRule="atLeast"/>
        <w:jc w:val="both"/>
        <w:rPr>
          <w:rFonts w:ascii="Arial" w:hAnsi="Arial" w:cs="Arial"/>
          <w:sz w:val="20"/>
          <w:szCs w:val="20"/>
        </w:rPr>
      </w:pPr>
    </w:p>
    <w:p w14:paraId="67DB5B89"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ime in priimek kontaktne osebe oz. prijavitelja,</w:t>
      </w:r>
    </w:p>
    <w:p w14:paraId="65537939"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naziv in naslov naročnika,</w:t>
      </w:r>
    </w:p>
    <w:p w14:paraId="4E5E7378"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lastRenderedPageBreak/>
        <w:t>oznako pogodbe o vzdrževanju oz. drugo prepoznavno oznako, ki jo določi izvajalec,</w:t>
      </w:r>
    </w:p>
    <w:p w14:paraId="1880B4CA"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datum in čas prijave,</w:t>
      </w:r>
    </w:p>
    <w:p w14:paraId="1CA455F8"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način obveščanja naročnika o statusu reševanja prijavljenega zahtevka,</w:t>
      </w:r>
    </w:p>
    <w:p w14:paraId="6782C17D"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kratek opis zahtevka (razpoznavno ime zahtevka),</w:t>
      </w:r>
    </w:p>
    <w:p w14:paraId="1E45D3AB"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vrsta zahtevka (opis težave, opredelitev vprašanja, programska napaka, napaka v dokumentaciji, drugo),</w:t>
      </w:r>
    </w:p>
    <w:p w14:paraId="77D6193D"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resnost zahtevka (</w:t>
      </w:r>
      <w:r w:rsidRPr="00801E83">
        <w:rPr>
          <w:rFonts w:ascii="Arial" w:hAnsi="Arial" w:cs="Arial"/>
          <w:i/>
          <w:sz w:val="20"/>
          <w:szCs w:val="20"/>
        </w:rPr>
        <w:t>kritičen</w:t>
      </w:r>
      <w:r w:rsidRPr="00801E83">
        <w:rPr>
          <w:rFonts w:ascii="Arial" w:hAnsi="Arial" w:cs="Arial"/>
          <w:sz w:val="20"/>
          <w:szCs w:val="20"/>
        </w:rPr>
        <w:t xml:space="preserve">: poslovni proces uporabnika je onemogočen, </w:t>
      </w:r>
      <w:r w:rsidRPr="00801E83">
        <w:rPr>
          <w:rFonts w:ascii="Arial" w:hAnsi="Arial" w:cs="Arial"/>
          <w:i/>
          <w:sz w:val="20"/>
          <w:szCs w:val="20"/>
        </w:rPr>
        <w:t>resen</w:t>
      </w:r>
      <w:r w:rsidRPr="00801E83">
        <w:rPr>
          <w:rFonts w:ascii="Arial" w:hAnsi="Arial" w:cs="Arial"/>
          <w:sz w:val="20"/>
          <w:szCs w:val="20"/>
        </w:rPr>
        <w:t xml:space="preserve">: poslovni proces uporabnika je močno oviran, </w:t>
      </w:r>
      <w:r w:rsidRPr="00801E83">
        <w:rPr>
          <w:rFonts w:ascii="Arial" w:hAnsi="Arial" w:cs="Arial"/>
          <w:i/>
          <w:sz w:val="20"/>
          <w:szCs w:val="20"/>
        </w:rPr>
        <w:t>manjši</w:t>
      </w:r>
      <w:r w:rsidRPr="00801E83">
        <w:rPr>
          <w:rFonts w:ascii="Arial" w:hAnsi="Arial" w:cs="Arial"/>
          <w:sz w:val="20"/>
          <w:szCs w:val="20"/>
        </w:rPr>
        <w:t>: zmanjšana produktivnost uporabnika),</w:t>
      </w:r>
    </w:p>
    <w:p w14:paraId="6B933C5B"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predlagana prioriteta reševanja zahtevka (visoka, srednja, nizka),</w:t>
      </w:r>
    </w:p>
    <w:p w14:paraId="0A7F715D"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podroben opis zahtevka (ali posnetek ekrana v elektronski obliki),</w:t>
      </w:r>
    </w:p>
    <w:p w14:paraId="562CAB77"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opis strojnega okolja (tip računalnika, procesor in hitrost, velikost spomina in diska),</w:t>
      </w:r>
    </w:p>
    <w:p w14:paraId="0ABAD44B"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 xml:space="preserve">lastnosti delovnega okolja (vrsta in verzija operacijskega sistema, spletnega brskalnika…), </w:t>
      </w:r>
    </w:p>
    <w:p w14:paraId="3C6EEF7A"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ponovljivost zahtevka (opis zaporedja ukazov oziroma okoliščin, pri katerih pride do zahtevka),</w:t>
      </w:r>
    </w:p>
    <w:p w14:paraId="06E5F7EF" w14:textId="77777777" w:rsidR="00E12AF5" w:rsidRPr="00801E83" w:rsidRDefault="00E12AF5" w:rsidP="00E12AF5">
      <w:pPr>
        <w:numPr>
          <w:ilvl w:val="0"/>
          <w:numId w:val="34"/>
        </w:numPr>
        <w:spacing w:line="260" w:lineRule="atLeast"/>
        <w:jc w:val="both"/>
        <w:rPr>
          <w:rFonts w:ascii="Arial" w:hAnsi="Arial" w:cs="Arial"/>
          <w:sz w:val="20"/>
          <w:szCs w:val="20"/>
        </w:rPr>
      </w:pPr>
      <w:r w:rsidRPr="00801E83">
        <w:rPr>
          <w:rFonts w:ascii="Arial" w:hAnsi="Arial" w:cs="Arial"/>
          <w:sz w:val="20"/>
          <w:szCs w:val="20"/>
        </w:rPr>
        <w:t>obstoj pomožne rešitve in, če obstaja, njen opis.</w:t>
      </w:r>
    </w:p>
    <w:p w14:paraId="3F6552C8" w14:textId="77777777" w:rsidR="00E12AF5" w:rsidRPr="00801E83" w:rsidRDefault="00E12AF5" w:rsidP="00E12AF5">
      <w:pPr>
        <w:spacing w:line="260" w:lineRule="atLeast"/>
        <w:jc w:val="both"/>
        <w:rPr>
          <w:rFonts w:ascii="Arial" w:hAnsi="Arial" w:cs="Arial"/>
          <w:sz w:val="20"/>
          <w:szCs w:val="20"/>
        </w:rPr>
      </w:pPr>
    </w:p>
    <w:p w14:paraId="2D259D05"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Kot eno (1) reševanje zahtevka se po tej pogodbi smatra vsako posamezno vprašanje oz. zahtevek, ki predstavlja funkcionalno zaključeno celoto.</w:t>
      </w:r>
    </w:p>
    <w:p w14:paraId="1705A4E8" w14:textId="77777777" w:rsidR="00E12AF5" w:rsidRPr="00801E83" w:rsidRDefault="00E12AF5" w:rsidP="00E12AF5">
      <w:pPr>
        <w:spacing w:line="260" w:lineRule="atLeast"/>
        <w:jc w:val="both"/>
        <w:rPr>
          <w:rFonts w:ascii="Arial" w:hAnsi="Arial" w:cs="Arial"/>
          <w:sz w:val="20"/>
          <w:szCs w:val="20"/>
        </w:rPr>
      </w:pPr>
    </w:p>
    <w:p w14:paraId="4E9414D3" w14:textId="77777777" w:rsidR="00E12AF5" w:rsidRPr="00801E83" w:rsidRDefault="00E12AF5" w:rsidP="00E12AF5">
      <w:pPr>
        <w:numPr>
          <w:ilvl w:val="0"/>
          <w:numId w:val="29"/>
        </w:numPr>
        <w:spacing w:line="260" w:lineRule="atLeast"/>
        <w:jc w:val="center"/>
        <w:rPr>
          <w:rFonts w:ascii="Arial" w:hAnsi="Arial" w:cs="Arial"/>
          <w:sz w:val="20"/>
          <w:szCs w:val="20"/>
        </w:rPr>
      </w:pPr>
    </w:p>
    <w:p w14:paraId="21EFB381" w14:textId="77777777" w:rsidR="00E12AF5" w:rsidRPr="00801E83" w:rsidRDefault="00E12AF5" w:rsidP="00E12AF5">
      <w:pPr>
        <w:spacing w:line="260" w:lineRule="atLeast"/>
        <w:jc w:val="both"/>
        <w:rPr>
          <w:rFonts w:ascii="Arial" w:hAnsi="Arial" w:cs="Arial"/>
          <w:sz w:val="20"/>
          <w:szCs w:val="20"/>
        </w:rPr>
      </w:pPr>
    </w:p>
    <w:p w14:paraId="03C60EF8"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Izvajalec lahko v skladu s svojimi standardi in po predhodnem pisnem soglasju naročnika predpiše nov način in obliko prijave zahtevka v pisni ali elektronski obliki (pisni ali elektronski obrazec) oziroma način izmenjave informacij glede na zmožnost naročnika.</w:t>
      </w:r>
    </w:p>
    <w:p w14:paraId="6038EEEC" w14:textId="77777777" w:rsidR="00E12AF5" w:rsidRPr="00801E83" w:rsidRDefault="00E12AF5" w:rsidP="00E12AF5">
      <w:pPr>
        <w:spacing w:line="260" w:lineRule="atLeast"/>
        <w:jc w:val="both"/>
        <w:rPr>
          <w:rFonts w:ascii="Arial" w:hAnsi="Arial" w:cs="Arial"/>
          <w:sz w:val="20"/>
          <w:szCs w:val="20"/>
        </w:rPr>
      </w:pPr>
    </w:p>
    <w:p w14:paraId="0332C1BC"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IV. DRUGE OBVEZNOSTI IN ODGOVORNOSTI IZVAJALCA</w:t>
      </w:r>
    </w:p>
    <w:p w14:paraId="4D3EEF49" w14:textId="77777777" w:rsidR="00E12AF5" w:rsidRPr="00801E83" w:rsidRDefault="00E12AF5" w:rsidP="00E12AF5">
      <w:pPr>
        <w:spacing w:line="260" w:lineRule="atLeast"/>
        <w:jc w:val="both"/>
        <w:rPr>
          <w:rFonts w:ascii="Arial" w:hAnsi="Arial" w:cs="Arial"/>
          <w:sz w:val="20"/>
          <w:szCs w:val="20"/>
        </w:rPr>
      </w:pPr>
    </w:p>
    <w:p w14:paraId="026EA0E3" w14:textId="77777777" w:rsidR="00E12AF5" w:rsidRPr="00801E83" w:rsidRDefault="00E12AF5" w:rsidP="00E12AF5">
      <w:pPr>
        <w:numPr>
          <w:ilvl w:val="0"/>
          <w:numId w:val="29"/>
        </w:numPr>
        <w:spacing w:line="260" w:lineRule="atLeast"/>
        <w:jc w:val="center"/>
        <w:rPr>
          <w:rFonts w:ascii="Arial" w:hAnsi="Arial" w:cs="Arial"/>
          <w:sz w:val="20"/>
          <w:szCs w:val="20"/>
        </w:rPr>
      </w:pPr>
    </w:p>
    <w:p w14:paraId="691ED504" w14:textId="77777777" w:rsidR="00E12AF5" w:rsidRPr="00801E83" w:rsidRDefault="00E12AF5" w:rsidP="00E12AF5">
      <w:pPr>
        <w:spacing w:line="260" w:lineRule="atLeast"/>
        <w:jc w:val="both"/>
        <w:rPr>
          <w:rFonts w:ascii="Arial" w:hAnsi="Arial" w:cs="Arial"/>
          <w:sz w:val="20"/>
          <w:szCs w:val="20"/>
        </w:rPr>
      </w:pPr>
    </w:p>
    <w:p w14:paraId="5EDEEF4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S to pogodbo se izvajalec zaveže opraviti v pogodbi določene storitve.</w:t>
      </w:r>
    </w:p>
    <w:p w14:paraId="298DFB5E" w14:textId="77777777" w:rsidR="00E12AF5" w:rsidRPr="00801E83" w:rsidRDefault="00E12AF5" w:rsidP="00E12AF5">
      <w:pPr>
        <w:spacing w:line="260" w:lineRule="atLeast"/>
        <w:jc w:val="both"/>
        <w:rPr>
          <w:rFonts w:ascii="Arial" w:hAnsi="Arial" w:cs="Arial"/>
          <w:sz w:val="20"/>
          <w:szCs w:val="20"/>
        </w:rPr>
      </w:pPr>
    </w:p>
    <w:p w14:paraId="46F0FBB2"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 xml:space="preserve">Izvajalec se obvezuje, da bo:  </w:t>
      </w:r>
    </w:p>
    <w:p w14:paraId="25F4BE7F"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 xml:space="preserve">izvajal storitve po tej pogodbi po pravilih stroke, v skladu z navodili naročnika, s skrbnostjo dobrega gospodarja in v pogodbenem roku, </w:t>
      </w:r>
    </w:p>
    <w:p w14:paraId="393CD804"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 xml:space="preserve">pri izvajanju pogodbenih obveznosti uporabljal napredne tehnologije in metode glede na opremljenost naročnika, </w:t>
      </w:r>
    </w:p>
    <w:p w14:paraId="6E37EF09"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zagotavljal, da sistem EUCARIS deluje v skladu s specificiranimi zahtevami,</w:t>
      </w:r>
    </w:p>
    <w:p w14:paraId="72DA2773"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takoj pisno opozoril naročnika na okoliščine (tekoče probleme, nastale situacije), ki bi lahko otežile ali onemogočile kvalitetno, pravilno in pravočasno izvedbo storitev,</w:t>
      </w:r>
    </w:p>
    <w:p w14:paraId="3628584B"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 xml:space="preserve">omogočal ustrezen nadzor naročniku,  </w:t>
      </w:r>
    </w:p>
    <w:p w14:paraId="44D01647"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vodil evidenco prijav zahtevkov za celoten čas trajanja te pogodbe,</w:t>
      </w:r>
    </w:p>
    <w:p w14:paraId="7DF3843F"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vodil evidenco vseh posegov v sistem EUCARIS,</w:t>
      </w:r>
    </w:p>
    <w:p w14:paraId="022558A8"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 xml:space="preserve">na zahtevo naročnika pripravil letne </w:t>
      </w:r>
      <w:proofErr w:type="spellStart"/>
      <w:r w:rsidRPr="00801E83">
        <w:rPr>
          <w:rFonts w:ascii="Arial" w:hAnsi="Arial" w:cs="Arial"/>
          <w:sz w:val="20"/>
          <w:szCs w:val="20"/>
        </w:rPr>
        <w:t>performančne</w:t>
      </w:r>
      <w:proofErr w:type="spellEnd"/>
      <w:r w:rsidRPr="00801E83">
        <w:rPr>
          <w:rFonts w:ascii="Arial" w:hAnsi="Arial" w:cs="Arial"/>
          <w:sz w:val="20"/>
          <w:szCs w:val="20"/>
        </w:rPr>
        <w:t xml:space="preserve"> podatke o delovanju sistema,</w:t>
      </w:r>
    </w:p>
    <w:p w14:paraId="6DC6CA91" w14:textId="77777777" w:rsidR="00E12AF5" w:rsidRPr="00803460" w:rsidRDefault="00E12AF5" w:rsidP="00E12AF5">
      <w:pPr>
        <w:numPr>
          <w:ilvl w:val="0"/>
          <w:numId w:val="31"/>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 komunikacija</w:t>
      </w:r>
      <w:r>
        <w:rPr>
          <w:rFonts w:ascii="Arial" w:hAnsi="Arial"/>
          <w:sz w:val="20"/>
        </w:rPr>
        <w:t xml:space="preserve"> (vse oblike)</w:t>
      </w:r>
      <w:r w:rsidRPr="00803460">
        <w:rPr>
          <w:rFonts w:ascii="Arial" w:hAnsi="Arial"/>
          <w:sz w:val="20"/>
        </w:rPr>
        <w:t xml:space="preserve"> z naročnikom in drugimi udeleženci </w:t>
      </w:r>
      <w:r>
        <w:rPr>
          <w:rFonts w:ascii="Arial" w:hAnsi="Arial"/>
          <w:sz w:val="20"/>
        </w:rPr>
        <w:t xml:space="preserve">(npr. Ministrstvo za digitalno preobrazbo) </w:t>
      </w:r>
      <w:r w:rsidRPr="00803460">
        <w:rPr>
          <w:rFonts w:ascii="Arial" w:hAnsi="Arial"/>
          <w:sz w:val="20"/>
        </w:rPr>
        <w:t>potekala v slovenskem jeziku</w:t>
      </w:r>
      <w:r>
        <w:rPr>
          <w:rFonts w:ascii="Arial" w:hAnsi="Arial" w:cs="Arial"/>
          <w:sz w:val="20"/>
          <w:szCs w:val="20"/>
          <w:lang w:eastAsia="en-US"/>
        </w:rPr>
        <w:t>,</w:t>
      </w:r>
      <w:r w:rsidRPr="00803460">
        <w:rPr>
          <w:rFonts w:ascii="Arial" w:hAnsi="Arial"/>
          <w:sz w:val="20"/>
        </w:rPr>
        <w:t xml:space="preserve"> </w:t>
      </w:r>
    </w:p>
    <w:p w14:paraId="7E561CF4" w14:textId="77777777" w:rsidR="00E12AF5" w:rsidRPr="00803460" w:rsidRDefault="00E12AF5" w:rsidP="00E12AF5">
      <w:pPr>
        <w:numPr>
          <w:ilvl w:val="0"/>
          <w:numId w:val="31"/>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bodo dela, prevzeta s to pogodbo, izvajali strokovnjaki, imenovani v ponudbi</w:t>
      </w:r>
      <w:r>
        <w:rPr>
          <w:rFonts w:ascii="Arial" w:hAnsi="Arial" w:cs="Arial"/>
          <w:sz w:val="20"/>
          <w:szCs w:val="20"/>
          <w:lang w:eastAsia="en-US"/>
        </w:rPr>
        <w:t>,</w:t>
      </w:r>
    </w:p>
    <w:p w14:paraId="48A1AC5C" w14:textId="77777777" w:rsidR="00E12AF5" w:rsidRPr="00803460" w:rsidRDefault="00E12AF5" w:rsidP="00E12AF5">
      <w:pPr>
        <w:numPr>
          <w:ilvl w:val="0"/>
          <w:numId w:val="31"/>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w:t>
      </w:r>
      <w:r>
        <w:rPr>
          <w:rFonts w:ascii="Arial" w:hAnsi="Arial"/>
          <w:sz w:val="20"/>
        </w:rPr>
        <w:t xml:space="preserve"> vsaj en strokovnjak imenovan v ponudbi</w:t>
      </w:r>
      <w:r w:rsidRPr="00803460">
        <w:rPr>
          <w:rFonts w:ascii="Arial" w:hAnsi="Arial"/>
          <w:sz w:val="20"/>
        </w:rPr>
        <w:t xml:space="preserve"> v primeru zahteve naročnika prisot</w:t>
      </w:r>
      <w:r>
        <w:rPr>
          <w:rFonts w:ascii="Arial" w:hAnsi="Arial"/>
          <w:sz w:val="20"/>
        </w:rPr>
        <w:t>en</w:t>
      </w:r>
      <w:r w:rsidRPr="00803460">
        <w:rPr>
          <w:rFonts w:ascii="Arial" w:hAnsi="Arial"/>
          <w:sz w:val="20"/>
        </w:rPr>
        <w:t xml:space="preserve"> na vseh delovnih sestankih</w:t>
      </w:r>
      <w:r>
        <w:rPr>
          <w:rFonts w:ascii="Arial" w:hAnsi="Arial" w:cs="Arial"/>
          <w:sz w:val="20"/>
          <w:szCs w:val="20"/>
          <w:lang w:eastAsia="en-US"/>
        </w:rPr>
        <w:t>,</w:t>
      </w:r>
    </w:p>
    <w:p w14:paraId="7D5E18AA" w14:textId="77777777" w:rsidR="00E12AF5" w:rsidRPr="00803460" w:rsidRDefault="00E12AF5" w:rsidP="00E12AF5">
      <w:pPr>
        <w:numPr>
          <w:ilvl w:val="0"/>
          <w:numId w:val="31"/>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upošteval določila veljavnih predpisov s področja informacijske varnosti</w:t>
      </w:r>
      <w:r>
        <w:rPr>
          <w:rFonts w:ascii="Arial" w:hAnsi="Arial" w:cs="Arial"/>
          <w:sz w:val="20"/>
          <w:szCs w:val="20"/>
          <w:lang w:eastAsia="en-US"/>
        </w:rPr>
        <w:t>,</w:t>
      </w:r>
    </w:p>
    <w:p w14:paraId="1DE52A65" w14:textId="77777777" w:rsidR="00E12AF5" w:rsidRPr="00801E83"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t>plačal pogodbeno kazen, kot je določena v tej pogodbi, v primeru zamude, ki bo nastala po izključni krivdi izvajalca,</w:t>
      </w:r>
    </w:p>
    <w:p w14:paraId="7B98293F" w14:textId="77777777" w:rsidR="00E12AF5" w:rsidRPr="00D408FB" w:rsidRDefault="00E12AF5" w:rsidP="00E12AF5">
      <w:pPr>
        <w:numPr>
          <w:ilvl w:val="0"/>
          <w:numId w:val="31"/>
        </w:numPr>
        <w:spacing w:line="260" w:lineRule="atLeast"/>
        <w:jc w:val="both"/>
        <w:rPr>
          <w:rFonts w:ascii="Arial" w:hAnsi="Arial" w:cs="Arial"/>
          <w:sz w:val="20"/>
          <w:szCs w:val="20"/>
        </w:rPr>
      </w:pPr>
      <w:r w:rsidRPr="00801E83">
        <w:rPr>
          <w:rFonts w:ascii="Arial" w:hAnsi="Arial" w:cs="Arial"/>
          <w:sz w:val="20"/>
          <w:szCs w:val="20"/>
        </w:rPr>
        <w:lastRenderedPageBreak/>
        <w:t>tudi po prenehanju veljavnosti pogodbe po potrebi sodeloval z naročnikom v zvezi s predmetom pogodbe</w:t>
      </w:r>
      <w:r w:rsidRPr="00D408FB">
        <w:rPr>
          <w:rFonts w:ascii="Arial" w:hAnsi="Arial" w:cs="Arial"/>
          <w:sz w:val="20"/>
          <w:szCs w:val="20"/>
        </w:rPr>
        <w:t>.</w:t>
      </w:r>
    </w:p>
    <w:p w14:paraId="17735DCF" w14:textId="77777777" w:rsidR="00E12AF5" w:rsidRPr="00801E83" w:rsidRDefault="00E12AF5" w:rsidP="00E12AF5">
      <w:pPr>
        <w:spacing w:line="260" w:lineRule="atLeast"/>
        <w:jc w:val="both"/>
        <w:rPr>
          <w:rFonts w:ascii="Arial" w:hAnsi="Arial" w:cs="Arial"/>
          <w:sz w:val="20"/>
          <w:szCs w:val="20"/>
        </w:rPr>
      </w:pPr>
    </w:p>
    <w:p w14:paraId="3FE294DB" w14:textId="77777777" w:rsidR="00E12AF5" w:rsidRDefault="00E12AF5" w:rsidP="00E12AF5">
      <w:pPr>
        <w:spacing w:line="260" w:lineRule="atLeast"/>
        <w:jc w:val="both"/>
        <w:rPr>
          <w:rFonts w:ascii="Arial" w:hAnsi="Arial" w:cs="Arial"/>
          <w:sz w:val="20"/>
          <w:szCs w:val="20"/>
        </w:rPr>
      </w:pPr>
      <w:r w:rsidRPr="00801E83">
        <w:rPr>
          <w:rFonts w:ascii="Arial" w:hAnsi="Arial" w:cs="Arial"/>
          <w:sz w:val="20"/>
          <w:szCs w:val="20"/>
        </w:rPr>
        <w:t>Način izvedbe storitev sme izvajalec izbrati v skladu s svojo strokovno presojo, če ga ne določi naročnik ali če iz vsebine in namena naročila ne izhaja kaj drugega.</w:t>
      </w:r>
    </w:p>
    <w:p w14:paraId="72757A69" w14:textId="77777777" w:rsidR="00E12AF5" w:rsidRDefault="00E12AF5" w:rsidP="00E12AF5">
      <w:pPr>
        <w:spacing w:line="260" w:lineRule="atLeast"/>
        <w:jc w:val="both"/>
        <w:rPr>
          <w:rFonts w:ascii="Arial" w:hAnsi="Arial" w:cs="Arial"/>
          <w:sz w:val="20"/>
          <w:szCs w:val="20"/>
        </w:rPr>
      </w:pPr>
    </w:p>
    <w:p w14:paraId="1FE5FAB8" w14:textId="77777777" w:rsidR="00E12AF5" w:rsidRPr="00803460" w:rsidRDefault="00E12AF5" w:rsidP="00E12AF5">
      <w:pPr>
        <w:spacing w:line="288" w:lineRule="auto"/>
        <w:jc w:val="both"/>
        <w:rPr>
          <w:rFonts w:ascii="Arial" w:hAnsi="Arial"/>
          <w:sz w:val="20"/>
        </w:rPr>
      </w:pPr>
      <w:r w:rsidRPr="00803460">
        <w:rPr>
          <w:rFonts w:ascii="Arial" w:hAnsi="Arial"/>
          <w:sz w:val="20"/>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4D01FF6" w14:textId="77777777" w:rsidR="00E12AF5" w:rsidRPr="00803460" w:rsidRDefault="00E12AF5" w:rsidP="00E12AF5">
      <w:pPr>
        <w:spacing w:line="288" w:lineRule="auto"/>
        <w:jc w:val="both"/>
        <w:rPr>
          <w:rFonts w:ascii="Arial" w:hAnsi="Arial"/>
          <w:sz w:val="20"/>
        </w:rPr>
      </w:pPr>
    </w:p>
    <w:p w14:paraId="4F670645" w14:textId="77777777" w:rsidR="00E12AF5" w:rsidRPr="00803460" w:rsidRDefault="00E12AF5" w:rsidP="00E12AF5">
      <w:pPr>
        <w:spacing w:line="288" w:lineRule="auto"/>
        <w:jc w:val="both"/>
        <w:rPr>
          <w:rFonts w:ascii="Arial" w:hAnsi="Arial"/>
          <w:sz w:val="20"/>
        </w:rPr>
      </w:pPr>
      <w:r w:rsidRPr="00803460">
        <w:rPr>
          <w:rFonts w:ascii="Arial" w:hAnsi="Arial"/>
          <w:sz w:val="20"/>
        </w:rPr>
        <w:t xml:space="preserve">Neutemeljena zavrnitev naročila ali odstopanje od naročenega načina izvedbe pomeni kršitev pogodbene obveznosti, zaradi katere lahko naročnik razdre pogodbo, uveljavi zavarovanja za </w:t>
      </w:r>
      <w:r>
        <w:rPr>
          <w:rFonts w:ascii="Arial" w:hAnsi="Arial" w:cs="Arial"/>
          <w:sz w:val="20"/>
          <w:szCs w:val="20"/>
          <w:lang w:eastAsia="en-US"/>
        </w:rPr>
        <w:t xml:space="preserve">dobro </w:t>
      </w:r>
      <w:r w:rsidRPr="00803460">
        <w:rPr>
          <w:rFonts w:ascii="Arial" w:hAnsi="Arial"/>
          <w:sz w:val="20"/>
        </w:rPr>
        <w:t>izvedbo pogodbenih obveznosti, v primeru škode pa tudi zahteva odškodnino.</w:t>
      </w:r>
    </w:p>
    <w:p w14:paraId="3E68601B" w14:textId="77777777" w:rsidR="00E12AF5" w:rsidRPr="00801E83" w:rsidRDefault="00E12AF5" w:rsidP="00E12AF5">
      <w:pPr>
        <w:spacing w:line="260" w:lineRule="atLeast"/>
        <w:jc w:val="both"/>
        <w:rPr>
          <w:rFonts w:ascii="Arial" w:hAnsi="Arial" w:cs="Arial"/>
          <w:sz w:val="20"/>
          <w:szCs w:val="20"/>
        </w:rPr>
      </w:pPr>
    </w:p>
    <w:p w14:paraId="453BB9E2"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V. OBVEZNOSTI IN ODGOVORNOSTI NAROČNIKA</w:t>
      </w:r>
    </w:p>
    <w:p w14:paraId="1F56F748" w14:textId="77777777" w:rsidR="00E12AF5" w:rsidRPr="00801E83" w:rsidRDefault="00E12AF5" w:rsidP="00E12AF5">
      <w:pPr>
        <w:spacing w:line="260" w:lineRule="atLeast"/>
        <w:jc w:val="both"/>
        <w:rPr>
          <w:rFonts w:ascii="Arial" w:hAnsi="Arial" w:cs="Arial"/>
          <w:sz w:val="20"/>
          <w:szCs w:val="20"/>
        </w:rPr>
      </w:pPr>
    </w:p>
    <w:p w14:paraId="66595960" w14:textId="77777777" w:rsidR="00E12AF5" w:rsidRPr="00801E83" w:rsidRDefault="00E12AF5" w:rsidP="00E12AF5">
      <w:pPr>
        <w:numPr>
          <w:ilvl w:val="0"/>
          <w:numId w:val="29"/>
        </w:numPr>
        <w:spacing w:line="260" w:lineRule="atLeast"/>
        <w:jc w:val="center"/>
        <w:rPr>
          <w:rFonts w:ascii="Arial" w:hAnsi="Arial" w:cs="Arial"/>
          <w:sz w:val="20"/>
          <w:szCs w:val="20"/>
        </w:rPr>
      </w:pPr>
    </w:p>
    <w:p w14:paraId="0CC69803" w14:textId="77777777" w:rsidR="00E12AF5" w:rsidRPr="00801E83" w:rsidRDefault="00E12AF5" w:rsidP="00E12AF5">
      <w:pPr>
        <w:spacing w:line="260" w:lineRule="atLeast"/>
        <w:jc w:val="both"/>
        <w:rPr>
          <w:rFonts w:ascii="Arial" w:hAnsi="Arial" w:cs="Arial"/>
          <w:sz w:val="20"/>
          <w:szCs w:val="20"/>
        </w:rPr>
      </w:pPr>
    </w:p>
    <w:p w14:paraId="39C2604A"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S to pogodbo se naročnik zaveže, da bo za opravljena dela po tej pogodbi izvajalcu plačal pogodbeno ceno</w:t>
      </w:r>
      <w:r>
        <w:rPr>
          <w:rFonts w:ascii="Arial" w:hAnsi="Arial" w:cs="Arial"/>
          <w:sz w:val="20"/>
          <w:szCs w:val="20"/>
        </w:rPr>
        <w:t xml:space="preserve"> oziroma posamezne količine dejansko opravljenega dela</w:t>
      </w:r>
      <w:r w:rsidRPr="00801E83">
        <w:rPr>
          <w:rFonts w:ascii="Arial" w:hAnsi="Arial" w:cs="Arial"/>
          <w:sz w:val="20"/>
          <w:szCs w:val="20"/>
        </w:rPr>
        <w:t xml:space="preserve">. </w:t>
      </w:r>
    </w:p>
    <w:p w14:paraId="70F4CF5F" w14:textId="77777777" w:rsidR="00E12AF5" w:rsidRPr="00801E83" w:rsidRDefault="00E12AF5" w:rsidP="00E12AF5">
      <w:pPr>
        <w:spacing w:line="260" w:lineRule="atLeast"/>
        <w:jc w:val="both"/>
        <w:rPr>
          <w:rFonts w:ascii="Arial" w:hAnsi="Arial" w:cs="Arial"/>
          <w:sz w:val="20"/>
          <w:szCs w:val="20"/>
        </w:rPr>
      </w:pPr>
    </w:p>
    <w:p w14:paraId="7AC45D3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 xml:space="preserve">Naročnik se obvezuje, da bo: </w:t>
      </w:r>
    </w:p>
    <w:p w14:paraId="5A389118" w14:textId="77777777" w:rsidR="00E12AF5" w:rsidRPr="00801E83" w:rsidRDefault="00E12AF5" w:rsidP="00E12AF5">
      <w:pPr>
        <w:numPr>
          <w:ilvl w:val="0"/>
          <w:numId w:val="32"/>
        </w:numPr>
        <w:spacing w:line="260" w:lineRule="atLeast"/>
        <w:jc w:val="both"/>
        <w:rPr>
          <w:rFonts w:ascii="Arial" w:hAnsi="Arial" w:cs="Arial"/>
          <w:sz w:val="20"/>
          <w:szCs w:val="20"/>
        </w:rPr>
      </w:pPr>
      <w:r w:rsidRPr="00801E83">
        <w:rPr>
          <w:rFonts w:ascii="Arial" w:hAnsi="Arial" w:cs="Arial"/>
          <w:sz w:val="20"/>
          <w:szCs w:val="20"/>
        </w:rPr>
        <w:t xml:space="preserve">izpolnjeval vse predvidene obveznosti v rokih in na predviden način,  </w:t>
      </w:r>
    </w:p>
    <w:p w14:paraId="472333A3" w14:textId="77777777" w:rsidR="00E12AF5" w:rsidRPr="00801E83" w:rsidRDefault="00E12AF5" w:rsidP="00E12AF5">
      <w:pPr>
        <w:numPr>
          <w:ilvl w:val="0"/>
          <w:numId w:val="32"/>
        </w:numPr>
        <w:spacing w:line="260" w:lineRule="atLeast"/>
        <w:jc w:val="both"/>
        <w:rPr>
          <w:rFonts w:ascii="Arial" w:hAnsi="Arial" w:cs="Arial"/>
          <w:sz w:val="20"/>
          <w:szCs w:val="20"/>
        </w:rPr>
      </w:pPr>
      <w:r w:rsidRPr="00801E83">
        <w:rPr>
          <w:rFonts w:ascii="Arial" w:hAnsi="Arial" w:cs="Arial"/>
          <w:sz w:val="20"/>
          <w:szCs w:val="20"/>
        </w:rPr>
        <w:t xml:space="preserve">zagotovil razpoložljivost potrebnih človeških, informacijskih in finančnih virov,  </w:t>
      </w:r>
    </w:p>
    <w:p w14:paraId="2C80DFF7" w14:textId="77777777" w:rsidR="00E12AF5" w:rsidRDefault="00E12AF5" w:rsidP="00E12AF5">
      <w:pPr>
        <w:numPr>
          <w:ilvl w:val="0"/>
          <w:numId w:val="32"/>
        </w:numPr>
        <w:spacing w:line="260" w:lineRule="atLeast"/>
        <w:jc w:val="both"/>
        <w:rPr>
          <w:rFonts w:ascii="Arial" w:hAnsi="Arial" w:cs="Arial"/>
          <w:sz w:val="20"/>
          <w:szCs w:val="20"/>
        </w:rPr>
      </w:pPr>
      <w:r w:rsidRPr="00801E83">
        <w:rPr>
          <w:rFonts w:ascii="Arial" w:hAnsi="Arial" w:cs="Arial"/>
          <w:sz w:val="20"/>
          <w:szCs w:val="20"/>
        </w:rPr>
        <w:t>izvajalcu omogočil dostop do dokumentacije, ki jo ima na razpolago in je potrebna za izvedbo prevzetih storitev,</w:t>
      </w:r>
    </w:p>
    <w:p w14:paraId="671CC1D9" w14:textId="77777777" w:rsidR="00E12AF5" w:rsidRPr="00F96BD4" w:rsidRDefault="00E12AF5" w:rsidP="00E12AF5">
      <w:pPr>
        <w:numPr>
          <w:ilvl w:val="0"/>
          <w:numId w:val="32"/>
        </w:numPr>
        <w:spacing w:line="260" w:lineRule="atLeast"/>
        <w:jc w:val="both"/>
        <w:rPr>
          <w:rFonts w:ascii="Arial" w:hAnsi="Arial" w:cs="Arial"/>
          <w:sz w:val="20"/>
          <w:szCs w:val="20"/>
          <w:lang w:eastAsia="en-US"/>
        </w:rPr>
      </w:pPr>
      <w:r w:rsidRPr="003108B1">
        <w:rPr>
          <w:rFonts w:ascii="Arial" w:hAnsi="Arial" w:cs="Arial"/>
          <w:sz w:val="20"/>
          <w:szCs w:val="20"/>
          <w:lang w:eastAsia="en-US"/>
        </w:rPr>
        <w:t>tekoče obveščal izvajalca o vseh okoliščinah, ki bi lahko imele vpliv na izvedbo prevzetih obveznosti</w:t>
      </w:r>
      <w:r>
        <w:rPr>
          <w:rFonts w:ascii="Arial" w:hAnsi="Arial" w:cs="Arial"/>
          <w:sz w:val="20"/>
          <w:szCs w:val="20"/>
          <w:lang w:eastAsia="en-US"/>
        </w:rPr>
        <w:t>,</w:t>
      </w:r>
    </w:p>
    <w:p w14:paraId="554587BC" w14:textId="77777777" w:rsidR="00E12AF5" w:rsidRPr="00801E83" w:rsidRDefault="00E12AF5" w:rsidP="00E12AF5">
      <w:pPr>
        <w:numPr>
          <w:ilvl w:val="0"/>
          <w:numId w:val="32"/>
        </w:numPr>
        <w:spacing w:line="260" w:lineRule="atLeast"/>
        <w:jc w:val="both"/>
        <w:rPr>
          <w:rFonts w:ascii="Arial" w:hAnsi="Arial" w:cs="Arial"/>
          <w:sz w:val="20"/>
          <w:szCs w:val="20"/>
        </w:rPr>
      </w:pPr>
      <w:r w:rsidRPr="00801E83">
        <w:rPr>
          <w:rFonts w:ascii="Arial" w:hAnsi="Arial" w:cs="Arial"/>
          <w:sz w:val="20"/>
          <w:szCs w:val="20"/>
        </w:rPr>
        <w:t>izvajalcu nudil prostor na sedežu naročnika z ustrezno opremo za potrebe koordinacije projekta z naročnikom in</w:t>
      </w:r>
    </w:p>
    <w:p w14:paraId="67751255" w14:textId="77777777" w:rsidR="00E12AF5" w:rsidRPr="00801E83" w:rsidRDefault="00E12AF5" w:rsidP="00E12AF5">
      <w:pPr>
        <w:numPr>
          <w:ilvl w:val="0"/>
          <w:numId w:val="32"/>
        </w:numPr>
        <w:spacing w:line="260" w:lineRule="atLeast"/>
        <w:jc w:val="both"/>
        <w:rPr>
          <w:rFonts w:ascii="Arial" w:hAnsi="Arial" w:cs="Arial"/>
          <w:sz w:val="20"/>
          <w:szCs w:val="20"/>
        </w:rPr>
      </w:pPr>
      <w:r w:rsidRPr="00801E83">
        <w:rPr>
          <w:rFonts w:ascii="Arial" w:hAnsi="Arial" w:cs="Arial"/>
          <w:sz w:val="20"/>
          <w:szCs w:val="20"/>
        </w:rPr>
        <w:t>plačeval naročene storitve v dogovorjenih rokih.</w:t>
      </w:r>
    </w:p>
    <w:p w14:paraId="114D3B52" w14:textId="77777777" w:rsidR="00E12AF5" w:rsidRPr="00801E83" w:rsidRDefault="00E12AF5" w:rsidP="00E12AF5">
      <w:pPr>
        <w:spacing w:line="260" w:lineRule="atLeast"/>
        <w:jc w:val="both"/>
        <w:rPr>
          <w:rFonts w:ascii="Arial" w:hAnsi="Arial" w:cs="Arial"/>
          <w:sz w:val="20"/>
          <w:szCs w:val="20"/>
        </w:rPr>
      </w:pPr>
    </w:p>
    <w:p w14:paraId="5AE9769B" w14:textId="77777777" w:rsidR="00E12AF5" w:rsidRDefault="00E12AF5" w:rsidP="00E12AF5">
      <w:pPr>
        <w:spacing w:line="260" w:lineRule="atLeast"/>
        <w:jc w:val="both"/>
        <w:rPr>
          <w:rFonts w:ascii="Arial" w:hAnsi="Arial" w:cs="Arial"/>
          <w:b/>
          <w:sz w:val="20"/>
          <w:szCs w:val="20"/>
        </w:rPr>
      </w:pPr>
      <w:r w:rsidRPr="00801E83">
        <w:rPr>
          <w:rFonts w:ascii="Arial" w:hAnsi="Arial" w:cs="Arial"/>
          <w:b/>
          <w:sz w:val="20"/>
          <w:szCs w:val="20"/>
        </w:rPr>
        <w:t>VI. PLAČILNI POGOJI</w:t>
      </w:r>
    </w:p>
    <w:p w14:paraId="4977EC87" w14:textId="77777777" w:rsidR="00E12AF5" w:rsidRPr="00801E83" w:rsidRDefault="00E12AF5" w:rsidP="00E12AF5">
      <w:pPr>
        <w:spacing w:line="260" w:lineRule="atLeast"/>
        <w:jc w:val="both"/>
        <w:rPr>
          <w:rFonts w:ascii="Arial" w:hAnsi="Arial" w:cs="Arial"/>
          <w:b/>
          <w:sz w:val="20"/>
          <w:szCs w:val="20"/>
        </w:rPr>
      </w:pPr>
    </w:p>
    <w:p w14:paraId="18B9D72E" w14:textId="77777777" w:rsidR="00E12AF5" w:rsidRPr="00801E83" w:rsidRDefault="00E12AF5" w:rsidP="00E12AF5">
      <w:pPr>
        <w:numPr>
          <w:ilvl w:val="0"/>
          <w:numId w:val="29"/>
        </w:numPr>
        <w:spacing w:line="260" w:lineRule="atLeast"/>
        <w:jc w:val="center"/>
        <w:rPr>
          <w:rFonts w:ascii="Arial" w:hAnsi="Arial" w:cs="Arial"/>
          <w:sz w:val="20"/>
          <w:szCs w:val="20"/>
        </w:rPr>
      </w:pPr>
    </w:p>
    <w:p w14:paraId="2C80B4E9" w14:textId="77777777" w:rsidR="00E12AF5" w:rsidRPr="00801E83" w:rsidRDefault="00E12AF5" w:rsidP="00E12AF5">
      <w:pPr>
        <w:spacing w:line="260" w:lineRule="atLeast"/>
        <w:jc w:val="both"/>
        <w:rPr>
          <w:rFonts w:ascii="Arial" w:hAnsi="Arial" w:cs="Arial"/>
          <w:sz w:val="20"/>
          <w:szCs w:val="20"/>
        </w:rPr>
      </w:pPr>
    </w:p>
    <w:p w14:paraId="60A92722" w14:textId="77777777" w:rsidR="00E12AF5" w:rsidRPr="00801E83" w:rsidRDefault="00E12AF5" w:rsidP="00E12AF5">
      <w:pPr>
        <w:spacing w:line="260" w:lineRule="atLeast"/>
        <w:jc w:val="both"/>
        <w:rPr>
          <w:rFonts w:ascii="Arial" w:hAnsi="Arial" w:cs="Arial"/>
          <w:sz w:val="20"/>
          <w:szCs w:val="20"/>
        </w:rPr>
      </w:pPr>
      <w:r>
        <w:rPr>
          <w:rFonts w:ascii="Arial" w:hAnsi="Arial" w:cs="Arial"/>
          <w:sz w:val="20"/>
          <w:szCs w:val="20"/>
        </w:rPr>
        <w:t>Pogodbeni s</w:t>
      </w:r>
      <w:r w:rsidRPr="00801E83">
        <w:rPr>
          <w:rFonts w:ascii="Arial" w:hAnsi="Arial" w:cs="Arial"/>
          <w:sz w:val="20"/>
          <w:szCs w:val="20"/>
        </w:rPr>
        <w:t xml:space="preserve">tranki se dogovorita, da bo naročnik izvajalcu </w:t>
      </w:r>
      <w:r w:rsidRPr="000555FF">
        <w:rPr>
          <w:rFonts w:ascii="Arial" w:hAnsi="Arial" w:cs="Arial"/>
          <w:sz w:val="20"/>
          <w:szCs w:val="20"/>
        </w:rPr>
        <w:t>in podizvajalcem, ki bodo to zahtevali v ponudbi ali v fazi izvedbe pogodbe,</w:t>
      </w:r>
      <w:r>
        <w:rPr>
          <w:rFonts w:ascii="Arial" w:hAnsi="Arial" w:cs="Arial"/>
          <w:sz w:val="20"/>
          <w:szCs w:val="20"/>
        </w:rPr>
        <w:t xml:space="preserve"> </w:t>
      </w:r>
      <w:r w:rsidRPr="00801E83">
        <w:rPr>
          <w:rFonts w:ascii="Arial" w:hAnsi="Arial" w:cs="Arial"/>
          <w:sz w:val="20"/>
          <w:szCs w:val="20"/>
        </w:rPr>
        <w:t>plačeval mesečno za naročene storitve na podlagi izstavljenih računov, in sicer za storitve opravljene v preteklem mesecu</w:t>
      </w:r>
      <w:r>
        <w:rPr>
          <w:rFonts w:ascii="Arial" w:hAnsi="Arial" w:cs="Arial"/>
          <w:sz w:val="20"/>
          <w:szCs w:val="20"/>
        </w:rPr>
        <w:t xml:space="preserve"> na</w:t>
      </w:r>
      <w:r w:rsidRPr="009C4DBA">
        <w:t xml:space="preserve"> </w:t>
      </w:r>
      <w:r w:rsidRPr="009C4DBA">
        <w:rPr>
          <w:rFonts w:ascii="Arial" w:hAnsi="Arial" w:cs="Arial"/>
          <w:sz w:val="20"/>
          <w:szCs w:val="20"/>
        </w:rPr>
        <w:t>podlagi potrjenih mesečnih poročil</w:t>
      </w:r>
    </w:p>
    <w:p w14:paraId="544F310C" w14:textId="77777777" w:rsidR="00E12AF5" w:rsidRDefault="00E12AF5" w:rsidP="00E12AF5">
      <w:pPr>
        <w:spacing w:line="260" w:lineRule="atLeast"/>
        <w:jc w:val="both"/>
        <w:rPr>
          <w:rFonts w:ascii="Arial" w:hAnsi="Arial" w:cs="Arial"/>
          <w:bCs/>
          <w:sz w:val="20"/>
          <w:szCs w:val="20"/>
        </w:rPr>
      </w:pPr>
    </w:p>
    <w:p w14:paraId="7D197033" w14:textId="77777777" w:rsidR="00E12AF5" w:rsidRPr="00801E83" w:rsidRDefault="00E12AF5" w:rsidP="00E12AF5">
      <w:pPr>
        <w:spacing w:line="260" w:lineRule="atLeast"/>
        <w:jc w:val="both"/>
        <w:rPr>
          <w:rFonts w:ascii="Arial" w:hAnsi="Arial" w:cs="Arial"/>
          <w:bCs/>
          <w:sz w:val="20"/>
          <w:szCs w:val="20"/>
        </w:rPr>
      </w:pPr>
      <w:r w:rsidRPr="00801E83">
        <w:rPr>
          <w:rFonts w:ascii="Arial" w:hAnsi="Arial" w:cs="Arial"/>
          <w:bCs/>
          <w:sz w:val="20"/>
          <w:szCs w:val="20"/>
        </w:rPr>
        <w:t>Račun, ki je izstavljen na naročnika, mora obvezno vsebovati navedbo številke in naziva pogodbe o izvedbi javnega naročila, ter podrobno specifikacijo opravljenega dela (ki je priloga k računu) in opisom opravljenih storitev ter opredelitvijo porabe časa za posamezno storitev po kadrih (ime in priimek), s povezavami na predhodna pisna naročila naročnika.</w:t>
      </w:r>
    </w:p>
    <w:p w14:paraId="53F2425F" w14:textId="77777777" w:rsidR="00E12AF5" w:rsidRDefault="00E12AF5" w:rsidP="00E12AF5">
      <w:pPr>
        <w:spacing w:line="260" w:lineRule="atLeast"/>
        <w:jc w:val="both"/>
        <w:rPr>
          <w:rFonts w:ascii="Arial" w:hAnsi="Arial" w:cs="Arial"/>
          <w:bCs/>
          <w:sz w:val="20"/>
          <w:szCs w:val="20"/>
        </w:rPr>
      </w:pPr>
    </w:p>
    <w:p w14:paraId="0FE91B72" w14:textId="77777777" w:rsidR="00E12AF5" w:rsidRPr="00801E83" w:rsidRDefault="00E12AF5" w:rsidP="00E12AF5">
      <w:pPr>
        <w:spacing w:line="260" w:lineRule="atLeast"/>
        <w:jc w:val="both"/>
        <w:rPr>
          <w:rFonts w:ascii="Arial" w:hAnsi="Arial" w:cs="Arial"/>
          <w:bCs/>
          <w:sz w:val="20"/>
          <w:szCs w:val="20"/>
        </w:rPr>
      </w:pPr>
      <w:r w:rsidRPr="00801E83">
        <w:rPr>
          <w:rFonts w:ascii="Arial" w:hAnsi="Arial" w:cs="Arial"/>
          <w:bCs/>
          <w:sz w:val="20"/>
          <w:szCs w:val="20"/>
        </w:rPr>
        <w:t>Skupaj porabljeni čas za storitve je vsota porabe časa iz pisnih poročil o opravljenem delu, preračunan v ure po načelu 60 min je 1 ura. Obračunska enota je 1</w:t>
      </w:r>
      <w:r>
        <w:rPr>
          <w:rFonts w:ascii="Arial" w:hAnsi="Arial" w:cs="Arial"/>
          <w:bCs/>
          <w:sz w:val="20"/>
          <w:szCs w:val="20"/>
        </w:rPr>
        <w:t>5</w:t>
      </w:r>
      <w:r w:rsidRPr="00801E83">
        <w:rPr>
          <w:rFonts w:ascii="Arial" w:hAnsi="Arial" w:cs="Arial"/>
          <w:bCs/>
          <w:sz w:val="20"/>
          <w:szCs w:val="20"/>
        </w:rPr>
        <w:t xml:space="preserve"> min. </w:t>
      </w:r>
    </w:p>
    <w:p w14:paraId="7CCE8B39" w14:textId="77777777" w:rsidR="00E12AF5" w:rsidRDefault="00E12AF5" w:rsidP="00E12AF5">
      <w:pPr>
        <w:spacing w:line="260" w:lineRule="atLeast"/>
        <w:jc w:val="both"/>
        <w:rPr>
          <w:rFonts w:ascii="Arial" w:hAnsi="Arial" w:cs="Arial"/>
          <w:sz w:val="20"/>
          <w:szCs w:val="20"/>
        </w:rPr>
      </w:pPr>
    </w:p>
    <w:p w14:paraId="1AC00D5C"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lastRenderedPageBreak/>
        <w:t xml:space="preserve">Naročnik poravna dogovorjene obveznosti na osnovi predloženih računov izvajalca na njegov transakcijski račun št. </w:t>
      </w:r>
      <w:r>
        <w:rPr>
          <w:rFonts w:ascii="Arial" w:hAnsi="Arial" w:cs="Arial"/>
          <w:sz w:val="20"/>
          <w:szCs w:val="20"/>
        </w:rPr>
        <w:t>_____________________</w:t>
      </w:r>
      <w:r w:rsidRPr="00801E83">
        <w:rPr>
          <w:rFonts w:ascii="Arial" w:hAnsi="Arial" w:cs="Arial"/>
          <w:sz w:val="20"/>
          <w:szCs w:val="20"/>
        </w:rPr>
        <w:t xml:space="preserve">, odprt pri </w:t>
      </w:r>
      <w:r>
        <w:rPr>
          <w:rFonts w:ascii="Arial" w:hAnsi="Arial" w:cs="Arial"/>
          <w:sz w:val="20"/>
          <w:szCs w:val="20"/>
        </w:rPr>
        <w:t>_____________</w:t>
      </w:r>
      <w:r w:rsidRPr="00801E83">
        <w:rPr>
          <w:rFonts w:ascii="Arial" w:hAnsi="Arial" w:cs="Arial"/>
          <w:sz w:val="20"/>
          <w:szCs w:val="20"/>
        </w:rPr>
        <w:t>, v roku, ki je določen skladno z veljavnim Zakonom o izvrševanju proračuna.</w:t>
      </w:r>
    </w:p>
    <w:p w14:paraId="54CD3B71" w14:textId="77777777" w:rsidR="00E12AF5" w:rsidRPr="00801E83" w:rsidRDefault="00E12AF5" w:rsidP="00E12AF5">
      <w:pPr>
        <w:spacing w:line="260" w:lineRule="atLeast"/>
        <w:jc w:val="both"/>
        <w:rPr>
          <w:rFonts w:ascii="Arial" w:hAnsi="Arial" w:cs="Arial"/>
          <w:sz w:val="20"/>
          <w:szCs w:val="20"/>
        </w:rPr>
      </w:pPr>
    </w:p>
    <w:p w14:paraId="606E40A8"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 xml:space="preserve">Izvajalec je dolžan izdajati račun izključno v elektronski obliki (e-račun) prek bank vključenih v medbančno izmenjavo </w:t>
      </w:r>
      <w:proofErr w:type="spellStart"/>
      <w:r w:rsidRPr="00801E83">
        <w:rPr>
          <w:rFonts w:ascii="Arial" w:hAnsi="Arial" w:cs="Arial"/>
          <w:sz w:val="20"/>
          <w:szCs w:val="20"/>
        </w:rPr>
        <w:t>eRačunov</w:t>
      </w:r>
      <w:proofErr w:type="spellEnd"/>
      <w:r w:rsidRPr="00801E83">
        <w:rPr>
          <w:rFonts w:ascii="Arial" w:hAnsi="Arial" w:cs="Arial"/>
          <w:sz w:val="20"/>
          <w:szCs w:val="20"/>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00B3485F" w14:textId="77777777" w:rsidR="00E12AF5" w:rsidRDefault="00E12AF5" w:rsidP="00E12AF5">
      <w:pPr>
        <w:spacing w:line="260" w:lineRule="atLeast"/>
        <w:jc w:val="both"/>
        <w:rPr>
          <w:rFonts w:ascii="Arial" w:hAnsi="Arial" w:cs="Arial"/>
          <w:sz w:val="20"/>
          <w:szCs w:val="20"/>
        </w:rPr>
      </w:pPr>
    </w:p>
    <w:p w14:paraId="78EC2818" w14:textId="77777777" w:rsidR="00E12AF5" w:rsidRDefault="00E12AF5" w:rsidP="00E12AF5">
      <w:pPr>
        <w:spacing w:line="260" w:lineRule="atLeast"/>
        <w:jc w:val="both"/>
        <w:rPr>
          <w:rFonts w:ascii="Arial" w:hAnsi="Arial" w:cs="Arial"/>
          <w:sz w:val="20"/>
          <w:szCs w:val="20"/>
        </w:rPr>
      </w:pPr>
      <w:r w:rsidRPr="005719DD">
        <w:rPr>
          <w:rFonts w:ascii="Arial" w:hAnsi="Arial" w:cs="Arial"/>
          <w:sz w:val="20"/>
          <w:szCs w:val="20"/>
        </w:rPr>
        <w:t>V primeru, da so podizvajalci zahtevali neposredna plačila, mora izvajalec svojemu računu obvezno priložiti račune podizvajalcev, ki jih je predhodno odobril.</w:t>
      </w:r>
    </w:p>
    <w:p w14:paraId="16CB1AC8" w14:textId="77777777" w:rsidR="00E12AF5" w:rsidRDefault="00E12AF5" w:rsidP="00E12AF5">
      <w:pPr>
        <w:spacing w:line="260" w:lineRule="atLeast"/>
        <w:jc w:val="both"/>
        <w:rPr>
          <w:rFonts w:ascii="Arial" w:hAnsi="Arial" w:cs="Arial"/>
          <w:sz w:val="20"/>
          <w:szCs w:val="20"/>
        </w:rPr>
      </w:pPr>
    </w:p>
    <w:p w14:paraId="08CF25A1" w14:textId="77777777" w:rsidR="00E12AF5" w:rsidRDefault="00E12AF5" w:rsidP="00E12AF5">
      <w:pPr>
        <w:spacing w:line="260" w:lineRule="atLeast"/>
        <w:jc w:val="both"/>
        <w:rPr>
          <w:rFonts w:ascii="Arial" w:hAnsi="Arial" w:cs="Arial"/>
          <w:sz w:val="20"/>
          <w:szCs w:val="20"/>
        </w:rPr>
      </w:pPr>
    </w:p>
    <w:p w14:paraId="0DE34318" w14:textId="77777777" w:rsidR="00E12AF5" w:rsidRDefault="00E12AF5" w:rsidP="00E12AF5">
      <w:pPr>
        <w:spacing w:line="260" w:lineRule="atLeast"/>
        <w:jc w:val="both"/>
        <w:rPr>
          <w:rFonts w:ascii="Arial" w:hAnsi="Arial" w:cs="Arial"/>
          <w:sz w:val="20"/>
          <w:szCs w:val="20"/>
        </w:rPr>
      </w:pPr>
    </w:p>
    <w:p w14:paraId="6291ACA2" w14:textId="77777777" w:rsidR="00E12AF5" w:rsidRDefault="00E12AF5" w:rsidP="00E12AF5">
      <w:pPr>
        <w:spacing w:line="260" w:lineRule="atLeast"/>
        <w:jc w:val="both"/>
        <w:rPr>
          <w:rFonts w:ascii="Arial" w:hAnsi="Arial" w:cs="Arial"/>
          <w:sz w:val="20"/>
          <w:szCs w:val="20"/>
        </w:rPr>
      </w:pPr>
    </w:p>
    <w:p w14:paraId="0998B68B" w14:textId="77777777" w:rsidR="00E12AF5" w:rsidRDefault="00E12AF5" w:rsidP="00E12AF5">
      <w:pPr>
        <w:spacing w:line="260" w:lineRule="atLeast"/>
        <w:jc w:val="both"/>
        <w:rPr>
          <w:rFonts w:ascii="Arial" w:hAnsi="Arial" w:cs="Arial"/>
          <w:sz w:val="20"/>
          <w:szCs w:val="20"/>
        </w:rPr>
      </w:pPr>
    </w:p>
    <w:p w14:paraId="429FB75B" w14:textId="77777777" w:rsidR="00E12AF5" w:rsidRDefault="00E12AF5" w:rsidP="00E12AF5">
      <w:pPr>
        <w:spacing w:line="260" w:lineRule="atLeast"/>
        <w:jc w:val="both"/>
        <w:rPr>
          <w:rFonts w:ascii="Arial" w:hAnsi="Arial" w:cs="Arial"/>
          <w:sz w:val="20"/>
          <w:szCs w:val="20"/>
        </w:rPr>
      </w:pPr>
    </w:p>
    <w:p w14:paraId="0449F521" w14:textId="77777777" w:rsidR="00E12AF5" w:rsidRDefault="00E12AF5" w:rsidP="00E12AF5">
      <w:pPr>
        <w:spacing w:line="260" w:lineRule="atLeast"/>
        <w:jc w:val="center"/>
        <w:rPr>
          <w:rFonts w:ascii="Arial" w:hAnsi="Arial" w:cs="Arial"/>
          <w:sz w:val="20"/>
          <w:szCs w:val="20"/>
        </w:rPr>
      </w:pPr>
      <w:r w:rsidRPr="005719DD">
        <w:rPr>
          <w:rFonts w:ascii="Arial" w:hAnsi="Arial" w:cs="Arial"/>
          <w:sz w:val="20"/>
          <w:szCs w:val="20"/>
        </w:rPr>
        <w:t>1</w:t>
      </w:r>
      <w:r>
        <w:rPr>
          <w:rFonts w:ascii="Arial" w:hAnsi="Arial" w:cs="Arial"/>
          <w:sz w:val="20"/>
          <w:szCs w:val="20"/>
        </w:rPr>
        <w:t>2</w:t>
      </w:r>
      <w:r w:rsidRPr="005719DD">
        <w:rPr>
          <w:rFonts w:ascii="Arial" w:hAnsi="Arial" w:cs="Arial"/>
          <w:sz w:val="20"/>
          <w:szCs w:val="20"/>
        </w:rPr>
        <w:t>. člen</w:t>
      </w:r>
    </w:p>
    <w:p w14:paraId="244DA903" w14:textId="77777777" w:rsidR="00E12AF5" w:rsidRPr="005719DD" w:rsidRDefault="00E12AF5" w:rsidP="00E12AF5">
      <w:pPr>
        <w:spacing w:line="260" w:lineRule="atLeast"/>
        <w:jc w:val="center"/>
        <w:rPr>
          <w:rFonts w:ascii="Arial" w:hAnsi="Arial" w:cs="Arial"/>
          <w:sz w:val="20"/>
          <w:szCs w:val="20"/>
        </w:rPr>
      </w:pPr>
    </w:p>
    <w:p w14:paraId="5259B081"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(V PRIMERU NASTOPA S PODIZVAJALCI TUDI:)</w:t>
      </w:r>
    </w:p>
    <w:p w14:paraId="55D52B97" w14:textId="77777777" w:rsidR="00E12AF5" w:rsidRPr="005719DD" w:rsidRDefault="00E12AF5" w:rsidP="00E12AF5">
      <w:pPr>
        <w:spacing w:line="260" w:lineRule="atLeast"/>
        <w:jc w:val="both"/>
        <w:rPr>
          <w:rFonts w:ascii="Arial" w:hAnsi="Arial" w:cs="Arial"/>
          <w:sz w:val="20"/>
          <w:szCs w:val="20"/>
        </w:rPr>
      </w:pPr>
    </w:p>
    <w:p w14:paraId="6DF61AD1"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156FB166" w14:textId="77777777" w:rsidR="00E12AF5" w:rsidRPr="005719DD" w:rsidRDefault="00E12AF5" w:rsidP="00E12AF5">
      <w:pPr>
        <w:spacing w:line="260" w:lineRule="atLeast"/>
        <w:jc w:val="both"/>
        <w:rPr>
          <w:rFonts w:ascii="Arial" w:hAnsi="Arial" w:cs="Arial"/>
          <w:sz w:val="20"/>
          <w:szCs w:val="20"/>
        </w:rPr>
      </w:pPr>
    </w:p>
    <w:p w14:paraId="78F55810"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Poleg izvajalca sodeluje pri izvedbi tudi podizvajalec _________________________, ki pa neposrednega plačila ni zahteval.</w:t>
      </w:r>
    </w:p>
    <w:p w14:paraId="77405EFC" w14:textId="77777777" w:rsidR="00E12AF5" w:rsidRPr="005719DD" w:rsidRDefault="00E12AF5" w:rsidP="00E12AF5">
      <w:pPr>
        <w:spacing w:line="260" w:lineRule="atLeast"/>
        <w:jc w:val="both"/>
        <w:rPr>
          <w:rFonts w:ascii="Arial" w:hAnsi="Arial" w:cs="Arial"/>
          <w:sz w:val="20"/>
          <w:szCs w:val="20"/>
        </w:rPr>
      </w:pPr>
    </w:p>
    <w:p w14:paraId="7B88EF71"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Sestavni del pogodbe je tudi podizvajalčevo soglasje, na podlagi katerega naročnik namesto glavnega izvajalca neposredno poravna podizvajalčevo terjatev do glavnega izvajalca.</w:t>
      </w:r>
    </w:p>
    <w:p w14:paraId="4F56B2AB" w14:textId="77777777" w:rsidR="00E12AF5" w:rsidRPr="005719DD" w:rsidRDefault="00E12AF5" w:rsidP="00E12AF5">
      <w:pPr>
        <w:spacing w:line="260" w:lineRule="atLeast"/>
        <w:jc w:val="both"/>
        <w:rPr>
          <w:rFonts w:ascii="Arial" w:hAnsi="Arial" w:cs="Arial"/>
          <w:sz w:val="20"/>
          <w:szCs w:val="20"/>
        </w:rPr>
      </w:pPr>
    </w:p>
    <w:p w14:paraId="4C112442"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Izvajalec pooblašča naročnika, da na podlagi potrjenega računa oz. situacije s strani glavnega izvajalca neposredno plačuje podizvajalcem, ki so zahtevali neposredna plačila.</w:t>
      </w:r>
    </w:p>
    <w:p w14:paraId="48A8E586" w14:textId="77777777" w:rsidR="00E12AF5" w:rsidRPr="005719DD" w:rsidRDefault="00E12AF5" w:rsidP="00E12AF5">
      <w:pPr>
        <w:spacing w:line="260" w:lineRule="atLeast"/>
        <w:jc w:val="both"/>
        <w:rPr>
          <w:rFonts w:ascii="Arial" w:hAnsi="Arial" w:cs="Arial"/>
          <w:sz w:val="20"/>
          <w:szCs w:val="20"/>
        </w:rPr>
      </w:pPr>
    </w:p>
    <w:p w14:paraId="127A0E97"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F8E6037" w14:textId="77777777" w:rsidR="00E12AF5" w:rsidRPr="005719DD" w:rsidRDefault="00E12AF5" w:rsidP="00E12AF5">
      <w:pPr>
        <w:spacing w:line="260" w:lineRule="atLeast"/>
        <w:jc w:val="both"/>
        <w:rPr>
          <w:rFonts w:ascii="Arial" w:hAnsi="Arial" w:cs="Arial"/>
          <w:sz w:val="20"/>
          <w:szCs w:val="20"/>
        </w:rPr>
      </w:pPr>
    </w:p>
    <w:p w14:paraId="440E0203" w14:textId="77777777" w:rsidR="00E12AF5" w:rsidRPr="005719DD" w:rsidRDefault="00E12AF5" w:rsidP="00E12AF5">
      <w:pPr>
        <w:spacing w:line="260" w:lineRule="atLeast"/>
        <w:jc w:val="center"/>
        <w:rPr>
          <w:rFonts w:ascii="Arial" w:hAnsi="Arial" w:cs="Arial"/>
          <w:sz w:val="20"/>
          <w:szCs w:val="20"/>
        </w:rPr>
      </w:pPr>
      <w:r w:rsidRPr="005719DD">
        <w:rPr>
          <w:rFonts w:ascii="Arial" w:hAnsi="Arial" w:cs="Arial"/>
          <w:sz w:val="20"/>
          <w:szCs w:val="20"/>
        </w:rPr>
        <w:t>1</w:t>
      </w:r>
      <w:r>
        <w:rPr>
          <w:rFonts w:ascii="Arial" w:hAnsi="Arial" w:cs="Arial"/>
          <w:sz w:val="20"/>
          <w:szCs w:val="20"/>
        </w:rPr>
        <w:t>3</w:t>
      </w:r>
      <w:r w:rsidRPr="005719DD">
        <w:rPr>
          <w:rFonts w:ascii="Arial" w:hAnsi="Arial" w:cs="Arial"/>
          <w:sz w:val="20"/>
          <w:szCs w:val="20"/>
        </w:rPr>
        <w:t>.</w:t>
      </w:r>
      <w:r>
        <w:rPr>
          <w:rFonts w:ascii="Arial" w:hAnsi="Arial" w:cs="Arial"/>
          <w:sz w:val="20"/>
          <w:szCs w:val="20"/>
        </w:rPr>
        <w:t xml:space="preserve"> </w:t>
      </w:r>
      <w:r w:rsidRPr="005719DD">
        <w:rPr>
          <w:rFonts w:ascii="Arial" w:hAnsi="Arial" w:cs="Arial"/>
          <w:sz w:val="20"/>
          <w:szCs w:val="20"/>
        </w:rPr>
        <w:t>člen</w:t>
      </w:r>
    </w:p>
    <w:p w14:paraId="686FF372" w14:textId="77777777" w:rsidR="00E12AF5" w:rsidRPr="005719DD" w:rsidRDefault="00E12AF5" w:rsidP="00E12AF5">
      <w:pPr>
        <w:spacing w:line="260" w:lineRule="atLeast"/>
        <w:jc w:val="both"/>
        <w:rPr>
          <w:rFonts w:ascii="Arial" w:hAnsi="Arial" w:cs="Arial"/>
          <w:sz w:val="20"/>
          <w:szCs w:val="20"/>
        </w:rPr>
      </w:pPr>
    </w:p>
    <w:p w14:paraId="29DB4BC2"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V kolikor naročnik ugotovi in pisno (ali v obliki elektronskega dokumenta) 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5CF6282B" w14:textId="77777777" w:rsidR="00E12AF5" w:rsidRPr="005719DD" w:rsidRDefault="00E12AF5" w:rsidP="00E12AF5">
      <w:pPr>
        <w:spacing w:line="260" w:lineRule="atLeast"/>
        <w:jc w:val="both"/>
        <w:rPr>
          <w:rFonts w:ascii="Arial" w:hAnsi="Arial" w:cs="Arial"/>
          <w:sz w:val="20"/>
          <w:szCs w:val="20"/>
        </w:rPr>
      </w:pPr>
    </w:p>
    <w:p w14:paraId="6A6FD987" w14:textId="77777777" w:rsidR="00E12AF5" w:rsidRPr="005719DD" w:rsidRDefault="00E12AF5" w:rsidP="00E12AF5">
      <w:pPr>
        <w:spacing w:line="260" w:lineRule="atLeast"/>
        <w:jc w:val="both"/>
        <w:rPr>
          <w:rFonts w:ascii="Arial" w:hAnsi="Arial" w:cs="Arial"/>
          <w:sz w:val="20"/>
          <w:szCs w:val="20"/>
        </w:rPr>
      </w:pPr>
      <w:r w:rsidRPr="005719DD">
        <w:rPr>
          <w:rFonts w:ascii="Arial" w:hAnsi="Arial" w:cs="Arial"/>
          <w:sz w:val="20"/>
          <w:szCs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5FF8FD10" w14:textId="77777777" w:rsidR="00E12AF5" w:rsidRPr="0046604D" w:rsidRDefault="00E12AF5" w:rsidP="00E12AF5">
      <w:pPr>
        <w:pStyle w:val="Odstavekseznama"/>
        <w:numPr>
          <w:ilvl w:val="0"/>
          <w:numId w:val="37"/>
        </w:numPr>
        <w:spacing w:line="260" w:lineRule="atLeast"/>
        <w:contextualSpacing w:val="0"/>
        <w:jc w:val="both"/>
        <w:rPr>
          <w:rFonts w:ascii="Arial" w:hAnsi="Arial" w:cs="Arial"/>
          <w:sz w:val="20"/>
          <w:szCs w:val="20"/>
        </w:rPr>
      </w:pPr>
      <w:r w:rsidRPr="0046604D">
        <w:rPr>
          <w:rFonts w:ascii="Arial" w:hAnsi="Arial" w:cs="Arial"/>
          <w:sz w:val="20"/>
          <w:szCs w:val="20"/>
        </w:rPr>
        <w:lastRenderedPageBreak/>
        <w:t>primerjava z vsebino predmeta pogodbe,</w:t>
      </w:r>
    </w:p>
    <w:p w14:paraId="6E1133AA" w14:textId="77777777" w:rsidR="00E12AF5" w:rsidRPr="0046604D" w:rsidRDefault="00E12AF5" w:rsidP="00E12AF5">
      <w:pPr>
        <w:pStyle w:val="Odstavekseznama"/>
        <w:numPr>
          <w:ilvl w:val="0"/>
          <w:numId w:val="37"/>
        </w:numPr>
        <w:spacing w:line="260" w:lineRule="atLeast"/>
        <w:contextualSpacing w:val="0"/>
        <w:jc w:val="both"/>
        <w:rPr>
          <w:rFonts w:ascii="Arial" w:hAnsi="Arial" w:cs="Arial"/>
          <w:sz w:val="20"/>
          <w:szCs w:val="20"/>
        </w:rPr>
      </w:pPr>
      <w:r w:rsidRPr="0046604D">
        <w:rPr>
          <w:rFonts w:ascii="Arial" w:hAnsi="Arial" w:cs="Arial"/>
          <w:sz w:val="20"/>
          <w:szCs w:val="20"/>
        </w:rPr>
        <w:t>primerjava z dostavljenimi mesečnimi poročili,</w:t>
      </w:r>
    </w:p>
    <w:p w14:paraId="24F7ED55" w14:textId="77777777" w:rsidR="00E12AF5" w:rsidRPr="0046604D" w:rsidRDefault="00E12AF5" w:rsidP="00E12AF5">
      <w:pPr>
        <w:pStyle w:val="Odstavekseznama"/>
        <w:numPr>
          <w:ilvl w:val="0"/>
          <w:numId w:val="37"/>
        </w:numPr>
        <w:spacing w:line="260" w:lineRule="atLeast"/>
        <w:contextualSpacing w:val="0"/>
        <w:jc w:val="both"/>
        <w:rPr>
          <w:rFonts w:ascii="Arial" w:hAnsi="Arial" w:cs="Arial"/>
          <w:sz w:val="20"/>
          <w:szCs w:val="20"/>
        </w:rPr>
      </w:pPr>
      <w:r w:rsidRPr="0046604D">
        <w:rPr>
          <w:rFonts w:ascii="Arial" w:hAnsi="Arial" w:cs="Arial"/>
          <w:sz w:val="20"/>
          <w:szCs w:val="20"/>
        </w:rPr>
        <w:t>primerjava s tehničnimi specifikacijami,</w:t>
      </w:r>
    </w:p>
    <w:p w14:paraId="565890FF" w14:textId="77777777" w:rsidR="00E12AF5" w:rsidRPr="0046604D" w:rsidRDefault="00E12AF5" w:rsidP="00E12AF5">
      <w:pPr>
        <w:pStyle w:val="Odstavekseznama"/>
        <w:numPr>
          <w:ilvl w:val="0"/>
          <w:numId w:val="37"/>
        </w:numPr>
        <w:spacing w:line="260" w:lineRule="atLeast"/>
        <w:contextualSpacing w:val="0"/>
        <w:jc w:val="both"/>
        <w:rPr>
          <w:rFonts w:ascii="Arial" w:hAnsi="Arial" w:cs="Arial"/>
          <w:sz w:val="20"/>
          <w:szCs w:val="20"/>
        </w:rPr>
      </w:pPr>
      <w:r w:rsidRPr="0046604D">
        <w:rPr>
          <w:rFonts w:ascii="Arial" w:hAnsi="Arial" w:cs="Arial"/>
          <w:sz w:val="20"/>
          <w:szCs w:val="20"/>
        </w:rPr>
        <w:t>primerjava s standardi stroke in zahtevami naročnika.</w:t>
      </w:r>
    </w:p>
    <w:p w14:paraId="1EBF6C8B" w14:textId="77777777" w:rsidR="00E12AF5" w:rsidRPr="005719DD" w:rsidRDefault="00E12AF5" w:rsidP="00E12AF5">
      <w:pPr>
        <w:spacing w:line="260" w:lineRule="atLeast"/>
        <w:jc w:val="both"/>
        <w:rPr>
          <w:rFonts w:ascii="Arial" w:hAnsi="Arial" w:cs="Arial"/>
          <w:sz w:val="20"/>
          <w:szCs w:val="20"/>
        </w:rPr>
      </w:pPr>
    </w:p>
    <w:p w14:paraId="30B3C52C" w14:textId="77777777" w:rsidR="00E12AF5" w:rsidRPr="00801E83" w:rsidRDefault="00E12AF5" w:rsidP="00E12AF5">
      <w:pPr>
        <w:spacing w:line="260" w:lineRule="atLeast"/>
        <w:jc w:val="both"/>
        <w:rPr>
          <w:rFonts w:ascii="Arial" w:hAnsi="Arial" w:cs="Arial"/>
          <w:sz w:val="20"/>
          <w:szCs w:val="20"/>
        </w:rPr>
      </w:pPr>
      <w:r w:rsidRPr="005719DD">
        <w:rPr>
          <w:rFonts w:ascii="Arial" w:hAnsi="Arial" w:cs="Arial"/>
          <w:sz w:val="20"/>
          <w:szCs w:val="20"/>
        </w:rPr>
        <w:t>Rezultati teh preverjanj morajo biti dokumentirani in so tudi pogoj za realizacijo plačil. Dokumentiranje je lahko v pisni ali elektronski obliki.</w:t>
      </w:r>
    </w:p>
    <w:p w14:paraId="7B9FF70E" w14:textId="77777777" w:rsidR="00E12AF5" w:rsidRDefault="00E12AF5" w:rsidP="00E12AF5">
      <w:pPr>
        <w:spacing w:line="260" w:lineRule="atLeast"/>
        <w:jc w:val="both"/>
        <w:rPr>
          <w:rFonts w:ascii="Arial" w:hAnsi="Arial" w:cs="Arial"/>
          <w:b/>
          <w:sz w:val="20"/>
          <w:szCs w:val="20"/>
        </w:rPr>
      </w:pPr>
    </w:p>
    <w:p w14:paraId="42D5DEA1" w14:textId="77777777" w:rsidR="00E12AF5" w:rsidRPr="009F2BD4" w:rsidRDefault="00E12AF5" w:rsidP="00E12AF5">
      <w:pPr>
        <w:spacing w:line="260" w:lineRule="atLeast"/>
        <w:jc w:val="both"/>
        <w:rPr>
          <w:rFonts w:ascii="Arial" w:hAnsi="Arial" w:cs="Arial"/>
          <w:b/>
          <w:sz w:val="20"/>
          <w:szCs w:val="20"/>
        </w:rPr>
      </w:pPr>
      <w:r w:rsidRPr="009F2BD4">
        <w:rPr>
          <w:rFonts w:ascii="Arial" w:hAnsi="Arial" w:cs="Arial"/>
          <w:b/>
          <w:sz w:val="20"/>
          <w:szCs w:val="20"/>
        </w:rPr>
        <w:t>VII. GARANCIJE</w:t>
      </w:r>
    </w:p>
    <w:p w14:paraId="21CA9AC9" w14:textId="77777777" w:rsidR="00E12AF5" w:rsidRPr="00F96BD4" w:rsidRDefault="00E12AF5" w:rsidP="00E12AF5">
      <w:pPr>
        <w:spacing w:line="260" w:lineRule="atLeast"/>
        <w:jc w:val="center"/>
        <w:rPr>
          <w:rFonts w:ascii="Arial" w:hAnsi="Arial" w:cs="Arial"/>
          <w:sz w:val="20"/>
          <w:szCs w:val="20"/>
        </w:rPr>
      </w:pPr>
      <w:r w:rsidRPr="00F96BD4">
        <w:rPr>
          <w:rFonts w:ascii="Arial" w:hAnsi="Arial" w:cs="Arial"/>
          <w:sz w:val="20"/>
          <w:szCs w:val="20"/>
        </w:rPr>
        <w:t>1</w:t>
      </w:r>
      <w:r w:rsidRPr="00066631">
        <w:rPr>
          <w:rFonts w:ascii="Arial" w:hAnsi="Arial" w:cs="Arial"/>
          <w:sz w:val="20"/>
          <w:szCs w:val="20"/>
        </w:rPr>
        <w:t>4</w:t>
      </w:r>
      <w:r w:rsidRPr="00F96BD4">
        <w:rPr>
          <w:rFonts w:ascii="Arial" w:hAnsi="Arial" w:cs="Arial"/>
          <w:sz w:val="20"/>
          <w:szCs w:val="20"/>
        </w:rPr>
        <w:t>.</w:t>
      </w:r>
      <w:r w:rsidRPr="00066631">
        <w:rPr>
          <w:rFonts w:ascii="Arial" w:hAnsi="Arial" w:cs="Arial"/>
          <w:sz w:val="20"/>
          <w:szCs w:val="20"/>
        </w:rPr>
        <w:t xml:space="preserve"> </w:t>
      </w:r>
      <w:r w:rsidRPr="00F96BD4">
        <w:rPr>
          <w:rFonts w:ascii="Arial" w:hAnsi="Arial" w:cs="Arial"/>
          <w:sz w:val="20"/>
          <w:szCs w:val="20"/>
        </w:rPr>
        <w:t>člen</w:t>
      </w:r>
    </w:p>
    <w:p w14:paraId="74A0D1C1" w14:textId="77777777" w:rsidR="00E12AF5" w:rsidRPr="00F96BD4" w:rsidRDefault="00E12AF5" w:rsidP="00E12AF5">
      <w:pPr>
        <w:spacing w:line="260" w:lineRule="atLeast"/>
        <w:jc w:val="both"/>
        <w:rPr>
          <w:rFonts w:ascii="Arial" w:hAnsi="Arial" w:cs="Arial"/>
          <w:bCs/>
          <w:sz w:val="20"/>
          <w:szCs w:val="20"/>
        </w:rPr>
      </w:pPr>
    </w:p>
    <w:p w14:paraId="589BD6EB" w14:textId="77777777" w:rsidR="00E12AF5" w:rsidRPr="00F96BD4" w:rsidRDefault="00E12AF5" w:rsidP="00E12AF5">
      <w:pPr>
        <w:spacing w:line="260" w:lineRule="atLeast"/>
        <w:jc w:val="both"/>
        <w:rPr>
          <w:rFonts w:ascii="Arial" w:hAnsi="Arial" w:cs="Arial"/>
          <w:bCs/>
          <w:sz w:val="20"/>
          <w:szCs w:val="20"/>
        </w:rPr>
      </w:pPr>
      <w:r w:rsidRPr="00F96BD4">
        <w:rPr>
          <w:rFonts w:ascii="Arial" w:hAnsi="Arial" w:cs="Arial"/>
          <w:bCs/>
          <w:sz w:val="20"/>
          <w:szCs w:val="20"/>
        </w:rPr>
        <w:t xml:space="preserve">Izvajalec jamči, da </w:t>
      </w:r>
      <w:r>
        <w:rPr>
          <w:rFonts w:ascii="Arial" w:hAnsi="Arial" w:cs="Arial"/>
          <w:bCs/>
          <w:sz w:val="20"/>
          <w:szCs w:val="20"/>
        </w:rPr>
        <w:t xml:space="preserve">bo </w:t>
      </w:r>
      <w:r w:rsidRPr="00801E83">
        <w:rPr>
          <w:rFonts w:ascii="Arial" w:hAnsi="Arial" w:cs="Arial"/>
          <w:sz w:val="20"/>
          <w:szCs w:val="20"/>
        </w:rPr>
        <w:t>vzdrževanje strežniškega sistema EUCARIS</w:t>
      </w:r>
      <w:r>
        <w:rPr>
          <w:rFonts w:ascii="Arial" w:hAnsi="Arial" w:cs="Arial"/>
          <w:bCs/>
          <w:sz w:val="20"/>
          <w:szCs w:val="20"/>
        </w:rPr>
        <w:t xml:space="preserve"> potekalo</w:t>
      </w:r>
      <w:r w:rsidRPr="00F96BD4">
        <w:rPr>
          <w:rFonts w:ascii="Arial" w:hAnsi="Arial" w:cs="Arial"/>
          <w:bCs/>
          <w:sz w:val="20"/>
          <w:szCs w:val="20"/>
        </w:rPr>
        <w:t xml:space="preserve"> brezhibno in v skladu s naročnikovimi zahtevami.</w:t>
      </w:r>
    </w:p>
    <w:p w14:paraId="6D90CE4F" w14:textId="77777777" w:rsidR="00E12AF5" w:rsidRPr="00F96BD4" w:rsidRDefault="00E12AF5" w:rsidP="00E12AF5">
      <w:pPr>
        <w:spacing w:line="260" w:lineRule="atLeast"/>
        <w:jc w:val="both"/>
        <w:rPr>
          <w:rFonts w:ascii="Arial" w:hAnsi="Arial" w:cs="Arial"/>
          <w:bCs/>
          <w:sz w:val="20"/>
          <w:szCs w:val="20"/>
        </w:rPr>
      </w:pPr>
    </w:p>
    <w:p w14:paraId="67479DD7" w14:textId="77777777" w:rsidR="00E12AF5" w:rsidRDefault="00E12AF5" w:rsidP="00E12AF5">
      <w:pPr>
        <w:spacing w:line="260" w:lineRule="atLeast"/>
        <w:jc w:val="both"/>
        <w:rPr>
          <w:rFonts w:ascii="Arial" w:hAnsi="Arial" w:cs="Arial"/>
          <w:bCs/>
          <w:sz w:val="20"/>
          <w:szCs w:val="20"/>
        </w:rPr>
      </w:pPr>
      <w:r w:rsidRPr="00F96BD4">
        <w:rPr>
          <w:rFonts w:ascii="Arial" w:hAnsi="Arial" w:cs="Arial"/>
          <w:bCs/>
          <w:sz w:val="20"/>
          <w:szCs w:val="20"/>
        </w:rPr>
        <w:t xml:space="preserve">Za </w:t>
      </w:r>
      <w:r w:rsidRPr="00801E83">
        <w:rPr>
          <w:rFonts w:ascii="Arial" w:hAnsi="Arial" w:cs="Arial"/>
          <w:sz w:val="20"/>
          <w:szCs w:val="20"/>
        </w:rPr>
        <w:t>vzdrževanje strežniškega sistema EUCARIS</w:t>
      </w:r>
      <w:r w:rsidRPr="00E11AC2">
        <w:rPr>
          <w:rFonts w:ascii="Arial" w:hAnsi="Arial" w:cs="Arial"/>
          <w:bCs/>
          <w:sz w:val="20"/>
          <w:szCs w:val="20"/>
        </w:rPr>
        <w:t xml:space="preserve"> </w:t>
      </w:r>
      <w:r w:rsidRPr="00F96BD4">
        <w:rPr>
          <w:rFonts w:ascii="Arial" w:hAnsi="Arial" w:cs="Arial"/>
          <w:bCs/>
          <w:sz w:val="20"/>
          <w:szCs w:val="20"/>
        </w:rPr>
        <w:t xml:space="preserve">daje izvajalec </w:t>
      </w:r>
      <w:r>
        <w:rPr>
          <w:rFonts w:ascii="Arial" w:hAnsi="Arial" w:cs="Arial"/>
          <w:bCs/>
          <w:sz w:val="20"/>
          <w:szCs w:val="20"/>
        </w:rPr>
        <w:t xml:space="preserve">3 </w:t>
      </w:r>
      <w:r w:rsidRPr="00F96BD4">
        <w:rPr>
          <w:rFonts w:ascii="Arial" w:hAnsi="Arial" w:cs="Arial"/>
          <w:bCs/>
          <w:sz w:val="20"/>
          <w:szCs w:val="20"/>
        </w:rPr>
        <w:t>(</w:t>
      </w:r>
      <w:r>
        <w:rPr>
          <w:rFonts w:ascii="Arial" w:hAnsi="Arial" w:cs="Arial"/>
          <w:bCs/>
          <w:sz w:val="20"/>
          <w:szCs w:val="20"/>
        </w:rPr>
        <w:t>tri</w:t>
      </w:r>
      <w:r w:rsidRPr="00F96BD4">
        <w:rPr>
          <w:rFonts w:ascii="Arial" w:hAnsi="Arial" w:cs="Arial"/>
          <w:bCs/>
          <w:sz w:val="20"/>
          <w:szCs w:val="20"/>
        </w:rPr>
        <w:t xml:space="preserve">) mesečno garancijo. </w:t>
      </w:r>
    </w:p>
    <w:p w14:paraId="417F25BC" w14:textId="77777777" w:rsidR="00E12AF5" w:rsidRDefault="00E12AF5" w:rsidP="00E12AF5">
      <w:pPr>
        <w:spacing w:line="260" w:lineRule="atLeast"/>
        <w:jc w:val="both"/>
        <w:rPr>
          <w:rFonts w:ascii="Arial" w:hAnsi="Arial" w:cs="Arial"/>
          <w:bCs/>
          <w:sz w:val="20"/>
          <w:szCs w:val="20"/>
        </w:rPr>
      </w:pPr>
    </w:p>
    <w:p w14:paraId="45D774F7" w14:textId="77777777" w:rsidR="00E12AF5" w:rsidRPr="00F96BD4" w:rsidRDefault="00E12AF5" w:rsidP="00E12AF5">
      <w:pPr>
        <w:spacing w:line="260" w:lineRule="atLeast"/>
        <w:jc w:val="both"/>
        <w:rPr>
          <w:rFonts w:ascii="Arial" w:hAnsi="Arial" w:cs="Arial"/>
          <w:bCs/>
          <w:sz w:val="20"/>
          <w:szCs w:val="20"/>
        </w:rPr>
      </w:pPr>
      <w:r w:rsidRPr="00F96BD4">
        <w:rPr>
          <w:rFonts w:ascii="Arial" w:hAnsi="Arial" w:cs="Arial"/>
          <w:bCs/>
          <w:sz w:val="20"/>
          <w:szCs w:val="20"/>
        </w:rPr>
        <w:t xml:space="preserve">Garancijski rok teče od dneva podpisa </w:t>
      </w:r>
      <w:r>
        <w:rPr>
          <w:rFonts w:ascii="Arial" w:hAnsi="Arial" w:cs="Arial"/>
          <w:bCs/>
          <w:sz w:val="20"/>
          <w:szCs w:val="20"/>
        </w:rPr>
        <w:t>vsakokratnega mesečnega</w:t>
      </w:r>
      <w:r w:rsidRPr="00F96BD4">
        <w:rPr>
          <w:rFonts w:ascii="Arial" w:hAnsi="Arial" w:cs="Arial"/>
          <w:bCs/>
          <w:sz w:val="20"/>
          <w:szCs w:val="20"/>
        </w:rPr>
        <w:t xml:space="preserve"> zapisnika</w:t>
      </w:r>
      <w:r>
        <w:rPr>
          <w:rFonts w:ascii="Arial" w:hAnsi="Arial" w:cs="Arial"/>
          <w:bCs/>
          <w:sz w:val="20"/>
          <w:szCs w:val="20"/>
        </w:rPr>
        <w:t xml:space="preserve"> </w:t>
      </w:r>
      <w:r w:rsidRPr="00F96BD4">
        <w:rPr>
          <w:rFonts w:ascii="Arial" w:hAnsi="Arial" w:cs="Arial"/>
          <w:bCs/>
          <w:sz w:val="20"/>
          <w:szCs w:val="20"/>
        </w:rPr>
        <w:t>oz. od dokončne odprave ugotovljenih pomanjkljivosti.</w:t>
      </w:r>
    </w:p>
    <w:p w14:paraId="75AEEF22" w14:textId="77777777" w:rsidR="00E12AF5" w:rsidRPr="00F96BD4" w:rsidRDefault="00E12AF5" w:rsidP="00E12AF5">
      <w:pPr>
        <w:spacing w:line="260" w:lineRule="atLeast"/>
        <w:jc w:val="both"/>
        <w:rPr>
          <w:rFonts w:ascii="Arial" w:hAnsi="Arial" w:cs="Arial"/>
          <w:bCs/>
          <w:sz w:val="20"/>
          <w:szCs w:val="20"/>
        </w:rPr>
      </w:pPr>
    </w:p>
    <w:p w14:paraId="5318EF86" w14:textId="77777777" w:rsidR="00E12AF5" w:rsidRDefault="00E12AF5" w:rsidP="00E12AF5">
      <w:pPr>
        <w:spacing w:line="260" w:lineRule="atLeast"/>
        <w:jc w:val="both"/>
        <w:rPr>
          <w:rFonts w:ascii="Arial" w:hAnsi="Arial" w:cs="Arial"/>
          <w:bCs/>
          <w:sz w:val="20"/>
          <w:szCs w:val="20"/>
        </w:rPr>
      </w:pPr>
      <w:r w:rsidRPr="00F96BD4">
        <w:rPr>
          <w:rFonts w:ascii="Arial" w:hAnsi="Arial" w:cs="Arial"/>
          <w:bCs/>
          <w:sz w:val="20"/>
          <w:szCs w:val="20"/>
        </w:rPr>
        <w:t xml:space="preserve">V garancijskem roku se izvajalec zavezuje brezplačno </w:t>
      </w:r>
      <w:r>
        <w:rPr>
          <w:rFonts w:ascii="Arial" w:hAnsi="Arial" w:cs="Arial"/>
          <w:bCs/>
          <w:sz w:val="20"/>
          <w:szCs w:val="20"/>
        </w:rPr>
        <w:t>odpraviti</w:t>
      </w:r>
      <w:r w:rsidRPr="00F96BD4">
        <w:rPr>
          <w:rFonts w:ascii="Arial" w:hAnsi="Arial" w:cs="Arial"/>
          <w:bCs/>
          <w:sz w:val="20"/>
          <w:szCs w:val="20"/>
        </w:rPr>
        <w:t xml:space="preserve"> vse </w:t>
      </w:r>
      <w:r>
        <w:rPr>
          <w:rFonts w:ascii="Arial" w:hAnsi="Arial" w:cs="Arial"/>
          <w:bCs/>
          <w:sz w:val="20"/>
          <w:szCs w:val="20"/>
        </w:rPr>
        <w:t xml:space="preserve">morebitne </w:t>
      </w:r>
      <w:r w:rsidRPr="00F96BD4">
        <w:rPr>
          <w:rFonts w:ascii="Arial" w:hAnsi="Arial" w:cs="Arial"/>
          <w:bCs/>
          <w:sz w:val="20"/>
          <w:szCs w:val="20"/>
        </w:rPr>
        <w:t>ugotovljene pomanjkljivosti</w:t>
      </w:r>
      <w:r>
        <w:rPr>
          <w:rFonts w:ascii="Arial" w:hAnsi="Arial" w:cs="Arial"/>
          <w:bCs/>
          <w:sz w:val="20"/>
          <w:szCs w:val="20"/>
        </w:rPr>
        <w:t>,</w:t>
      </w:r>
      <w:r w:rsidRPr="00F96BD4">
        <w:rPr>
          <w:rFonts w:ascii="Arial" w:hAnsi="Arial" w:cs="Arial"/>
          <w:bCs/>
          <w:sz w:val="20"/>
          <w:szCs w:val="20"/>
        </w:rPr>
        <w:t xml:space="preserve"> napake in odstopanja </w:t>
      </w:r>
      <w:r w:rsidRPr="0058354F">
        <w:rPr>
          <w:rFonts w:ascii="Arial" w:hAnsi="Arial" w:cs="Arial"/>
          <w:bCs/>
          <w:sz w:val="20"/>
          <w:szCs w:val="20"/>
        </w:rPr>
        <w:t xml:space="preserve">v delovanju </w:t>
      </w:r>
      <w:r>
        <w:rPr>
          <w:rFonts w:ascii="Arial" w:hAnsi="Arial" w:cs="Arial"/>
          <w:bCs/>
          <w:sz w:val="20"/>
          <w:szCs w:val="20"/>
        </w:rPr>
        <w:t>strežniškega sistema EUCARIS</w:t>
      </w:r>
      <w:r w:rsidRPr="0058354F">
        <w:rPr>
          <w:rFonts w:ascii="Arial" w:hAnsi="Arial" w:cs="Arial"/>
          <w:bCs/>
          <w:sz w:val="20"/>
          <w:szCs w:val="20"/>
        </w:rPr>
        <w:t xml:space="preserve"> </w:t>
      </w:r>
      <w:r w:rsidRPr="00F96BD4">
        <w:rPr>
          <w:rFonts w:ascii="Arial" w:hAnsi="Arial" w:cs="Arial"/>
          <w:bCs/>
          <w:sz w:val="20"/>
          <w:szCs w:val="20"/>
        </w:rPr>
        <w:t xml:space="preserve">glede na </w:t>
      </w:r>
      <w:r>
        <w:rPr>
          <w:rFonts w:ascii="Arial" w:hAnsi="Arial" w:cs="Arial"/>
          <w:bCs/>
          <w:sz w:val="20"/>
          <w:szCs w:val="20"/>
        </w:rPr>
        <w:t xml:space="preserve">specifične zahteve EUCARIS in </w:t>
      </w:r>
      <w:r w:rsidRPr="00066631">
        <w:rPr>
          <w:rFonts w:ascii="Arial" w:hAnsi="Arial" w:cs="Arial"/>
          <w:bCs/>
          <w:sz w:val="20"/>
          <w:szCs w:val="20"/>
        </w:rPr>
        <w:t>navodila</w:t>
      </w:r>
      <w:r w:rsidRPr="00F96BD4">
        <w:rPr>
          <w:rFonts w:ascii="Arial" w:hAnsi="Arial" w:cs="Arial"/>
          <w:bCs/>
          <w:sz w:val="20"/>
          <w:szCs w:val="20"/>
        </w:rPr>
        <w:t xml:space="preserve"> naročnika</w:t>
      </w:r>
      <w:r>
        <w:rPr>
          <w:rFonts w:ascii="Arial" w:hAnsi="Arial" w:cs="Arial"/>
          <w:bCs/>
          <w:sz w:val="20"/>
          <w:szCs w:val="20"/>
        </w:rPr>
        <w:t>,</w:t>
      </w:r>
      <w:r w:rsidRPr="00F96BD4">
        <w:rPr>
          <w:rFonts w:ascii="Arial" w:hAnsi="Arial" w:cs="Arial"/>
          <w:bCs/>
          <w:sz w:val="20"/>
          <w:szCs w:val="20"/>
        </w:rPr>
        <w:t xml:space="preserve"> ne more pa naročnik v sklopu garancije brezplačno zahtevati dodatnih sprememb, pri čemer se kot dodatna sprememba šteje zahteva po dodajanju, odvzemanju ali spreminjanju že izvedenih in delujočih funkcionalnosti, ki ne služijo odpravi napak.</w:t>
      </w:r>
    </w:p>
    <w:p w14:paraId="7EA9D166" w14:textId="77777777" w:rsidR="00E12AF5" w:rsidRDefault="00E12AF5" w:rsidP="00E12AF5">
      <w:pPr>
        <w:spacing w:line="260" w:lineRule="atLeast"/>
        <w:jc w:val="both"/>
        <w:rPr>
          <w:rFonts w:ascii="Arial" w:hAnsi="Arial" w:cs="Arial"/>
          <w:bCs/>
          <w:sz w:val="20"/>
          <w:szCs w:val="20"/>
        </w:rPr>
      </w:pPr>
    </w:p>
    <w:p w14:paraId="53D34192" w14:textId="77777777" w:rsidR="00E12AF5" w:rsidRPr="00F96BD4" w:rsidRDefault="00E12AF5" w:rsidP="00E12AF5">
      <w:pPr>
        <w:spacing w:line="260" w:lineRule="atLeast"/>
        <w:jc w:val="both"/>
        <w:rPr>
          <w:rFonts w:ascii="Arial" w:hAnsi="Arial" w:cs="Arial"/>
          <w:bCs/>
          <w:sz w:val="20"/>
          <w:szCs w:val="20"/>
        </w:rPr>
      </w:pPr>
      <w:r w:rsidRPr="009C4DBA">
        <w:rPr>
          <w:rFonts w:ascii="Arial" w:hAnsi="Arial" w:cs="Arial"/>
          <w:bCs/>
          <w:sz w:val="20"/>
          <w:szCs w:val="20"/>
        </w:rPr>
        <w:t xml:space="preserve">V kolikor izvajalec ne bo odpravljal </w:t>
      </w:r>
      <w:r>
        <w:rPr>
          <w:rFonts w:ascii="Arial" w:hAnsi="Arial" w:cs="Arial"/>
          <w:bCs/>
          <w:sz w:val="20"/>
          <w:szCs w:val="20"/>
        </w:rPr>
        <w:t xml:space="preserve">ugotovljenih pomanjkljivosti, </w:t>
      </w:r>
      <w:r w:rsidRPr="009C4DBA">
        <w:rPr>
          <w:rFonts w:ascii="Arial" w:hAnsi="Arial" w:cs="Arial"/>
          <w:bCs/>
          <w:sz w:val="20"/>
          <w:szCs w:val="20"/>
        </w:rPr>
        <w:t>napak</w:t>
      </w:r>
      <w:r>
        <w:rPr>
          <w:rFonts w:ascii="Arial" w:hAnsi="Arial" w:cs="Arial"/>
          <w:bCs/>
          <w:sz w:val="20"/>
          <w:szCs w:val="20"/>
        </w:rPr>
        <w:t xml:space="preserve"> in odstopanj</w:t>
      </w:r>
      <w:r w:rsidRPr="009C4DBA">
        <w:rPr>
          <w:rFonts w:ascii="Arial" w:hAnsi="Arial" w:cs="Arial"/>
          <w:bCs/>
          <w:sz w:val="20"/>
          <w:szCs w:val="20"/>
        </w:rPr>
        <w:t xml:space="preserve"> skladno z določbo tega člena pogodbe, bo naročnik unovčil zavarovanje za dobro izvedbo.</w:t>
      </w:r>
    </w:p>
    <w:p w14:paraId="6A876045" w14:textId="77777777" w:rsidR="00E12AF5" w:rsidRPr="00F96BD4" w:rsidRDefault="00E12AF5" w:rsidP="00E12AF5">
      <w:pPr>
        <w:spacing w:line="260" w:lineRule="atLeast"/>
        <w:jc w:val="both"/>
        <w:rPr>
          <w:rFonts w:ascii="Arial" w:hAnsi="Arial" w:cs="Arial"/>
          <w:bCs/>
          <w:sz w:val="20"/>
          <w:szCs w:val="20"/>
        </w:rPr>
      </w:pPr>
    </w:p>
    <w:p w14:paraId="668515EC" w14:textId="77777777" w:rsidR="00E12AF5" w:rsidRPr="00F96BD4" w:rsidRDefault="00E12AF5" w:rsidP="00E12AF5">
      <w:pPr>
        <w:spacing w:line="260" w:lineRule="atLeast"/>
        <w:jc w:val="center"/>
        <w:rPr>
          <w:rFonts w:ascii="Arial" w:hAnsi="Arial" w:cs="Arial"/>
          <w:bCs/>
          <w:sz w:val="20"/>
          <w:szCs w:val="20"/>
        </w:rPr>
      </w:pPr>
      <w:r w:rsidRPr="00F96BD4">
        <w:rPr>
          <w:rFonts w:ascii="Arial" w:hAnsi="Arial" w:cs="Arial"/>
          <w:bCs/>
          <w:sz w:val="20"/>
          <w:szCs w:val="20"/>
        </w:rPr>
        <w:t>1</w:t>
      </w:r>
      <w:r>
        <w:rPr>
          <w:rFonts w:ascii="Arial" w:hAnsi="Arial" w:cs="Arial"/>
          <w:bCs/>
          <w:sz w:val="20"/>
          <w:szCs w:val="20"/>
        </w:rPr>
        <w:t>5</w:t>
      </w:r>
      <w:r w:rsidRPr="00F96BD4">
        <w:rPr>
          <w:rFonts w:ascii="Arial" w:hAnsi="Arial" w:cs="Arial"/>
          <w:bCs/>
          <w:sz w:val="20"/>
          <w:szCs w:val="20"/>
        </w:rPr>
        <w:t>.</w:t>
      </w:r>
      <w:r>
        <w:rPr>
          <w:rFonts w:ascii="Arial" w:hAnsi="Arial" w:cs="Arial"/>
          <w:bCs/>
          <w:sz w:val="20"/>
          <w:szCs w:val="20"/>
        </w:rPr>
        <w:t xml:space="preserve"> </w:t>
      </w:r>
      <w:r w:rsidRPr="00F96BD4">
        <w:rPr>
          <w:rFonts w:ascii="Arial" w:hAnsi="Arial" w:cs="Arial"/>
          <w:bCs/>
          <w:sz w:val="20"/>
          <w:szCs w:val="20"/>
        </w:rPr>
        <w:t>člen</w:t>
      </w:r>
    </w:p>
    <w:p w14:paraId="1AA6FD4A" w14:textId="77777777" w:rsidR="00E12AF5" w:rsidRPr="00F96BD4" w:rsidRDefault="00E12AF5" w:rsidP="00E12AF5">
      <w:pPr>
        <w:spacing w:line="260" w:lineRule="atLeast"/>
        <w:jc w:val="both"/>
        <w:rPr>
          <w:rFonts w:ascii="Arial" w:hAnsi="Arial" w:cs="Arial"/>
          <w:bCs/>
          <w:sz w:val="20"/>
          <w:szCs w:val="20"/>
        </w:rPr>
      </w:pPr>
    </w:p>
    <w:p w14:paraId="134FD1B5" w14:textId="77777777" w:rsidR="00E12AF5" w:rsidRPr="00F96BD4" w:rsidRDefault="00E12AF5" w:rsidP="00E12AF5">
      <w:pPr>
        <w:spacing w:line="260" w:lineRule="atLeast"/>
        <w:jc w:val="both"/>
        <w:rPr>
          <w:rFonts w:ascii="Arial" w:hAnsi="Arial" w:cs="Arial"/>
          <w:bCs/>
          <w:sz w:val="20"/>
          <w:szCs w:val="20"/>
        </w:rPr>
      </w:pPr>
      <w:r w:rsidRPr="00F96BD4">
        <w:rPr>
          <w:rFonts w:ascii="Arial" w:hAnsi="Arial" w:cs="Arial"/>
          <w:bCs/>
          <w:sz w:val="20"/>
          <w:szCs w:val="20"/>
        </w:rPr>
        <w:t xml:space="preserve">Naročnik je dolžan vse </w:t>
      </w:r>
      <w:r>
        <w:rPr>
          <w:rFonts w:ascii="Arial" w:hAnsi="Arial" w:cs="Arial"/>
          <w:bCs/>
          <w:sz w:val="20"/>
          <w:szCs w:val="20"/>
        </w:rPr>
        <w:t>pomanjkljivosti</w:t>
      </w:r>
      <w:r w:rsidRPr="00F96BD4">
        <w:rPr>
          <w:rFonts w:ascii="Arial" w:hAnsi="Arial" w:cs="Arial"/>
          <w:bCs/>
          <w:sz w:val="20"/>
          <w:szCs w:val="20"/>
        </w:rPr>
        <w:t xml:space="preserve">, ki jih bo odkril sam ali za katere bo izvedel od </w:t>
      </w:r>
      <w:r>
        <w:rPr>
          <w:rFonts w:ascii="Arial" w:hAnsi="Arial" w:cs="Arial"/>
          <w:bCs/>
          <w:sz w:val="20"/>
          <w:szCs w:val="20"/>
        </w:rPr>
        <w:t>Evropske komisije-tehnična in vsebinska pomoč, od razvijalcev in vzdrževalcev sistema EUCARIS (RDW) in od Ministrstva za digitalno preobrazbo</w:t>
      </w:r>
      <w:r w:rsidRPr="00F96BD4">
        <w:rPr>
          <w:rFonts w:ascii="Arial" w:hAnsi="Arial" w:cs="Arial"/>
          <w:bCs/>
          <w:sz w:val="20"/>
          <w:szCs w:val="20"/>
        </w:rPr>
        <w:t>, takoj javiti izvajalcu.</w:t>
      </w:r>
    </w:p>
    <w:p w14:paraId="782CCDB7" w14:textId="77777777" w:rsidR="00E12AF5" w:rsidRPr="00F96BD4" w:rsidRDefault="00E12AF5" w:rsidP="00E12AF5">
      <w:pPr>
        <w:spacing w:line="260" w:lineRule="atLeast"/>
        <w:jc w:val="both"/>
        <w:rPr>
          <w:rFonts w:ascii="Arial" w:hAnsi="Arial" w:cs="Arial"/>
          <w:bCs/>
          <w:sz w:val="20"/>
          <w:szCs w:val="20"/>
        </w:rPr>
      </w:pPr>
    </w:p>
    <w:p w14:paraId="69DCD1D3" w14:textId="77777777" w:rsidR="00E12AF5" w:rsidRPr="0046604D" w:rsidRDefault="00E12AF5" w:rsidP="00E12AF5">
      <w:pPr>
        <w:spacing w:line="260" w:lineRule="atLeast"/>
        <w:jc w:val="both"/>
        <w:rPr>
          <w:rFonts w:ascii="Arial" w:hAnsi="Arial" w:cs="Arial"/>
          <w:bCs/>
          <w:sz w:val="20"/>
          <w:szCs w:val="20"/>
        </w:rPr>
      </w:pPr>
      <w:r w:rsidRPr="00F96BD4">
        <w:rPr>
          <w:rFonts w:ascii="Arial" w:hAnsi="Arial" w:cs="Arial"/>
          <w:bCs/>
          <w:sz w:val="20"/>
          <w:szCs w:val="20"/>
        </w:rPr>
        <w:t>Okvaro ali napako je izvajalec dolžan odpraviti v rokih, določenih v 6. členu te pogodbe.</w:t>
      </w:r>
    </w:p>
    <w:p w14:paraId="576A7EAB" w14:textId="77777777" w:rsidR="00E12AF5" w:rsidRDefault="00E12AF5" w:rsidP="00E12AF5">
      <w:pPr>
        <w:spacing w:line="260" w:lineRule="atLeast"/>
        <w:jc w:val="both"/>
        <w:rPr>
          <w:rFonts w:ascii="Arial" w:hAnsi="Arial" w:cs="Arial"/>
          <w:b/>
          <w:sz w:val="20"/>
          <w:szCs w:val="20"/>
        </w:rPr>
      </w:pPr>
    </w:p>
    <w:p w14:paraId="2B8A38FE"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VII</w:t>
      </w:r>
      <w:r>
        <w:rPr>
          <w:rFonts w:ascii="Arial" w:hAnsi="Arial" w:cs="Arial"/>
          <w:b/>
          <w:sz w:val="20"/>
          <w:szCs w:val="20"/>
        </w:rPr>
        <w:t>I</w:t>
      </w:r>
      <w:r w:rsidRPr="00801E83">
        <w:rPr>
          <w:rFonts w:ascii="Arial" w:hAnsi="Arial" w:cs="Arial"/>
          <w:b/>
          <w:sz w:val="20"/>
          <w:szCs w:val="20"/>
        </w:rPr>
        <w:t>. PROTIKORUPCIJSKA KLAVZULA</w:t>
      </w:r>
    </w:p>
    <w:p w14:paraId="70B93E10" w14:textId="77777777" w:rsidR="00E12AF5" w:rsidRPr="00801E83" w:rsidRDefault="00E12AF5" w:rsidP="00E12AF5">
      <w:pPr>
        <w:spacing w:line="260" w:lineRule="atLeast"/>
        <w:jc w:val="both"/>
        <w:rPr>
          <w:rFonts w:ascii="Arial" w:hAnsi="Arial" w:cs="Arial"/>
          <w:b/>
          <w:sz w:val="20"/>
          <w:szCs w:val="20"/>
        </w:rPr>
      </w:pPr>
    </w:p>
    <w:p w14:paraId="0D8EEB32" w14:textId="77777777" w:rsidR="00E12AF5" w:rsidRPr="00801E83" w:rsidRDefault="00E12AF5" w:rsidP="00E12AF5">
      <w:pPr>
        <w:numPr>
          <w:ilvl w:val="0"/>
          <w:numId w:val="35"/>
        </w:numPr>
        <w:spacing w:line="260" w:lineRule="atLeast"/>
        <w:jc w:val="center"/>
        <w:rPr>
          <w:rFonts w:ascii="Arial" w:hAnsi="Arial" w:cs="Arial"/>
          <w:sz w:val="20"/>
          <w:szCs w:val="20"/>
        </w:rPr>
      </w:pPr>
    </w:p>
    <w:p w14:paraId="3EE1888C" w14:textId="77777777" w:rsidR="00E12AF5" w:rsidRPr="00801E83" w:rsidRDefault="00E12AF5" w:rsidP="00E12AF5">
      <w:pPr>
        <w:spacing w:line="260" w:lineRule="atLeast"/>
        <w:jc w:val="both"/>
        <w:rPr>
          <w:rFonts w:ascii="Arial" w:hAnsi="Arial" w:cs="Arial"/>
          <w:sz w:val="20"/>
          <w:szCs w:val="20"/>
        </w:rPr>
      </w:pPr>
    </w:p>
    <w:p w14:paraId="6D404337"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555F8572" w14:textId="77777777" w:rsidR="00E12AF5" w:rsidRPr="00801E83" w:rsidRDefault="00E12AF5" w:rsidP="00E12AF5">
      <w:pPr>
        <w:numPr>
          <w:ilvl w:val="0"/>
          <w:numId w:val="30"/>
        </w:numPr>
        <w:spacing w:line="260" w:lineRule="atLeast"/>
        <w:jc w:val="both"/>
        <w:rPr>
          <w:rFonts w:ascii="Arial" w:hAnsi="Arial" w:cs="Arial"/>
          <w:sz w:val="20"/>
          <w:szCs w:val="20"/>
        </w:rPr>
      </w:pPr>
      <w:r w:rsidRPr="00801E83">
        <w:rPr>
          <w:rFonts w:ascii="Arial" w:hAnsi="Arial" w:cs="Arial"/>
          <w:sz w:val="20"/>
          <w:szCs w:val="20"/>
        </w:rPr>
        <w:t>pridobitev posla,</w:t>
      </w:r>
    </w:p>
    <w:p w14:paraId="4C8F58FB" w14:textId="77777777" w:rsidR="00E12AF5" w:rsidRPr="00801E83" w:rsidRDefault="00E12AF5" w:rsidP="00E12AF5">
      <w:pPr>
        <w:numPr>
          <w:ilvl w:val="0"/>
          <w:numId w:val="30"/>
        </w:numPr>
        <w:spacing w:line="260" w:lineRule="atLeast"/>
        <w:jc w:val="both"/>
        <w:rPr>
          <w:rFonts w:ascii="Arial" w:hAnsi="Arial" w:cs="Arial"/>
          <w:sz w:val="20"/>
          <w:szCs w:val="20"/>
        </w:rPr>
      </w:pPr>
      <w:r w:rsidRPr="00801E83">
        <w:rPr>
          <w:rFonts w:ascii="Arial" w:hAnsi="Arial" w:cs="Arial"/>
          <w:sz w:val="20"/>
          <w:szCs w:val="20"/>
        </w:rPr>
        <w:t>za sklenitev posla pod ugodnejšimi pogoji,</w:t>
      </w:r>
    </w:p>
    <w:p w14:paraId="3255649C" w14:textId="77777777" w:rsidR="00E12AF5" w:rsidRPr="00801E83" w:rsidRDefault="00E12AF5" w:rsidP="00E12AF5">
      <w:pPr>
        <w:numPr>
          <w:ilvl w:val="0"/>
          <w:numId w:val="30"/>
        </w:numPr>
        <w:spacing w:line="260" w:lineRule="atLeast"/>
        <w:jc w:val="both"/>
        <w:rPr>
          <w:rFonts w:ascii="Arial" w:hAnsi="Arial" w:cs="Arial"/>
          <w:sz w:val="20"/>
          <w:szCs w:val="20"/>
        </w:rPr>
      </w:pPr>
      <w:r w:rsidRPr="00801E83">
        <w:rPr>
          <w:rFonts w:ascii="Arial" w:hAnsi="Arial" w:cs="Arial"/>
          <w:sz w:val="20"/>
          <w:szCs w:val="20"/>
        </w:rPr>
        <w:t>za opustitev dolžnega nadzora nad izvajanjem pogodbenih obveznosti,</w:t>
      </w:r>
    </w:p>
    <w:p w14:paraId="11017CD5" w14:textId="77777777" w:rsidR="00E12AF5" w:rsidRPr="00801E83" w:rsidRDefault="00E12AF5" w:rsidP="00E12AF5">
      <w:pPr>
        <w:numPr>
          <w:ilvl w:val="0"/>
          <w:numId w:val="30"/>
        </w:numPr>
        <w:spacing w:line="260" w:lineRule="atLeast"/>
        <w:jc w:val="both"/>
        <w:rPr>
          <w:rFonts w:ascii="Arial" w:hAnsi="Arial" w:cs="Arial"/>
          <w:sz w:val="20"/>
          <w:szCs w:val="20"/>
        </w:rPr>
      </w:pPr>
      <w:r w:rsidRPr="00801E8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11EA7C9"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br/>
        <w:t>Če pogodba še ni veljavna, se šteje, da pogodba ni bila sklenjena.</w:t>
      </w:r>
    </w:p>
    <w:p w14:paraId="10178A89" w14:textId="77777777" w:rsidR="00E12AF5" w:rsidRPr="00801E83" w:rsidRDefault="00E12AF5" w:rsidP="00E12AF5">
      <w:pPr>
        <w:spacing w:line="260" w:lineRule="atLeast"/>
        <w:jc w:val="both"/>
        <w:rPr>
          <w:rFonts w:ascii="Arial" w:hAnsi="Arial" w:cs="Arial"/>
          <w:sz w:val="20"/>
          <w:szCs w:val="20"/>
        </w:rPr>
      </w:pPr>
    </w:p>
    <w:p w14:paraId="722A6C4E" w14:textId="77777777" w:rsidR="00E12AF5" w:rsidRDefault="00E12AF5" w:rsidP="00E12AF5">
      <w:pPr>
        <w:spacing w:line="260" w:lineRule="atLeast"/>
        <w:jc w:val="both"/>
        <w:rPr>
          <w:rFonts w:ascii="Arial" w:hAnsi="Arial" w:cs="Arial"/>
          <w:b/>
          <w:sz w:val="20"/>
          <w:szCs w:val="20"/>
        </w:rPr>
      </w:pPr>
      <w:r w:rsidRPr="00801E83">
        <w:rPr>
          <w:rFonts w:ascii="Arial" w:hAnsi="Arial" w:cs="Arial"/>
          <w:b/>
          <w:sz w:val="20"/>
          <w:szCs w:val="20"/>
        </w:rPr>
        <w:t>I</w:t>
      </w:r>
      <w:r>
        <w:rPr>
          <w:rFonts w:ascii="Arial" w:hAnsi="Arial" w:cs="Arial"/>
          <w:b/>
          <w:sz w:val="20"/>
          <w:szCs w:val="20"/>
        </w:rPr>
        <w:t>X</w:t>
      </w:r>
      <w:r w:rsidRPr="00801E83">
        <w:rPr>
          <w:rFonts w:ascii="Arial" w:hAnsi="Arial" w:cs="Arial"/>
          <w:b/>
          <w:sz w:val="20"/>
          <w:szCs w:val="20"/>
        </w:rPr>
        <w:t>. POGODBENA KAZEN</w:t>
      </w:r>
    </w:p>
    <w:p w14:paraId="6089DD10" w14:textId="77777777" w:rsidR="00E12AF5" w:rsidRPr="00801E83" w:rsidRDefault="00E12AF5" w:rsidP="00E12AF5">
      <w:pPr>
        <w:spacing w:line="260" w:lineRule="atLeast"/>
        <w:jc w:val="both"/>
        <w:rPr>
          <w:rFonts w:ascii="Arial" w:hAnsi="Arial" w:cs="Arial"/>
          <w:b/>
          <w:sz w:val="20"/>
          <w:szCs w:val="20"/>
        </w:rPr>
      </w:pPr>
    </w:p>
    <w:p w14:paraId="23F2A6A0" w14:textId="77777777" w:rsidR="00E12AF5" w:rsidRPr="00801E83" w:rsidRDefault="00E12AF5" w:rsidP="00E12AF5">
      <w:pPr>
        <w:numPr>
          <w:ilvl w:val="0"/>
          <w:numId w:val="35"/>
        </w:numPr>
        <w:spacing w:line="260" w:lineRule="atLeast"/>
        <w:jc w:val="center"/>
        <w:rPr>
          <w:rFonts w:ascii="Arial" w:hAnsi="Arial" w:cs="Arial"/>
          <w:sz w:val="20"/>
          <w:szCs w:val="20"/>
        </w:rPr>
      </w:pPr>
    </w:p>
    <w:p w14:paraId="2EEF0C9C" w14:textId="77777777" w:rsidR="00E12AF5" w:rsidRPr="00801E83" w:rsidRDefault="00E12AF5" w:rsidP="00E12AF5">
      <w:pPr>
        <w:spacing w:line="260" w:lineRule="atLeast"/>
        <w:jc w:val="both"/>
        <w:rPr>
          <w:rFonts w:ascii="Arial" w:hAnsi="Arial" w:cs="Arial"/>
          <w:sz w:val="20"/>
          <w:szCs w:val="20"/>
        </w:rPr>
      </w:pPr>
    </w:p>
    <w:p w14:paraId="23C39743"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V primeru zamude odzivnega časa na prijavo napake in rokov za odpravo napake oziroma s strani naročnika potrjenega daljšega roka za odpravo napake po izključni krivdi izvajalca, naročnik izvajalcu lahko za vsako zamujeno uro obračuna pogodbeno kazen v višini 30 minut intervencijskega vzdrževanja iz te pogodbe. Pogodbena kazen ne more preseči 10</w:t>
      </w:r>
      <w:r>
        <w:rPr>
          <w:rFonts w:ascii="Arial" w:hAnsi="Arial" w:cs="Arial"/>
          <w:sz w:val="20"/>
          <w:szCs w:val="20"/>
        </w:rPr>
        <w:t xml:space="preserve"> </w:t>
      </w:r>
      <w:r w:rsidRPr="00801E83">
        <w:rPr>
          <w:rFonts w:ascii="Arial" w:hAnsi="Arial" w:cs="Arial"/>
          <w:sz w:val="20"/>
          <w:szCs w:val="20"/>
        </w:rPr>
        <w:t>% skupne pogodbene vrednosti brez DDV.</w:t>
      </w:r>
    </w:p>
    <w:p w14:paraId="218EAFF8" w14:textId="77777777" w:rsidR="00E12AF5" w:rsidRPr="00801E83" w:rsidRDefault="00E12AF5" w:rsidP="00E12AF5">
      <w:pPr>
        <w:spacing w:line="260" w:lineRule="atLeast"/>
        <w:jc w:val="both"/>
        <w:rPr>
          <w:rFonts w:ascii="Arial" w:hAnsi="Arial" w:cs="Arial"/>
          <w:sz w:val="20"/>
          <w:szCs w:val="20"/>
        </w:rPr>
      </w:pPr>
    </w:p>
    <w:p w14:paraId="7A0193A2"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Če bi pogodbena kazen presegla mejo, ki je v tej pogodbi določena kot največja vrednost pogodbene kazni, lahko naročnik zahteva povrnitev dejanske škode in razdre pogodbo.</w:t>
      </w:r>
    </w:p>
    <w:p w14:paraId="2989A630" w14:textId="77777777" w:rsidR="00E12AF5" w:rsidRPr="00801E83" w:rsidRDefault="00E12AF5" w:rsidP="00E12AF5">
      <w:pPr>
        <w:spacing w:line="260" w:lineRule="atLeast"/>
        <w:jc w:val="both"/>
        <w:rPr>
          <w:rFonts w:ascii="Arial" w:hAnsi="Arial" w:cs="Arial"/>
          <w:sz w:val="20"/>
          <w:szCs w:val="20"/>
        </w:rPr>
      </w:pPr>
    </w:p>
    <w:p w14:paraId="20B94E7D"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0004DD18" w14:textId="77777777" w:rsidR="00E12AF5" w:rsidRPr="00801E83" w:rsidRDefault="00E12AF5" w:rsidP="00E12AF5">
      <w:pPr>
        <w:spacing w:line="260" w:lineRule="atLeast"/>
        <w:jc w:val="both"/>
        <w:rPr>
          <w:rFonts w:ascii="Arial" w:hAnsi="Arial" w:cs="Arial"/>
          <w:sz w:val="20"/>
          <w:szCs w:val="20"/>
        </w:rPr>
      </w:pPr>
    </w:p>
    <w:p w14:paraId="55A2805D"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Pogodbena kazen ali kritje za nadomestno storitev se obračuna pri naslednjih izplačilih izvajalcu oziroma v kolikor navedeno ni mogoče, se iz tega naslova izstavi poseben račun, ki ga mora izvajalec plačati v roku osem dni od prejema.</w:t>
      </w:r>
    </w:p>
    <w:p w14:paraId="562354CA" w14:textId="77777777" w:rsidR="00E12AF5" w:rsidRPr="00801E83" w:rsidRDefault="00E12AF5" w:rsidP="00E12AF5">
      <w:pPr>
        <w:spacing w:line="260" w:lineRule="atLeast"/>
        <w:jc w:val="both"/>
        <w:rPr>
          <w:rFonts w:ascii="Arial" w:hAnsi="Arial" w:cs="Arial"/>
          <w:sz w:val="20"/>
          <w:szCs w:val="20"/>
        </w:rPr>
      </w:pPr>
    </w:p>
    <w:p w14:paraId="2478AB6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Izvajalec ne odgovarja za pravočasno izvedbo predmetnih storitev, če naročnik ne izpolni vseh svojih obveznosti.</w:t>
      </w:r>
    </w:p>
    <w:p w14:paraId="4453E548" w14:textId="77777777" w:rsidR="00E12AF5" w:rsidRDefault="00E12AF5" w:rsidP="00E12AF5">
      <w:pPr>
        <w:spacing w:line="260" w:lineRule="atLeast"/>
        <w:jc w:val="both"/>
        <w:rPr>
          <w:rFonts w:ascii="Arial" w:hAnsi="Arial" w:cs="Arial"/>
          <w:sz w:val="20"/>
          <w:szCs w:val="20"/>
        </w:rPr>
      </w:pPr>
    </w:p>
    <w:p w14:paraId="618FDFB5" w14:textId="77777777" w:rsidR="00E12AF5" w:rsidRDefault="00E12AF5" w:rsidP="00E12AF5">
      <w:pPr>
        <w:spacing w:line="260" w:lineRule="atLeast"/>
        <w:jc w:val="both"/>
        <w:rPr>
          <w:rFonts w:ascii="Arial" w:hAnsi="Arial" w:cs="Arial"/>
          <w:sz w:val="20"/>
          <w:szCs w:val="20"/>
        </w:rPr>
      </w:pPr>
    </w:p>
    <w:p w14:paraId="678619D0" w14:textId="77777777" w:rsidR="00E12AF5" w:rsidRDefault="00E12AF5" w:rsidP="00E12AF5">
      <w:pPr>
        <w:spacing w:line="260" w:lineRule="atLeast"/>
        <w:jc w:val="both"/>
        <w:rPr>
          <w:rFonts w:ascii="Arial" w:hAnsi="Arial" w:cs="Arial"/>
          <w:sz w:val="20"/>
          <w:szCs w:val="20"/>
        </w:rPr>
      </w:pPr>
    </w:p>
    <w:p w14:paraId="1E993275" w14:textId="77777777" w:rsidR="00E12AF5" w:rsidRDefault="00E12AF5" w:rsidP="00E12AF5">
      <w:pPr>
        <w:spacing w:line="260" w:lineRule="atLeast"/>
        <w:jc w:val="both"/>
        <w:rPr>
          <w:rFonts w:ascii="Arial" w:hAnsi="Arial" w:cs="Arial"/>
          <w:sz w:val="20"/>
          <w:szCs w:val="20"/>
        </w:rPr>
      </w:pPr>
    </w:p>
    <w:p w14:paraId="76316993" w14:textId="77777777" w:rsidR="00E12AF5" w:rsidRDefault="00E12AF5" w:rsidP="00E12AF5">
      <w:pPr>
        <w:spacing w:line="260" w:lineRule="atLeast"/>
        <w:jc w:val="both"/>
        <w:rPr>
          <w:rFonts w:ascii="Arial" w:hAnsi="Arial" w:cs="Arial"/>
          <w:sz w:val="20"/>
          <w:szCs w:val="20"/>
        </w:rPr>
      </w:pPr>
    </w:p>
    <w:p w14:paraId="60AC19A5" w14:textId="77777777" w:rsidR="00E12AF5" w:rsidRPr="00F96BD4" w:rsidRDefault="00E12AF5" w:rsidP="00E12AF5">
      <w:pPr>
        <w:spacing w:line="260" w:lineRule="atLeast"/>
        <w:jc w:val="both"/>
        <w:rPr>
          <w:rFonts w:ascii="Arial" w:hAnsi="Arial" w:cs="Arial"/>
          <w:b/>
          <w:bCs/>
          <w:sz w:val="20"/>
          <w:szCs w:val="20"/>
        </w:rPr>
      </w:pPr>
      <w:r w:rsidRPr="00F96BD4">
        <w:rPr>
          <w:rFonts w:ascii="Arial" w:hAnsi="Arial" w:cs="Arial"/>
          <w:b/>
          <w:bCs/>
          <w:sz w:val="20"/>
          <w:szCs w:val="20"/>
        </w:rPr>
        <w:t>X. ZAVAROVANJE ZA DOBRO IZVEDBO POGODBENIH OBVEZNOSTI</w:t>
      </w:r>
    </w:p>
    <w:p w14:paraId="4560C8DA" w14:textId="77777777" w:rsidR="00E12AF5" w:rsidRPr="00A36A6B" w:rsidRDefault="00E12AF5" w:rsidP="00E12AF5">
      <w:pPr>
        <w:spacing w:line="260" w:lineRule="atLeast"/>
        <w:jc w:val="both"/>
        <w:rPr>
          <w:rFonts w:ascii="Arial" w:hAnsi="Arial" w:cs="Arial"/>
          <w:sz w:val="20"/>
          <w:szCs w:val="20"/>
        </w:rPr>
      </w:pPr>
    </w:p>
    <w:p w14:paraId="2D061AFA" w14:textId="77777777" w:rsidR="00E12AF5" w:rsidRPr="00801E83" w:rsidRDefault="00E12AF5" w:rsidP="00E12AF5">
      <w:pPr>
        <w:numPr>
          <w:ilvl w:val="0"/>
          <w:numId w:val="35"/>
        </w:numPr>
        <w:spacing w:line="260" w:lineRule="atLeast"/>
        <w:jc w:val="center"/>
        <w:rPr>
          <w:rFonts w:ascii="Arial" w:hAnsi="Arial" w:cs="Arial"/>
          <w:sz w:val="20"/>
          <w:szCs w:val="20"/>
        </w:rPr>
      </w:pPr>
    </w:p>
    <w:p w14:paraId="5E45C31B" w14:textId="77777777" w:rsidR="00E12AF5" w:rsidRPr="00801E83" w:rsidRDefault="00E12AF5" w:rsidP="00E12AF5">
      <w:pPr>
        <w:spacing w:line="260" w:lineRule="atLeast"/>
        <w:jc w:val="both"/>
        <w:rPr>
          <w:rFonts w:ascii="Arial" w:hAnsi="Arial" w:cs="Arial"/>
          <w:sz w:val="20"/>
          <w:szCs w:val="20"/>
        </w:rPr>
      </w:pPr>
    </w:p>
    <w:p w14:paraId="355ADE4B" w14:textId="77777777" w:rsidR="00E12AF5" w:rsidRPr="00A36A6B" w:rsidRDefault="00E12AF5" w:rsidP="00E12AF5">
      <w:pPr>
        <w:spacing w:line="260" w:lineRule="atLeast"/>
        <w:jc w:val="both"/>
        <w:rPr>
          <w:rFonts w:ascii="Arial" w:hAnsi="Arial" w:cs="Arial"/>
          <w:sz w:val="20"/>
          <w:szCs w:val="20"/>
        </w:rPr>
      </w:pPr>
      <w:r w:rsidRPr="00A36A6B">
        <w:rPr>
          <w:rFonts w:ascii="Arial" w:hAnsi="Arial" w:cs="Arial"/>
          <w:sz w:val="20"/>
          <w:szCs w:val="20"/>
        </w:rPr>
        <w:t xml:space="preserve">S to pogodbo je dogovorjeno zavarovanje za dobro izvedbo pogodbenih obveznosti, zato mora izvajalec najkasneje </w:t>
      </w:r>
      <w:r>
        <w:rPr>
          <w:rFonts w:ascii="Arial" w:hAnsi="Arial" w:cs="Arial"/>
          <w:sz w:val="20"/>
          <w:szCs w:val="20"/>
        </w:rPr>
        <w:t xml:space="preserve">v sedmih </w:t>
      </w:r>
      <w:r w:rsidRPr="00A36A6B">
        <w:rPr>
          <w:rFonts w:ascii="Arial" w:hAnsi="Arial" w:cs="Arial"/>
          <w:sz w:val="20"/>
          <w:szCs w:val="20"/>
        </w:rPr>
        <w:t xml:space="preserve">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 </w:t>
      </w:r>
    </w:p>
    <w:p w14:paraId="7A0EA3E8" w14:textId="77777777" w:rsidR="00E12AF5" w:rsidRPr="00123E08" w:rsidRDefault="00E12AF5" w:rsidP="00E12AF5">
      <w:pPr>
        <w:pStyle w:val="Odstavekseznama"/>
        <w:numPr>
          <w:ilvl w:val="0"/>
          <w:numId w:val="38"/>
        </w:numPr>
        <w:spacing w:line="260" w:lineRule="atLeast"/>
        <w:contextualSpacing w:val="0"/>
        <w:jc w:val="both"/>
        <w:rPr>
          <w:rFonts w:ascii="Arial" w:hAnsi="Arial" w:cs="Arial"/>
          <w:sz w:val="20"/>
          <w:szCs w:val="20"/>
        </w:rPr>
      </w:pPr>
      <w:r w:rsidRPr="00123E08">
        <w:rPr>
          <w:rFonts w:ascii="Arial" w:hAnsi="Arial" w:cs="Arial"/>
          <w:sz w:val="20"/>
          <w:szCs w:val="20"/>
        </w:rPr>
        <w:t>če se bo izkazalo, da storitve ne opravlja v skladu s pogodbo, zahtevami razpisne dokumentacije ali specifikacijami;</w:t>
      </w:r>
    </w:p>
    <w:p w14:paraId="1EB2F21F" w14:textId="77777777" w:rsidR="00E12AF5" w:rsidRPr="00123E08" w:rsidRDefault="00E12AF5" w:rsidP="00E12AF5">
      <w:pPr>
        <w:pStyle w:val="Odstavekseznama"/>
        <w:numPr>
          <w:ilvl w:val="0"/>
          <w:numId w:val="38"/>
        </w:numPr>
        <w:spacing w:line="260" w:lineRule="atLeast"/>
        <w:contextualSpacing w:val="0"/>
        <w:jc w:val="both"/>
        <w:rPr>
          <w:rFonts w:ascii="Arial" w:hAnsi="Arial" w:cs="Arial"/>
          <w:sz w:val="20"/>
          <w:szCs w:val="20"/>
        </w:rPr>
      </w:pPr>
      <w:r w:rsidRPr="00123E08">
        <w:rPr>
          <w:rFonts w:ascii="Arial" w:hAnsi="Arial" w:cs="Arial"/>
          <w:sz w:val="20"/>
          <w:szCs w:val="20"/>
        </w:rPr>
        <w:t>če bo naročnik pogodbo razdrl zaradi kršitev na strani izvajalca;</w:t>
      </w:r>
    </w:p>
    <w:p w14:paraId="51FF4609" w14:textId="77777777" w:rsidR="00E12AF5" w:rsidRPr="00123E08" w:rsidRDefault="00E12AF5" w:rsidP="00E12AF5">
      <w:pPr>
        <w:pStyle w:val="Odstavekseznama"/>
        <w:numPr>
          <w:ilvl w:val="0"/>
          <w:numId w:val="38"/>
        </w:numPr>
        <w:spacing w:line="260" w:lineRule="atLeast"/>
        <w:contextualSpacing w:val="0"/>
        <w:jc w:val="both"/>
        <w:rPr>
          <w:rFonts w:ascii="Arial" w:hAnsi="Arial" w:cs="Arial"/>
          <w:sz w:val="20"/>
          <w:szCs w:val="20"/>
        </w:rPr>
      </w:pPr>
      <w:r w:rsidRPr="00123E08">
        <w:rPr>
          <w:rFonts w:ascii="Arial" w:hAnsi="Arial" w:cs="Arial"/>
          <w:sz w:val="20"/>
          <w:szCs w:val="20"/>
        </w:rPr>
        <w:t>če bo naročnik razdrl pogodbo zaradi zamude;</w:t>
      </w:r>
    </w:p>
    <w:p w14:paraId="492E98A4" w14:textId="77777777" w:rsidR="00E12AF5" w:rsidRPr="00123E08" w:rsidRDefault="00E12AF5" w:rsidP="00E12AF5">
      <w:pPr>
        <w:pStyle w:val="Odstavekseznama"/>
        <w:numPr>
          <w:ilvl w:val="0"/>
          <w:numId w:val="38"/>
        </w:numPr>
        <w:spacing w:line="260" w:lineRule="atLeast"/>
        <w:contextualSpacing w:val="0"/>
        <w:jc w:val="both"/>
        <w:rPr>
          <w:rFonts w:ascii="Arial" w:hAnsi="Arial" w:cs="Arial"/>
          <w:sz w:val="20"/>
          <w:szCs w:val="20"/>
        </w:rPr>
      </w:pPr>
      <w:r w:rsidRPr="00123E08">
        <w:rPr>
          <w:rFonts w:ascii="Arial" w:hAnsi="Arial" w:cs="Arial"/>
          <w:sz w:val="20"/>
          <w:szCs w:val="20"/>
        </w:rPr>
        <w:t>če bo izvajalec kršil zaupnost podatkov in poslovne skrivnosti.</w:t>
      </w:r>
    </w:p>
    <w:p w14:paraId="1BA2AF76" w14:textId="77777777" w:rsidR="00E12AF5" w:rsidRPr="00A36A6B" w:rsidRDefault="00E12AF5" w:rsidP="00E12AF5">
      <w:pPr>
        <w:spacing w:line="260" w:lineRule="atLeast"/>
        <w:jc w:val="both"/>
        <w:rPr>
          <w:rFonts w:ascii="Arial" w:hAnsi="Arial" w:cs="Arial"/>
          <w:sz w:val="20"/>
          <w:szCs w:val="20"/>
        </w:rPr>
      </w:pPr>
    </w:p>
    <w:p w14:paraId="4B31FA37" w14:textId="77777777" w:rsidR="00E12AF5" w:rsidRPr="00A36A6B" w:rsidRDefault="00E12AF5" w:rsidP="00E12AF5">
      <w:pPr>
        <w:spacing w:line="260" w:lineRule="atLeast"/>
        <w:jc w:val="both"/>
        <w:rPr>
          <w:rFonts w:ascii="Arial" w:hAnsi="Arial" w:cs="Arial"/>
          <w:sz w:val="20"/>
          <w:szCs w:val="20"/>
        </w:rPr>
      </w:pPr>
      <w:r w:rsidRPr="00A36A6B">
        <w:rPr>
          <w:rFonts w:ascii="Arial" w:hAnsi="Arial" w:cs="Arial"/>
          <w:sz w:val="20"/>
          <w:szCs w:val="20"/>
        </w:rPr>
        <w:t>Predložitev zavarovanja za dobro izvedbo pogodbenih obveznosti je pogoj za veljavnost pogodbe.</w:t>
      </w:r>
    </w:p>
    <w:p w14:paraId="5758DA3C" w14:textId="77777777" w:rsidR="00E12AF5" w:rsidRPr="00A36A6B" w:rsidRDefault="00E12AF5" w:rsidP="00E12AF5">
      <w:pPr>
        <w:spacing w:line="260" w:lineRule="atLeast"/>
        <w:jc w:val="both"/>
        <w:rPr>
          <w:rFonts w:ascii="Arial" w:hAnsi="Arial" w:cs="Arial"/>
          <w:sz w:val="20"/>
          <w:szCs w:val="20"/>
        </w:rPr>
      </w:pPr>
    </w:p>
    <w:p w14:paraId="06B909DD" w14:textId="77777777" w:rsidR="00E12AF5" w:rsidRPr="00A36A6B" w:rsidRDefault="00E12AF5" w:rsidP="00E12AF5">
      <w:pPr>
        <w:spacing w:line="260" w:lineRule="atLeast"/>
        <w:jc w:val="both"/>
        <w:rPr>
          <w:rFonts w:ascii="Arial" w:hAnsi="Arial" w:cs="Arial"/>
          <w:sz w:val="20"/>
          <w:szCs w:val="20"/>
        </w:rPr>
      </w:pPr>
      <w:r w:rsidRPr="00A36A6B">
        <w:rPr>
          <w:rFonts w:ascii="Arial" w:hAnsi="Arial" w:cs="Arial"/>
          <w:sz w:val="20"/>
          <w:szCs w:val="20"/>
        </w:rPr>
        <w:t>V primeru, da bo naročnik unovčil zavarovanje za dobro izvedbo pogodbenih obveznosti, je izvajalec nemudoma, najkasneje pa v roku</w:t>
      </w:r>
      <w:r w:rsidRPr="00607C2C">
        <w:rPr>
          <w:rFonts w:ascii="Arial" w:hAnsi="Arial" w:cs="Arial"/>
          <w:sz w:val="20"/>
          <w:szCs w:val="20"/>
        </w:rPr>
        <w:t xml:space="preserve"> 7 </w:t>
      </w:r>
      <w:r w:rsidRPr="00A36A6B">
        <w:rPr>
          <w:rFonts w:ascii="Arial" w:hAnsi="Arial" w:cs="Arial"/>
          <w:sz w:val="20"/>
          <w:szCs w:val="20"/>
        </w:rPr>
        <w:t>delovnih dni dolžan naročniku dostaviti novo in vsebinsko enako zavarovanje za dobro izvedbo pogodbenih obveznosti. V primeru kršitve te določbe lahko naročnik odstopi od pogodbe in zahteva povrnitev vse škode, ki mu je s tem nastala. Tudi sama unovčitev zavarovanja za dobro izvedbo pogodbenih obveznosti je po presoji naročnika lahko razlog za odstop od pogodbe.</w:t>
      </w:r>
    </w:p>
    <w:p w14:paraId="03BC2381" w14:textId="77777777" w:rsidR="00E12AF5" w:rsidRPr="00A36A6B" w:rsidRDefault="00E12AF5" w:rsidP="00E12AF5">
      <w:pPr>
        <w:spacing w:line="260" w:lineRule="atLeast"/>
        <w:jc w:val="both"/>
        <w:rPr>
          <w:rFonts w:ascii="Arial" w:hAnsi="Arial" w:cs="Arial"/>
          <w:sz w:val="20"/>
          <w:szCs w:val="20"/>
        </w:rPr>
      </w:pPr>
    </w:p>
    <w:p w14:paraId="63AAB286" w14:textId="77777777" w:rsidR="00E12AF5" w:rsidRPr="00A36A6B" w:rsidRDefault="00E12AF5" w:rsidP="00E12AF5">
      <w:pPr>
        <w:spacing w:line="260" w:lineRule="atLeast"/>
        <w:jc w:val="both"/>
        <w:rPr>
          <w:rFonts w:ascii="Arial" w:hAnsi="Arial" w:cs="Arial"/>
          <w:sz w:val="20"/>
          <w:szCs w:val="20"/>
        </w:rPr>
      </w:pPr>
      <w:r w:rsidRPr="00A36A6B">
        <w:rPr>
          <w:rFonts w:ascii="Arial" w:hAnsi="Arial" w:cs="Arial"/>
          <w:sz w:val="20"/>
          <w:szCs w:val="20"/>
        </w:rPr>
        <w:t xml:space="preserve">Izvajalec lahko, namesto zavarovanja za dobro izvedbo pogodbenih obveznosti za celotno zahtevano obdobje, naročniku dostavi bančno garancijo ali kavcijsko zavarovanje za dobro izvedbo pogodbenih obveznosti: </w:t>
      </w:r>
    </w:p>
    <w:p w14:paraId="268FB465" w14:textId="77777777" w:rsidR="00E12AF5" w:rsidRPr="00946F96" w:rsidRDefault="00E12AF5" w:rsidP="00E12AF5">
      <w:pPr>
        <w:pStyle w:val="Odstavekseznama"/>
        <w:numPr>
          <w:ilvl w:val="0"/>
          <w:numId w:val="39"/>
        </w:numPr>
        <w:spacing w:line="260" w:lineRule="atLeast"/>
        <w:contextualSpacing w:val="0"/>
        <w:jc w:val="both"/>
        <w:rPr>
          <w:rFonts w:ascii="Arial" w:hAnsi="Arial" w:cs="Arial"/>
          <w:sz w:val="20"/>
          <w:szCs w:val="20"/>
        </w:rPr>
      </w:pPr>
      <w:r w:rsidRPr="00946F96">
        <w:rPr>
          <w:rFonts w:ascii="Arial" w:hAnsi="Arial" w:cs="Arial"/>
          <w:sz w:val="20"/>
          <w:szCs w:val="20"/>
        </w:rPr>
        <w:lastRenderedPageBreak/>
        <w:t>za prv</w:t>
      </w:r>
      <w:r>
        <w:rPr>
          <w:rFonts w:ascii="Arial" w:hAnsi="Arial" w:cs="Arial"/>
          <w:sz w:val="20"/>
          <w:szCs w:val="20"/>
        </w:rPr>
        <w:t>ih šestintrideset mesecev</w:t>
      </w:r>
      <w:r w:rsidRPr="00946F96">
        <w:rPr>
          <w:rFonts w:ascii="Arial" w:hAnsi="Arial" w:cs="Arial"/>
          <w:sz w:val="20"/>
          <w:szCs w:val="20"/>
        </w:rPr>
        <w:t xml:space="preserve"> v višini 8</w:t>
      </w:r>
      <w:r>
        <w:rPr>
          <w:rFonts w:ascii="Arial" w:hAnsi="Arial" w:cs="Arial"/>
          <w:sz w:val="20"/>
          <w:szCs w:val="20"/>
        </w:rPr>
        <w:t xml:space="preserve"> </w:t>
      </w:r>
      <w:r w:rsidRPr="00946F96">
        <w:rPr>
          <w:rFonts w:ascii="Arial" w:hAnsi="Arial" w:cs="Arial"/>
          <w:sz w:val="20"/>
          <w:szCs w:val="20"/>
        </w:rPr>
        <w:t xml:space="preserve">% pogodbene vrednosti z DDV, z veljavnostjo </w:t>
      </w:r>
      <w:r>
        <w:rPr>
          <w:rFonts w:ascii="Arial" w:hAnsi="Arial" w:cs="Arial"/>
          <w:sz w:val="20"/>
          <w:szCs w:val="20"/>
        </w:rPr>
        <w:t>šestintrideset mesecev</w:t>
      </w:r>
      <w:r w:rsidRPr="00946F96">
        <w:rPr>
          <w:rFonts w:ascii="Arial" w:hAnsi="Arial" w:cs="Arial"/>
          <w:sz w:val="20"/>
          <w:szCs w:val="20"/>
        </w:rPr>
        <w:t xml:space="preserve"> in</w:t>
      </w:r>
    </w:p>
    <w:p w14:paraId="720847E0" w14:textId="77777777" w:rsidR="00E12AF5" w:rsidRPr="00946F96" w:rsidRDefault="00E12AF5" w:rsidP="00E12AF5">
      <w:pPr>
        <w:pStyle w:val="Odstavekseznama"/>
        <w:numPr>
          <w:ilvl w:val="0"/>
          <w:numId w:val="39"/>
        </w:numPr>
        <w:spacing w:line="260" w:lineRule="atLeast"/>
        <w:contextualSpacing w:val="0"/>
        <w:jc w:val="both"/>
        <w:rPr>
          <w:rFonts w:ascii="Arial" w:hAnsi="Arial" w:cs="Arial"/>
          <w:sz w:val="20"/>
          <w:szCs w:val="20"/>
        </w:rPr>
      </w:pPr>
      <w:r w:rsidRPr="00946F96">
        <w:rPr>
          <w:rFonts w:ascii="Arial" w:hAnsi="Arial" w:cs="Arial"/>
          <w:sz w:val="20"/>
          <w:szCs w:val="20"/>
        </w:rPr>
        <w:t xml:space="preserve">za naslednje obdobje </w:t>
      </w:r>
      <w:r>
        <w:rPr>
          <w:rFonts w:ascii="Arial" w:hAnsi="Arial" w:cs="Arial"/>
          <w:sz w:val="20"/>
          <w:szCs w:val="20"/>
        </w:rPr>
        <w:t>štiriindvajset mesecev</w:t>
      </w:r>
      <w:r w:rsidRPr="00946F96">
        <w:rPr>
          <w:rFonts w:ascii="Arial" w:hAnsi="Arial" w:cs="Arial"/>
          <w:sz w:val="20"/>
          <w:szCs w:val="20"/>
        </w:rPr>
        <w:t xml:space="preserve"> v višini 5</w:t>
      </w:r>
      <w:r>
        <w:rPr>
          <w:rFonts w:ascii="Arial" w:hAnsi="Arial" w:cs="Arial"/>
          <w:sz w:val="20"/>
          <w:szCs w:val="20"/>
        </w:rPr>
        <w:t xml:space="preserve"> </w:t>
      </w:r>
      <w:r w:rsidRPr="00946F96">
        <w:rPr>
          <w:rFonts w:ascii="Arial" w:hAnsi="Arial" w:cs="Arial"/>
          <w:sz w:val="20"/>
          <w:szCs w:val="20"/>
        </w:rPr>
        <w:t xml:space="preserve">% pogodbene vrednosti z DDV, z veljavnostjo </w:t>
      </w:r>
      <w:r>
        <w:rPr>
          <w:rFonts w:ascii="Arial" w:hAnsi="Arial" w:cs="Arial"/>
          <w:sz w:val="20"/>
          <w:szCs w:val="20"/>
        </w:rPr>
        <w:t>štiriindvajset mesecev</w:t>
      </w:r>
      <w:r w:rsidRPr="00946F96">
        <w:rPr>
          <w:rFonts w:ascii="Arial" w:hAnsi="Arial" w:cs="Arial"/>
          <w:sz w:val="20"/>
          <w:szCs w:val="20"/>
        </w:rPr>
        <w:t xml:space="preserve"> in</w:t>
      </w:r>
    </w:p>
    <w:p w14:paraId="42BA5DA0" w14:textId="77777777" w:rsidR="00E12AF5" w:rsidRPr="00946F96" w:rsidRDefault="00E12AF5" w:rsidP="00E12AF5">
      <w:pPr>
        <w:pStyle w:val="Odstavekseznama"/>
        <w:numPr>
          <w:ilvl w:val="0"/>
          <w:numId w:val="39"/>
        </w:numPr>
        <w:spacing w:line="260" w:lineRule="atLeast"/>
        <w:contextualSpacing w:val="0"/>
        <w:jc w:val="both"/>
        <w:rPr>
          <w:rFonts w:ascii="Arial" w:hAnsi="Arial" w:cs="Arial"/>
          <w:sz w:val="20"/>
          <w:szCs w:val="20"/>
        </w:rPr>
      </w:pPr>
      <w:r w:rsidRPr="00946F96">
        <w:rPr>
          <w:rFonts w:ascii="Arial" w:hAnsi="Arial" w:cs="Arial"/>
          <w:sz w:val="20"/>
          <w:szCs w:val="20"/>
        </w:rPr>
        <w:t xml:space="preserve">za naslednje obdobje </w:t>
      </w:r>
      <w:r>
        <w:rPr>
          <w:rFonts w:ascii="Arial" w:hAnsi="Arial" w:cs="Arial"/>
          <w:sz w:val="20"/>
          <w:szCs w:val="20"/>
        </w:rPr>
        <w:t>štiriindvajset mesecev</w:t>
      </w:r>
      <w:r w:rsidRPr="00946F96">
        <w:rPr>
          <w:rFonts w:ascii="Arial" w:hAnsi="Arial" w:cs="Arial"/>
          <w:sz w:val="20"/>
          <w:szCs w:val="20"/>
        </w:rPr>
        <w:t xml:space="preserve"> v višini 3</w:t>
      </w:r>
      <w:r>
        <w:rPr>
          <w:rFonts w:ascii="Arial" w:hAnsi="Arial" w:cs="Arial"/>
          <w:sz w:val="20"/>
          <w:szCs w:val="20"/>
        </w:rPr>
        <w:t xml:space="preserve"> </w:t>
      </w:r>
      <w:r w:rsidRPr="00946F96">
        <w:rPr>
          <w:rFonts w:ascii="Arial" w:hAnsi="Arial" w:cs="Arial"/>
          <w:sz w:val="20"/>
          <w:szCs w:val="20"/>
        </w:rPr>
        <w:t xml:space="preserve">% pogodbene vrednosti z DDV. Zadnje predloženo zavarovanje za dobro izvedbo pogodbenih obveznosti mora biti vsaj 30 dni daljše od </w:t>
      </w:r>
      <w:r>
        <w:rPr>
          <w:rFonts w:ascii="Arial" w:hAnsi="Arial" w:cs="Arial"/>
          <w:sz w:val="20"/>
          <w:szCs w:val="20"/>
        </w:rPr>
        <w:t xml:space="preserve">končnega </w:t>
      </w:r>
      <w:r w:rsidRPr="00946F96">
        <w:rPr>
          <w:rFonts w:ascii="Arial" w:hAnsi="Arial" w:cs="Arial"/>
          <w:sz w:val="20"/>
          <w:szCs w:val="20"/>
        </w:rPr>
        <w:t>roka izvedb</w:t>
      </w:r>
      <w:r>
        <w:rPr>
          <w:rFonts w:ascii="Arial" w:hAnsi="Arial" w:cs="Arial"/>
          <w:sz w:val="20"/>
          <w:szCs w:val="20"/>
        </w:rPr>
        <w:t>e</w:t>
      </w:r>
      <w:r w:rsidRPr="00946F96">
        <w:rPr>
          <w:rFonts w:ascii="Arial" w:hAnsi="Arial" w:cs="Arial"/>
          <w:sz w:val="20"/>
          <w:szCs w:val="20"/>
        </w:rPr>
        <w:t xml:space="preserve"> pogodbenih </w:t>
      </w:r>
      <w:r>
        <w:rPr>
          <w:rFonts w:ascii="Arial" w:hAnsi="Arial" w:cs="Arial"/>
          <w:sz w:val="20"/>
          <w:szCs w:val="20"/>
        </w:rPr>
        <w:t>del</w:t>
      </w:r>
      <w:r w:rsidRPr="00946F96">
        <w:rPr>
          <w:rFonts w:ascii="Arial" w:hAnsi="Arial" w:cs="Arial"/>
          <w:sz w:val="20"/>
          <w:szCs w:val="20"/>
        </w:rPr>
        <w:t>.</w:t>
      </w:r>
    </w:p>
    <w:p w14:paraId="02A6A9B5" w14:textId="77777777" w:rsidR="00E12AF5" w:rsidRPr="00A36A6B" w:rsidRDefault="00E12AF5" w:rsidP="00E12AF5">
      <w:pPr>
        <w:spacing w:line="260" w:lineRule="atLeast"/>
        <w:jc w:val="both"/>
        <w:rPr>
          <w:rFonts w:ascii="Arial" w:hAnsi="Arial" w:cs="Arial"/>
          <w:sz w:val="20"/>
          <w:szCs w:val="20"/>
        </w:rPr>
      </w:pPr>
    </w:p>
    <w:p w14:paraId="4EC92B6B" w14:textId="77777777" w:rsidR="00E12AF5" w:rsidRDefault="00E12AF5" w:rsidP="00E12AF5">
      <w:pPr>
        <w:spacing w:line="260" w:lineRule="atLeast"/>
        <w:jc w:val="both"/>
        <w:rPr>
          <w:rFonts w:ascii="Arial" w:hAnsi="Arial" w:cs="Arial"/>
          <w:sz w:val="20"/>
          <w:szCs w:val="20"/>
        </w:rPr>
      </w:pPr>
      <w:r w:rsidRPr="00522C9D">
        <w:rPr>
          <w:rFonts w:ascii="Arial" w:hAnsi="Arial" w:cs="Arial"/>
          <w:sz w:val="20"/>
          <w:szCs w:val="20"/>
        </w:rPr>
        <w:t>Če se med trajanjem izvedbe pogodbe poviša pogodbena vrednost del oziroma</w:t>
      </w:r>
      <w:r w:rsidRPr="00522C9D">
        <w:t xml:space="preserve"> </w:t>
      </w:r>
      <w:r w:rsidRPr="00522C9D">
        <w:rPr>
          <w:rFonts w:ascii="Arial" w:hAnsi="Arial" w:cs="Arial"/>
          <w:sz w:val="20"/>
          <w:szCs w:val="20"/>
        </w:rPr>
        <w:t>spremeni rok za izvedbo pogodbenih storitev, mora izvajalec v roku 7 delovnih dni od podpisa aneksa k tej pogodbi predložiti novo zavarovanje za dobro izvedbo pogodbenih obveznosti v korist naročnika v skladu s spremenjeno pogodbo.</w:t>
      </w:r>
    </w:p>
    <w:p w14:paraId="1693773A" w14:textId="77777777" w:rsidR="00E12AF5" w:rsidRDefault="00E12AF5" w:rsidP="00E12AF5">
      <w:pPr>
        <w:spacing w:line="260" w:lineRule="atLeast"/>
        <w:jc w:val="both"/>
        <w:rPr>
          <w:rFonts w:ascii="Arial" w:hAnsi="Arial" w:cs="Arial"/>
          <w:sz w:val="20"/>
          <w:szCs w:val="20"/>
        </w:rPr>
      </w:pPr>
    </w:p>
    <w:p w14:paraId="32519DE6" w14:textId="77777777" w:rsidR="00E12AF5" w:rsidRPr="00801E83" w:rsidRDefault="00E12AF5" w:rsidP="00E12AF5">
      <w:pPr>
        <w:spacing w:line="260" w:lineRule="atLeast"/>
        <w:jc w:val="both"/>
        <w:rPr>
          <w:rFonts w:ascii="Arial" w:hAnsi="Arial" w:cs="Arial"/>
          <w:b/>
          <w:iCs/>
          <w:sz w:val="20"/>
          <w:szCs w:val="20"/>
        </w:rPr>
      </w:pPr>
      <w:r w:rsidRPr="00801E83">
        <w:rPr>
          <w:rFonts w:ascii="Arial" w:hAnsi="Arial" w:cs="Arial"/>
          <w:b/>
          <w:iCs/>
          <w:sz w:val="20"/>
          <w:szCs w:val="20"/>
        </w:rPr>
        <w:t>X</w:t>
      </w:r>
      <w:r>
        <w:rPr>
          <w:rFonts w:ascii="Arial" w:hAnsi="Arial" w:cs="Arial"/>
          <w:b/>
          <w:iCs/>
          <w:sz w:val="20"/>
          <w:szCs w:val="20"/>
        </w:rPr>
        <w:t>I</w:t>
      </w:r>
      <w:r w:rsidRPr="00801E83">
        <w:rPr>
          <w:rFonts w:ascii="Arial" w:hAnsi="Arial" w:cs="Arial"/>
          <w:b/>
          <w:iCs/>
          <w:sz w:val="20"/>
          <w:szCs w:val="20"/>
        </w:rPr>
        <w:t xml:space="preserve">. </w:t>
      </w:r>
      <w:r>
        <w:rPr>
          <w:rFonts w:ascii="Arial" w:hAnsi="Arial" w:cs="Arial"/>
          <w:b/>
          <w:iCs/>
          <w:sz w:val="20"/>
          <w:szCs w:val="20"/>
        </w:rPr>
        <w:t>POSLOVNA SKRIVNOST IN OSEBNI</w:t>
      </w:r>
      <w:r w:rsidRPr="00801E83">
        <w:rPr>
          <w:rFonts w:ascii="Arial" w:hAnsi="Arial" w:cs="Arial"/>
          <w:b/>
          <w:iCs/>
          <w:sz w:val="20"/>
          <w:szCs w:val="20"/>
        </w:rPr>
        <w:t xml:space="preserve"> PODATK</w:t>
      </w:r>
      <w:r>
        <w:rPr>
          <w:rFonts w:ascii="Arial" w:hAnsi="Arial" w:cs="Arial"/>
          <w:b/>
          <w:iCs/>
          <w:sz w:val="20"/>
          <w:szCs w:val="20"/>
        </w:rPr>
        <w:t>I</w:t>
      </w:r>
    </w:p>
    <w:p w14:paraId="00235261" w14:textId="77777777" w:rsidR="00E12AF5" w:rsidRPr="00801E83" w:rsidRDefault="00E12AF5" w:rsidP="00E12AF5">
      <w:pPr>
        <w:spacing w:line="260" w:lineRule="atLeast"/>
        <w:jc w:val="both"/>
        <w:rPr>
          <w:rFonts w:ascii="Arial" w:hAnsi="Arial" w:cs="Arial"/>
          <w:sz w:val="20"/>
          <w:szCs w:val="20"/>
        </w:rPr>
      </w:pPr>
    </w:p>
    <w:p w14:paraId="661C1433" w14:textId="77777777" w:rsidR="00E12AF5" w:rsidRPr="00801E83" w:rsidRDefault="00E12AF5" w:rsidP="00E12AF5">
      <w:pPr>
        <w:numPr>
          <w:ilvl w:val="0"/>
          <w:numId w:val="35"/>
        </w:numPr>
        <w:spacing w:line="260" w:lineRule="atLeast"/>
        <w:jc w:val="center"/>
        <w:rPr>
          <w:rFonts w:ascii="Arial" w:hAnsi="Arial" w:cs="Arial"/>
          <w:sz w:val="20"/>
          <w:szCs w:val="20"/>
        </w:rPr>
      </w:pPr>
    </w:p>
    <w:p w14:paraId="5E3FD4E0" w14:textId="77777777" w:rsidR="00E12AF5" w:rsidRPr="00801E83" w:rsidRDefault="00E12AF5" w:rsidP="00E12AF5">
      <w:pPr>
        <w:spacing w:line="260" w:lineRule="atLeast"/>
        <w:jc w:val="both"/>
        <w:rPr>
          <w:rFonts w:ascii="Arial" w:hAnsi="Arial" w:cs="Arial"/>
          <w:sz w:val="20"/>
          <w:szCs w:val="20"/>
        </w:rPr>
      </w:pPr>
    </w:p>
    <w:p w14:paraId="51D67043" w14:textId="77777777" w:rsidR="00E12AF5" w:rsidRPr="00105013" w:rsidRDefault="00E12AF5" w:rsidP="00E12AF5">
      <w:pPr>
        <w:spacing w:line="260" w:lineRule="atLeast"/>
        <w:jc w:val="both"/>
        <w:rPr>
          <w:rFonts w:ascii="Arial" w:hAnsi="Arial" w:cs="Arial"/>
          <w:sz w:val="20"/>
          <w:szCs w:val="20"/>
        </w:rPr>
      </w:pPr>
      <w:r w:rsidRPr="00105013">
        <w:rPr>
          <w:rFonts w:ascii="Arial" w:hAnsi="Arial" w:cs="Arial"/>
          <w:sz w:val="20"/>
          <w:szCs w:val="20"/>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2A9DA0D8" w14:textId="77777777" w:rsidR="00E12AF5" w:rsidRPr="00105013" w:rsidRDefault="00E12AF5" w:rsidP="00E12AF5">
      <w:pPr>
        <w:spacing w:line="260" w:lineRule="atLeast"/>
        <w:jc w:val="both"/>
        <w:rPr>
          <w:rFonts w:ascii="Arial" w:hAnsi="Arial" w:cs="Arial"/>
          <w:sz w:val="20"/>
          <w:szCs w:val="20"/>
        </w:rPr>
      </w:pPr>
    </w:p>
    <w:p w14:paraId="7C304486" w14:textId="77777777" w:rsidR="00E12AF5" w:rsidRPr="00105013" w:rsidRDefault="00E12AF5" w:rsidP="00E12AF5">
      <w:pPr>
        <w:spacing w:line="260" w:lineRule="atLeast"/>
        <w:jc w:val="both"/>
        <w:rPr>
          <w:rFonts w:ascii="Arial" w:hAnsi="Arial" w:cs="Arial"/>
          <w:sz w:val="20"/>
          <w:szCs w:val="20"/>
        </w:rPr>
      </w:pPr>
      <w:r w:rsidRPr="00105013">
        <w:rPr>
          <w:rFonts w:ascii="Arial" w:hAnsi="Arial" w:cs="Arial"/>
          <w:sz w:val="20"/>
          <w:szCs w:val="20"/>
        </w:rPr>
        <w:t>Izvajalec je dolžan obvestiti svoje delavce, da lahko pri svojem delu pridejo v stik z osebnimi ali zaupnimi podatki, pri delu z njimi pa morajo ti ravnati z največja mero skrbnosti ter skladno z veljavno zakonodajo.</w:t>
      </w:r>
    </w:p>
    <w:p w14:paraId="62C1C283" w14:textId="77777777" w:rsidR="00E12AF5" w:rsidRPr="00105013" w:rsidRDefault="00E12AF5" w:rsidP="00E12AF5">
      <w:pPr>
        <w:spacing w:line="260" w:lineRule="atLeast"/>
        <w:jc w:val="both"/>
        <w:rPr>
          <w:rFonts w:ascii="Arial" w:hAnsi="Arial" w:cs="Arial"/>
          <w:sz w:val="20"/>
          <w:szCs w:val="20"/>
        </w:rPr>
      </w:pPr>
    </w:p>
    <w:p w14:paraId="3E5002EB" w14:textId="77777777" w:rsidR="00E12AF5" w:rsidRPr="00105013" w:rsidRDefault="00E12AF5" w:rsidP="00E12AF5">
      <w:pPr>
        <w:spacing w:line="260" w:lineRule="atLeast"/>
        <w:jc w:val="both"/>
        <w:rPr>
          <w:rFonts w:ascii="Arial" w:hAnsi="Arial" w:cs="Arial"/>
          <w:sz w:val="20"/>
          <w:szCs w:val="20"/>
        </w:rPr>
      </w:pPr>
      <w:r w:rsidRPr="00105013">
        <w:rPr>
          <w:rFonts w:ascii="Arial" w:hAnsi="Arial" w:cs="Arial"/>
          <w:sz w:val="20"/>
          <w:szCs w:val="20"/>
        </w:rPr>
        <w:t xml:space="preserve">Izvajalec mora naročnika takoj obvestiti o vsakem disciplinskem ali drugem postopku, zaradi kršitev delovnih obveznosti, ki ga je zoper svojega delavca sprožil v zvezi z izvajanjem del iz te pogodbe. </w:t>
      </w:r>
    </w:p>
    <w:p w14:paraId="1E8CB75B" w14:textId="77777777" w:rsidR="00E12AF5" w:rsidRPr="00105013" w:rsidRDefault="00E12AF5" w:rsidP="00E12AF5">
      <w:pPr>
        <w:spacing w:line="260" w:lineRule="atLeast"/>
        <w:jc w:val="both"/>
        <w:rPr>
          <w:rFonts w:ascii="Arial" w:hAnsi="Arial" w:cs="Arial"/>
          <w:sz w:val="20"/>
          <w:szCs w:val="20"/>
        </w:rPr>
      </w:pPr>
    </w:p>
    <w:p w14:paraId="1762EA90" w14:textId="77777777" w:rsidR="00E12AF5" w:rsidRPr="00105013" w:rsidRDefault="00E12AF5" w:rsidP="00E12AF5">
      <w:pPr>
        <w:spacing w:line="260" w:lineRule="atLeast"/>
        <w:jc w:val="both"/>
        <w:rPr>
          <w:rFonts w:ascii="Arial" w:hAnsi="Arial" w:cs="Arial"/>
          <w:sz w:val="20"/>
          <w:szCs w:val="20"/>
        </w:rPr>
      </w:pPr>
      <w:r w:rsidRPr="00105013">
        <w:rPr>
          <w:rFonts w:ascii="Arial" w:hAnsi="Arial" w:cs="Arial"/>
          <w:sz w:val="20"/>
          <w:szCs w:val="20"/>
        </w:rPr>
        <w:t>Izvajalec je dolžan na zahtevo naročnika nadomestiti delavca, če slednji izkaže, da je ravnal ali poskušal ravnati v nasprotju z določbami te pogodbe.</w:t>
      </w:r>
    </w:p>
    <w:p w14:paraId="48CD5B3F" w14:textId="77777777" w:rsidR="00E12AF5" w:rsidRPr="00105013" w:rsidRDefault="00E12AF5" w:rsidP="00E12AF5">
      <w:pPr>
        <w:spacing w:line="260" w:lineRule="atLeast"/>
        <w:jc w:val="both"/>
        <w:rPr>
          <w:rFonts w:ascii="Arial" w:hAnsi="Arial" w:cs="Arial"/>
          <w:sz w:val="20"/>
          <w:szCs w:val="20"/>
        </w:rPr>
      </w:pPr>
    </w:p>
    <w:p w14:paraId="09325DED" w14:textId="77777777" w:rsidR="00E12AF5" w:rsidRPr="00105013" w:rsidRDefault="00E12AF5" w:rsidP="00E12AF5">
      <w:pPr>
        <w:spacing w:line="260" w:lineRule="atLeast"/>
        <w:jc w:val="both"/>
        <w:rPr>
          <w:rFonts w:ascii="Arial" w:hAnsi="Arial" w:cs="Arial"/>
          <w:sz w:val="20"/>
          <w:szCs w:val="20"/>
        </w:rPr>
      </w:pPr>
      <w:r w:rsidRPr="00105013">
        <w:rPr>
          <w:rFonts w:ascii="Arial" w:hAnsi="Arial" w:cs="Arial"/>
          <w:sz w:val="20"/>
          <w:szCs w:val="20"/>
        </w:rPr>
        <w:t>Za izvajalca, ki opravlja za naročnika pogodbene obveznosti, velja glede teh obveznosti enako strog način varovanja podatkov, kot jih ima naročnik.</w:t>
      </w:r>
    </w:p>
    <w:p w14:paraId="6C49FEFF" w14:textId="77777777" w:rsidR="00E12AF5" w:rsidRPr="00105013" w:rsidRDefault="00E12AF5" w:rsidP="00E12AF5">
      <w:pPr>
        <w:spacing w:line="260" w:lineRule="atLeast"/>
        <w:jc w:val="both"/>
        <w:rPr>
          <w:rFonts w:ascii="Arial" w:hAnsi="Arial" w:cs="Arial"/>
          <w:sz w:val="20"/>
          <w:szCs w:val="20"/>
        </w:rPr>
      </w:pPr>
    </w:p>
    <w:p w14:paraId="6DC87BCA" w14:textId="77777777" w:rsidR="00E12AF5" w:rsidRPr="00105013" w:rsidRDefault="00E12AF5" w:rsidP="00E12AF5">
      <w:pPr>
        <w:spacing w:line="260" w:lineRule="atLeast"/>
        <w:jc w:val="both"/>
        <w:rPr>
          <w:rFonts w:ascii="Arial" w:hAnsi="Arial" w:cs="Arial"/>
          <w:sz w:val="20"/>
          <w:szCs w:val="20"/>
        </w:rPr>
      </w:pPr>
      <w:r w:rsidRPr="00105013">
        <w:rPr>
          <w:rFonts w:ascii="Arial" w:hAnsi="Arial" w:cs="Arial"/>
          <w:sz w:val="20"/>
          <w:szCs w:val="20"/>
        </w:rPr>
        <w:t xml:space="preserve">Obveznost varovanja podatkov se nanašata tako na čas izvrševanja pogodbe, kot tudi za čas po tem. </w:t>
      </w:r>
    </w:p>
    <w:p w14:paraId="3F41D7AA" w14:textId="77777777" w:rsidR="00E12AF5" w:rsidRPr="00105013" w:rsidRDefault="00E12AF5" w:rsidP="00E12AF5">
      <w:pPr>
        <w:spacing w:line="260" w:lineRule="atLeast"/>
        <w:jc w:val="both"/>
        <w:rPr>
          <w:rFonts w:ascii="Arial" w:hAnsi="Arial" w:cs="Arial"/>
          <w:sz w:val="20"/>
          <w:szCs w:val="20"/>
        </w:rPr>
      </w:pPr>
    </w:p>
    <w:p w14:paraId="5BFB6228" w14:textId="77777777" w:rsidR="00E12AF5" w:rsidRPr="00105013" w:rsidRDefault="00E12AF5" w:rsidP="00E12AF5">
      <w:pPr>
        <w:spacing w:line="260" w:lineRule="atLeast"/>
        <w:jc w:val="both"/>
        <w:rPr>
          <w:rFonts w:ascii="Arial" w:hAnsi="Arial" w:cs="Arial"/>
          <w:sz w:val="20"/>
          <w:szCs w:val="20"/>
        </w:rPr>
      </w:pPr>
      <w:r w:rsidRPr="00105013">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zavezuje, da bo ob tem upošteval vso veljavno zakonodajo s tega področja. Izvajalec se zavezuje,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55F18AB9" w14:textId="77777777" w:rsidR="00E12AF5" w:rsidRPr="00105013" w:rsidRDefault="00E12AF5" w:rsidP="00E12AF5">
      <w:pPr>
        <w:spacing w:line="260" w:lineRule="atLeast"/>
        <w:jc w:val="both"/>
        <w:rPr>
          <w:rFonts w:ascii="Arial" w:hAnsi="Arial" w:cs="Arial"/>
          <w:sz w:val="20"/>
          <w:szCs w:val="20"/>
        </w:rPr>
      </w:pPr>
    </w:p>
    <w:p w14:paraId="2E63AE27" w14:textId="77777777" w:rsidR="00E12AF5" w:rsidRDefault="00E12AF5" w:rsidP="00E12AF5">
      <w:pPr>
        <w:spacing w:line="260" w:lineRule="atLeast"/>
        <w:jc w:val="both"/>
        <w:rPr>
          <w:rFonts w:ascii="Arial" w:hAnsi="Arial" w:cs="Arial"/>
          <w:sz w:val="20"/>
          <w:szCs w:val="20"/>
        </w:rPr>
      </w:pPr>
      <w:r w:rsidRPr="00105013">
        <w:rPr>
          <w:rFonts w:ascii="Arial" w:hAnsi="Arial" w:cs="Arial"/>
          <w:sz w:val="20"/>
          <w:szCs w:val="20"/>
        </w:rPr>
        <w:t>Izvajalec se zavezuje, da bo z osebnimi podatki ravnal v skladu z določili področne zakonodaje, predvsem, da osebnih podatkov ne bo uporabil za drugačen namen, kot je določen z namenom te pogodbe.</w:t>
      </w:r>
    </w:p>
    <w:p w14:paraId="411CEAEE" w14:textId="77777777" w:rsidR="00E12AF5" w:rsidRDefault="00E12AF5" w:rsidP="00E12AF5">
      <w:pPr>
        <w:spacing w:line="260" w:lineRule="atLeast"/>
        <w:jc w:val="both"/>
        <w:rPr>
          <w:rFonts w:ascii="Arial" w:hAnsi="Arial" w:cs="Arial"/>
          <w:sz w:val="20"/>
          <w:szCs w:val="20"/>
        </w:rPr>
      </w:pPr>
    </w:p>
    <w:p w14:paraId="0D6D815C" w14:textId="77777777" w:rsidR="00E12AF5" w:rsidRPr="00801E83" w:rsidRDefault="00E12AF5" w:rsidP="00E12AF5">
      <w:pPr>
        <w:numPr>
          <w:ilvl w:val="0"/>
          <w:numId w:val="35"/>
        </w:numPr>
        <w:spacing w:line="260" w:lineRule="atLeast"/>
        <w:jc w:val="center"/>
        <w:rPr>
          <w:rFonts w:ascii="Arial" w:hAnsi="Arial" w:cs="Arial"/>
          <w:sz w:val="20"/>
          <w:szCs w:val="20"/>
        </w:rPr>
      </w:pPr>
    </w:p>
    <w:p w14:paraId="3D08522E" w14:textId="77777777" w:rsidR="00E12AF5" w:rsidRPr="00105013" w:rsidRDefault="00E12AF5" w:rsidP="00E12AF5">
      <w:pPr>
        <w:spacing w:line="260" w:lineRule="atLeast"/>
        <w:jc w:val="both"/>
        <w:rPr>
          <w:rFonts w:ascii="Arial" w:hAnsi="Arial" w:cs="Arial"/>
          <w:sz w:val="20"/>
          <w:szCs w:val="20"/>
        </w:rPr>
      </w:pPr>
    </w:p>
    <w:p w14:paraId="03458B8D" w14:textId="77777777" w:rsidR="00E12AF5" w:rsidRPr="00801E83" w:rsidRDefault="00E12AF5" w:rsidP="00E12AF5">
      <w:pPr>
        <w:spacing w:line="260" w:lineRule="atLeast"/>
        <w:jc w:val="both"/>
        <w:rPr>
          <w:rFonts w:ascii="Arial" w:hAnsi="Arial" w:cs="Arial"/>
          <w:sz w:val="20"/>
          <w:szCs w:val="20"/>
        </w:rPr>
      </w:pPr>
      <w:r w:rsidRPr="00105013">
        <w:rPr>
          <w:rFonts w:ascii="Arial" w:hAnsi="Arial" w:cs="Arial"/>
          <w:sz w:val="20"/>
          <w:szCs w:val="20"/>
        </w:rPr>
        <w:t>Pogodbeni stranki bosta vse medsebojne dogovore, podatke in dokumentacijo, ki je predmet te pogodbe varovali v skladu z Zakonom o tajnih podatkih, v kolikor gre za tajne podatke, in jih ne bosta neupravičeno uporabljali v svojo korist oziroma komercialno izkoriščali ali posredovali tretjim osebam izven organizacij, ki niso vključene v izvajanje nalog predmeta pogodbe.</w:t>
      </w:r>
    </w:p>
    <w:p w14:paraId="1E0755B9" w14:textId="77777777" w:rsidR="00E12AF5" w:rsidRPr="00801E83" w:rsidRDefault="00E12AF5" w:rsidP="00E12AF5">
      <w:pPr>
        <w:spacing w:line="260" w:lineRule="atLeast"/>
        <w:jc w:val="both"/>
        <w:rPr>
          <w:rFonts w:ascii="Arial" w:hAnsi="Arial" w:cs="Arial"/>
          <w:sz w:val="20"/>
          <w:szCs w:val="20"/>
        </w:rPr>
      </w:pPr>
    </w:p>
    <w:p w14:paraId="1A706836"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X</w:t>
      </w:r>
      <w:r>
        <w:rPr>
          <w:rFonts w:ascii="Arial" w:hAnsi="Arial" w:cs="Arial"/>
          <w:b/>
          <w:sz w:val="20"/>
          <w:szCs w:val="20"/>
        </w:rPr>
        <w:t>II</w:t>
      </w:r>
      <w:r w:rsidRPr="00801E83">
        <w:rPr>
          <w:rFonts w:ascii="Arial" w:hAnsi="Arial" w:cs="Arial"/>
          <w:b/>
          <w:sz w:val="20"/>
          <w:szCs w:val="20"/>
        </w:rPr>
        <w:t xml:space="preserve">. PRAVICE INTELEKTUALNE LASTNINE  </w:t>
      </w:r>
    </w:p>
    <w:p w14:paraId="655AAD77" w14:textId="77777777" w:rsidR="00E12AF5" w:rsidRPr="00801E83" w:rsidRDefault="00E12AF5" w:rsidP="00E12AF5">
      <w:pPr>
        <w:spacing w:line="260" w:lineRule="atLeast"/>
        <w:jc w:val="both"/>
        <w:rPr>
          <w:rFonts w:ascii="Arial" w:hAnsi="Arial" w:cs="Arial"/>
          <w:b/>
          <w:sz w:val="20"/>
          <w:szCs w:val="20"/>
        </w:rPr>
      </w:pPr>
    </w:p>
    <w:p w14:paraId="62BDA3DE" w14:textId="77777777" w:rsidR="00E12AF5" w:rsidRPr="00801E83" w:rsidRDefault="00E12AF5" w:rsidP="00E12AF5">
      <w:pPr>
        <w:numPr>
          <w:ilvl w:val="0"/>
          <w:numId w:val="35"/>
        </w:numPr>
        <w:spacing w:line="260" w:lineRule="atLeast"/>
        <w:jc w:val="center"/>
        <w:rPr>
          <w:rFonts w:ascii="Arial" w:hAnsi="Arial" w:cs="Arial"/>
          <w:sz w:val="20"/>
          <w:szCs w:val="20"/>
        </w:rPr>
      </w:pPr>
    </w:p>
    <w:p w14:paraId="20445C3C" w14:textId="77777777" w:rsidR="00E12AF5" w:rsidRPr="00801E83" w:rsidRDefault="00E12AF5" w:rsidP="00E12AF5">
      <w:pPr>
        <w:spacing w:line="260" w:lineRule="atLeast"/>
        <w:jc w:val="both"/>
        <w:rPr>
          <w:rFonts w:ascii="Arial" w:hAnsi="Arial" w:cs="Arial"/>
          <w:sz w:val="20"/>
          <w:szCs w:val="20"/>
        </w:rPr>
      </w:pPr>
    </w:p>
    <w:p w14:paraId="79932271"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Z dnem plačila, postanejo vse materialne in druge avtorske pravice izvajalca, ki nastanejo v zvezi s to pogodbo, izključna last naročnika, v neomejenem obsegu in za ves čas njihovega trajanja; razen moralne avtorske pravice, ki ostane avtorju. Prej navedeni prenos je ekskluziven, naročnik lahko z materialnimi in drugimi avtorskimi pravicami prosto razpolaga brez vnaprejšnjega soglasja izvajalca. Naročniku pripada izključna in prenosljiva pravica uporabe tega dela.</w:t>
      </w:r>
    </w:p>
    <w:p w14:paraId="1C9D2F2E" w14:textId="77777777" w:rsidR="00E12AF5" w:rsidRPr="00801E83" w:rsidRDefault="00E12AF5" w:rsidP="00E12AF5">
      <w:pPr>
        <w:spacing w:line="260" w:lineRule="atLeast"/>
        <w:jc w:val="both"/>
        <w:rPr>
          <w:rFonts w:ascii="Arial" w:hAnsi="Arial" w:cs="Arial"/>
          <w:b/>
          <w:sz w:val="20"/>
          <w:szCs w:val="20"/>
        </w:rPr>
      </w:pPr>
    </w:p>
    <w:p w14:paraId="5527C15D"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XI</w:t>
      </w:r>
      <w:r>
        <w:rPr>
          <w:rFonts w:ascii="Arial" w:hAnsi="Arial" w:cs="Arial"/>
          <w:b/>
          <w:sz w:val="20"/>
          <w:szCs w:val="20"/>
        </w:rPr>
        <w:t>II</w:t>
      </w:r>
      <w:r w:rsidRPr="00801E83">
        <w:rPr>
          <w:rFonts w:ascii="Arial" w:hAnsi="Arial" w:cs="Arial"/>
          <w:b/>
          <w:sz w:val="20"/>
          <w:szCs w:val="20"/>
        </w:rPr>
        <w:t>. STROKOVNI NADZOR</w:t>
      </w:r>
    </w:p>
    <w:p w14:paraId="7131FBD4" w14:textId="77777777" w:rsidR="00E12AF5" w:rsidRPr="00801E83" w:rsidRDefault="00E12AF5" w:rsidP="00E12AF5">
      <w:pPr>
        <w:spacing w:line="260" w:lineRule="atLeast"/>
        <w:jc w:val="both"/>
        <w:rPr>
          <w:rFonts w:ascii="Arial" w:hAnsi="Arial" w:cs="Arial"/>
          <w:b/>
          <w:sz w:val="20"/>
          <w:szCs w:val="20"/>
        </w:rPr>
      </w:pPr>
    </w:p>
    <w:p w14:paraId="2596D533" w14:textId="77777777" w:rsidR="00E12AF5" w:rsidRPr="00801E83" w:rsidRDefault="00E12AF5" w:rsidP="00E12AF5">
      <w:pPr>
        <w:numPr>
          <w:ilvl w:val="0"/>
          <w:numId w:val="35"/>
        </w:numPr>
        <w:spacing w:line="260" w:lineRule="atLeast"/>
        <w:jc w:val="center"/>
        <w:rPr>
          <w:rFonts w:ascii="Arial" w:hAnsi="Arial" w:cs="Arial"/>
          <w:sz w:val="20"/>
          <w:szCs w:val="20"/>
        </w:rPr>
      </w:pPr>
    </w:p>
    <w:p w14:paraId="267DCFA2" w14:textId="77777777" w:rsidR="00E12AF5" w:rsidRPr="00801E83" w:rsidRDefault="00E12AF5" w:rsidP="00E12AF5">
      <w:pPr>
        <w:spacing w:line="260" w:lineRule="atLeast"/>
        <w:jc w:val="both"/>
        <w:rPr>
          <w:rFonts w:ascii="Arial" w:hAnsi="Arial" w:cs="Arial"/>
          <w:sz w:val="20"/>
          <w:szCs w:val="20"/>
        </w:rPr>
      </w:pPr>
    </w:p>
    <w:p w14:paraId="439345FB"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Skrbni</w:t>
      </w:r>
      <w:r>
        <w:rPr>
          <w:rFonts w:ascii="Arial" w:hAnsi="Arial" w:cs="Arial"/>
          <w:sz w:val="20"/>
          <w:szCs w:val="20"/>
        </w:rPr>
        <w:t>k</w:t>
      </w:r>
      <w:r w:rsidRPr="00801E83">
        <w:rPr>
          <w:rFonts w:ascii="Arial" w:hAnsi="Arial" w:cs="Arial"/>
          <w:sz w:val="20"/>
          <w:szCs w:val="20"/>
        </w:rPr>
        <w:t xml:space="preserve"> pogodbe na strani naročnika je:</w:t>
      </w:r>
    </w:p>
    <w:p w14:paraId="03F076A5" w14:textId="77777777" w:rsidR="00E12AF5" w:rsidRPr="00801E83" w:rsidRDefault="00E12AF5" w:rsidP="00E12AF5">
      <w:pPr>
        <w:numPr>
          <w:ilvl w:val="0"/>
          <w:numId w:val="30"/>
        </w:numPr>
        <w:spacing w:line="260" w:lineRule="atLeast"/>
        <w:jc w:val="both"/>
        <w:rPr>
          <w:rFonts w:ascii="Arial" w:hAnsi="Arial" w:cs="Arial"/>
          <w:sz w:val="20"/>
          <w:szCs w:val="20"/>
        </w:rPr>
      </w:pPr>
      <w:r>
        <w:rPr>
          <w:rFonts w:ascii="Arial" w:hAnsi="Arial" w:cs="Arial"/>
          <w:sz w:val="20"/>
          <w:szCs w:val="20"/>
        </w:rPr>
        <w:t>Ime Priimek</w:t>
      </w:r>
      <w:r w:rsidRPr="00801E83">
        <w:rPr>
          <w:rFonts w:ascii="Arial" w:hAnsi="Arial" w:cs="Arial"/>
          <w:sz w:val="20"/>
          <w:szCs w:val="20"/>
        </w:rPr>
        <w:t xml:space="preserve">, </w:t>
      </w:r>
      <w:r>
        <w:rPr>
          <w:rFonts w:ascii="Arial" w:hAnsi="Arial" w:cs="Arial"/>
          <w:sz w:val="20"/>
          <w:szCs w:val="20"/>
        </w:rPr>
        <w:t>e-naslov, tel. št.:  ________</w:t>
      </w:r>
      <w:r w:rsidRPr="00801E83">
        <w:rPr>
          <w:rFonts w:ascii="Arial" w:hAnsi="Arial" w:cs="Arial"/>
          <w:sz w:val="20"/>
          <w:szCs w:val="20"/>
        </w:rPr>
        <w:t>,</w:t>
      </w:r>
    </w:p>
    <w:p w14:paraId="3B043DDB" w14:textId="77777777" w:rsidR="00E12AF5" w:rsidRPr="00801E83" w:rsidRDefault="00E12AF5" w:rsidP="00E12AF5">
      <w:pPr>
        <w:spacing w:line="260" w:lineRule="atLeast"/>
        <w:jc w:val="both"/>
        <w:rPr>
          <w:rFonts w:ascii="Arial" w:hAnsi="Arial" w:cs="Arial"/>
          <w:sz w:val="20"/>
          <w:szCs w:val="20"/>
        </w:rPr>
      </w:pPr>
    </w:p>
    <w:p w14:paraId="2CC5D0F4"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v času nje</w:t>
      </w:r>
      <w:r>
        <w:rPr>
          <w:rFonts w:ascii="Arial" w:hAnsi="Arial" w:cs="Arial"/>
          <w:sz w:val="20"/>
          <w:szCs w:val="20"/>
        </w:rPr>
        <w:t>gove</w:t>
      </w:r>
      <w:r w:rsidRPr="00801E83">
        <w:rPr>
          <w:rFonts w:ascii="Arial" w:hAnsi="Arial" w:cs="Arial"/>
          <w:sz w:val="20"/>
          <w:szCs w:val="20"/>
        </w:rPr>
        <w:t xml:space="preserve"> odsotnosti pa:</w:t>
      </w:r>
    </w:p>
    <w:p w14:paraId="3BEDE4AD" w14:textId="77777777" w:rsidR="00E12AF5" w:rsidRPr="00801E83" w:rsidRDefault="00E12AF5" w:rsidP="00E12AF5">
      <w:pPr>
        <w:numPr>
          <w:ilvl w:val="0"/>
          <w:numId w:val="30"/>
        </w:numPr>
        <w:spacing w:line="260" w:lineRule="atLeast"/>
        <w:jc w:val="both"/>
        <w:rPr>
          <w:rFonts w:ascii="Arial" w:hAnsi="Arial" w:cs="Arial"/>
          <w:sz w:val="20"/>
          <w:szCs w:val="20"/>
        </w:rPr>
      </w:pPr>
      <w:r>
        <w:rPr>
          <w:rFonts w:ascii="Arial" w:hAnsi="Arial" w:cs="Arial"/>
          <w:sz w:val="20"/>
          <w:szCs w:val="20"/>
        </w:rPr>
        <w:t>Ime Priimek</w:t>
      </w:r>
      <w:r w:rsidRPr="00801E83">
        <w:rPr>
          <w:rFonts w:ascii="Arial" w:hAnsi="Arial" w:cs="Arial"/>
          <w:sz w:val="20"/>
          <w:szCs w:val="20"/>
        </w:rPr>
        <w:t xml:space="preserve">, </w:t>
      </w:r>
      <w:r>
        <w:rPr>
          <w:rFonts w:ascii="Arial" w:hAnsi="Arial" w:cs="Arial"/>
          <w:sz w:val="20"/>
          <w:szCs w:val="20"/>
        </w:rPr>
        <w:t>e-naslov, tel. št.: _________,</w:t>
      </w:r>
    </w:p>
    <w:p w14:paraId="306A97FE" w14:textId="77777777" w:rsidR="00E12AF5" w:rsidRPr="00801E83" w:rsidRDefault="00E12AF5" w:rsidP="00E12AF5">
      <w:pPr>
        <w:spacing w:line="260" w:lineRule="atLeast"/>
        <w:jc w:val="both"/>
        <w:rPr>
          <w:rFonts w:ascii="Arial" w:hAnsi="Arial" w:cs="Arial"/>
          <w:sz w:val="20"/>
          <w:szCs w:val="20"/>
        </w:rPr>
      </w:pPr>
    </w:p>
    <w:p w14:paraId="0455A845"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Skrbnik pogodbe na strani izvajalca je:</w:t>
      </w:r>
    </w:p>
    <w:p w14:paraId="65250CFF" w14:textId="77777777" w:rsidR="00E12AF5" w:rsidRPr="00801E83" w:rsidRDefault="00E12AF5" w:rsidP="00E12AF5">
      <w:pPr>
        <w:numPr>
          <w:ilvl w:val="0"/>
          <w:numId w:val="30"/>
        </w:numPr>
        <w:spacing w:line="260" w:lineRule="atLeast"/>
        <w:jc w:val="both"/>
        <w:rPr>
          <w:rFonts w:ascii="Arial" w:hAnsi="Arial" w:cs="Arial"/>
          <w:sz w:val="20"/>
          <w:szCs w:val="20"/>
        </w:rPr>
      </w:pPr>
      <w:r>
        <w:rPr>
          <w:rFonts w:ascii="Arial" w:hAnsi="Arial" w:cs="Arial"/>
          <w:sz w:val="20"/>
          <w:szCs w:val="20"/>
        </w:rPr>
        <w:t>Ime Priimek</w:t>
      </w:r>
      <w:r w:rsidRPr="00801E83">
        <w:rPr>
          <w:rFonts w:ascii="Arial" w:hAnsi="Arial" w:cs="Arial"/>
          <w:sz w:val="20"/>
          <w:szCs w:val="20"/>
        </w:rPr>
        <w:t xml:space="preserve">, </w:t>
      </w:r>
      <w:r>
        <w:rPr>
          <w:rFonts w:ascii="Arial" w:hAnsi="Arial" w:cs="Arial"/>
          <w:sz w:val="20"/>
          <w:szCs w:val="20"/>
        </w:rPr>
        <w:t>e-naslov, tel. št.: _________.</w:t>
      </w:r>
    </w:p>
    <w:p w14:paraId="597079BD" w14:textId="77777777" w:rsidR="00E12AF5" w:rsidRPr="00801E83" w:rsidRDefault="00E12AF5" w:rsidP="00E12AF5">
      <w:pPr>
        <w:spacing w:line="260" w:lineRule="atLeast"/>
        <w:jc w:val="both"/>
        <w:rPr>
          <w:rFonts w:ascii="Arial" w:hAnsi="Arial" w:cs="Arial"/>
          <w:sz w:val="20"/>
          <w:szCs w:val="20"/>
        </w:rPr>
      </w:pPr>
    </w:p>
    <w:p w14:paraId="4AFB1F1A"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XI</w:t>
      </w:r>
      <w:r>
        <w:rPr>
          <w:rFonts w:ascii="Arial" w:hAnsi="Arial" w:cs="Arial"/>
          <w:b/>
          <w:sz w:val="20"/>
          <w:szCs w:val="20"/>
        </w:rPr>
        <w:t>V</w:t>
      </w:r>
      <w:r w:rsidRPr="00801E83">
        <w:rPr>
          <w:rFonts w:ascii="Arial" w:hAnsi="Arial" w:cs="Arial"/>
          <w:b/>
          <w:sz w:val="20"/>
          <w:szCs w:val="20"/>
        </w:rPr>
        <w:t>. ODSTOP OD POGODBE</w:t>
      </w:r>
    </w:p>
    <w:p w14:paraId="1EE50150" w14:textId="77777777" w:rsidR="00E12AF5" w:rsidRPr="00801E83" w:rsidRDefault="00E12AF5" w:rsidP="00E12AF5">
      <w:pPr>
        <w:spacing w:line="260" w:lineRule="atLeast"/>
        <w:jc w:val="both"/>
        <w:rPr>
          <w:rFonts w:ascii="Arial" w:hAnsi="Arial" w:cs="Arial"/>
          <w:b/>
          <w:sz w:val="20"/>
          <w:szCs w:val="20"/>
        </w:rPr>
      </w:pPr>
    </w:p>
    <w:p w14:paraId="52701DDF" w14:textId="77777777" w:rsidR="00E12AF5" w:rsidRPr="00801E83" w:rsidRDefault="00E12AF5" w:rsidP="00E12AF5">
      <w:pPr>
        <w:numPr>
          <w:ilvl w:val="0"/>
          <w:numId w:val="35"/>
        </w:numPr>
        <w:spacing w:line="260" w:lineRule="atLeast"/>
        <w:jc w:val="center"/>
        <w:rPr>
          <w:rFonts w:ascii="Arial" w:hAnsi="Arial" w:cs="Arial"/>
          <w:sz w:val="20"/>
          <w:szCs w:val="20"/>
        </w:rPr>
      </w:pPr>
    </w:p>
    <w:p w14:paraId="3236DC9D" w14:textId="77777777" w:rsidR="00E12AF5" w:rsidRPr="00801E83" w:rsidRDefault="00E12AF5" w:rsidP="00E12AF5">
      <w:pPr>
        <w:spacing w:line="260" w:lineRule="atLeast"/>
        <w:jc w:val="both"/>
        <w:rPr>
          <w:rFonts w:ascii="Arial" w:hAnsi="Arial" w:cs="Arial"/>
          <w:sz w:val="20"/>
          <w:szCs w:val="20"/>
        </w:rPr>
      </w:pPr>
    </w:p>
    <w:p w14:paraId="7DBA3C63" w14:textId="77777777" w:rsidR="00E12AF5" w:rsidRPr="007D2F27" w:rsidRDefault="00E12AF5" w:rsidP="00E12AF5">
      <w:pPr>
        <w:spacing w:line="260" w:lineRule="atLeast"/>
        <w:jc w:val="both"/>
        <w:rPr>
          <w:rFonts w:ascii="Arial" w:hAnsi="Arial" w:cs="Arial"/>
          <w:sz w:val="20"/>
          <w:szCs w:val="20"/>
        </w:rPr>
      </w:pPr>
      <w:r w:rsidRPr="007D2F27">
        <w:rPr>
          <w:rFonts w:ascii="Arial" w:hAnsi="Arial" w:cs="Arial"/>
          <w:sz w:val="20"/>
          <w:szCs w:val="20"/>
        </w:rPr>
        <w:t xml:space="preserve">Katera koli od pogodbenih strank lahko zaradi kršitev pogodbenih obveznosti s strani nasprotne stranke, če kršitve ne prenehajo po pisnem opominu, odstopi od pogodbe. V tem primeru je odpovedni rok 3 (tri) mesece od prejetega pisnega obvestila nasprotne pogodbene stranke. </w:t>
      </w:r>
    </w:p>
    <w:p w14:paraId="6CAB9B7F" w14:textId="77777777" w:rsidR="00E12AF5" w:rsidRPr="007D2F27" w:rsidRDefault="00E12AF5" w:rsidP="00E12AF5">
      <w:pPr>
        <w:spacing w:line="260" w:lineRule="atLeast"/>
        <w:jc w:val="both"/>
        <w:rPr>
          <w:rFonts w:ascii="Arial" w:hAnsi="Arial" w:cs="Arial"/>
          <w:sz w:val="20"/>
          <w:szCs w:val="20"/>
        </w:rPr>
      </w:pPr>
    </w:p>
    <w:p w14:paraId="0E7948F5" w14:textId="77777777" w:rsidR="00E12AF5" w:rsidRPr="007D2F27" w:rsidRDefault="00E12AF5" w:rsidP="00E12AF5">
      <w:pPr>
        <w:spacing w:line="260" w:lineRule="atLeast"/>
        <w:jc w:val="both"/>
        <w:rPr>
          <w:rFonts w:ascii="Arial" w:hAnsi="Arial" w:cs="Arial"/>
          <w:sz w:val="20"/>
          <w:szCs w:val="20"/>
        </w:rPr>
      </w:pPr>
      <w:r w:rsidRPr="007D2F27">
        <w:rPr>
          <w:rFonts w:ascii="Arial" w:hAnsi="Arial" w:cs="Arial"/>
          <w:sz w:val="20"/>
          <w:szCs w:val="20"/>
        </w:rPr>
        <w:t>Naročnik lahko s pisnim obvestilom, ki ga pošlje izvajalcu, odstopi od pogodbe, ne da bi s tem omejeval druge pravice ali pravna sredstva, ki jih ima na voljo, če:</w:t>
      </w:r>
    </w:p>
    <w:p w14:paraId="5DF08F2E" w14:textId="77777777" w:rsidR="00E12AF5" w:rsidRPr="0007562B" w:rsidRDefault="00E12AF5" w:rsidP="00E12AF5">
      <w:pPr>
        <w:pStyle w:val="Odstavekseznama"/>
        <w:numPr>
          <w:ilvl w:val="0"/>
          <w:numId w:val="40"/>
        </w:numPr>
        <w:spacing w:line="260" w:lineRule="atLeast"/>
        <w:contextualSpacing w:val="0"/>
        <w:jc w:val="both"/>
        <w:rPr>
          <w:rFonts w:ascii="Arial" w:hAnsi="Arial" w:cs="Arial"/>
          <w:sz w:val="20"/>
          <w:szCs w:val="20"/>
        </w:rPr>
      </w:pPr>
      <w:r w:rsidRPr="0007562B">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0B1D00B" w14:textId="77777777" w:rsidR="00E12AF5" w:rsidRPr="0007562B" w:rsidRDefault="00E12AF5" w:rsidP="00E12AF5">
      <w:pPr>
        <w:pStyle w:val="Odstavekseznama"/>
        <w:numPr>
          <w:ilvl w:val="0"/>
          <w:numId w:val="40"/>
        </w:numPr>
        <w:spacing w:line="260" w:lineRule="atLeast"/>
        <w:contextualSpacing w:val="0"/>
        <w:jc w:val="both"/>
        <w:rPr>
          <w:rFonts w:ascii="Arial" w:hAnsi="Arial" w:cs="Arial"/>
          <w:sz w:val="20"/>
          <w:szCs w:val="20"/>
        </w:rPr>
      </w:pPr>
      <w:r w:rsidRPr="0007562B">
        <w:rPr>
          <w:rFonts w:ascii="Arial" w:hAnsi="Arial" w:cs="Arial"/>
          <w:sz w:val="20"/>
          <w:szCs w:val="20"/>
        </w:rPr>
        <w:t>izvajalec prenese pogodbo ali katerokoli pravico ali interes, ki izvira iz pogodbe, brez</w:t>
      </w:r>
      <w:r>
        <w:rPr>
          <w:rFonts w:ascii="Arial" w:hAnsi="Arial" w:cs="Arial"/>
          <w:sz w:val="20"/>
          <w:szCs w:val="20"/>
        </w:rPr>
        <w:t xml:space="preserve"> </w:t>
      </w:r>
      <w:r w:rsidRPr="0007562B">
        <w:rPr>
          <w:rFonts w:ascii="Arial" w:hAnsi="Arial" w:cs="Arial"/>
          <w:sz w:val="20"/>
          <w:szCs w:val="20"/>
        </w:rPr>
        <w:t>soglasja naročnika;</w:t>
      </w:r>
    </w:p>
    <w:p w14:paraId="70872B42" w14:textId="77777777" w:rsidR="00E12AF5" w:rsidRPr="0007562B" w:rsidRDefault="00E12AF5" w:rsidP="00E12AF5">
      <w:pPr>
        <w:pStyle w:val="Odstavekseznama"/>
        <w:numPr>
          <w:ilvl w:val="0"/>
          <w:numId w:val="40"/>
        </w:numPr>
        <w:spacing w:line="260" w:lineRule="atLeast"/>
        <w:contextualSpacing w:val="0"/>
        <w:jc w:val="both"/>
        <w:rPr>
          <w:rFonts w:ascii="Arial" w:hAnsi="Arial" w:cs="Arial"/>
          <w:sz w:val="20"/>
          <w:szCs w:val="20"/>
        </w:rPr>
      </w:pPr>
      <w:r w:rsidRPr="0007562B">
        <w:rPr>
          <w:rFonts w:ascii="Arial" w:hAnsi="Arial" w:cs="Arial"/>
          <w:sz w:val="20"/>
          <w:szCs w:val="20"/>
        </w:rPr>
        <w:t>izvajalec odstopi od pogodbe ali jo preneha izvajati;</w:t>
      </w:r>
    </w:p>
    <w:p w14:paraId="0C936729" w14:textId="77777777" w:rsidR="00E12AF5" w:rsidRPr="0007562B" w:rsidRDefault="00E12AF5" w:rsidP="00E12AF5">
      <w:pPr>
        <w:pStyle w:val="Odstavekseznama"/>
        <w:numPr>
          <w:ilvl w:val="0"/>
          <w:numId w:val="40"/>
        </w:numPr>
        <w:spacing w:line="260" w:lineRule="atLeast"/>
        <w:contextualSpacing w:val="0"/>
        <w:jc w:val="both"/>
        <w:rPr>
          <w:rFonts w:ascii="Arial" w:hAnsi="Arial" w:cs="Arial"/>
          <w:sz w:val="20"/>
          <w:szCs w:val="20"/>
        </w:rPr>
      </w:pPr>
      <w:r w:rsidRPr="0007562B">
        <w:rPr>
          <w:rFonts w:ascii="Arial" w:hAnsi="Arial" w:cs="Arial"/>
          <w:sz w:val="20"/>
          <w:szCs w:val="20"/>
        </w:rPr>
        <w:t>izvajalec ni takoj začel izvajati del, ki so predmet pogodbe, ne da bi imel utemeljen razlog za</w:t>
      </w:r>
      <w:r>
        <w:rPr>
          <w:rFonts w:ascii="Arial" w:hAnsi="Arial" w:cs="Arial"/>
          <w:sz w:val="20"/>
          <w:szCs w:val="20"/>
        </w:rPr>
        <w:t xml:space="preserve"> </w:t>
      </w:r>
      <w:r w:rsidRPr="0007562B">
        <w:rPr>
          <w:rFonts w:ascii="Arial" w:hAnsi="Arial" w:cs="Arial"/>
          <w:sz w:val="20"/>
          <w:szCs w:val="20"/>
        </w:rPr>
        <w:t>to, ali jih je ustavil za več kot 10 dni po prejemu pisnega naloga naročnika, naj jih nadaljuje;</w:t>
      </w:r>
    </w:p>
    <w:p w14:paraId="0DE93DD4" w14:textId="77777777" w:rsidR="00E12AF5" w:rsidRPr="0007562B" w:rsidRDefault="00E12AF5" w:rsidP="00E12AF5">
      <w:pPr>
        <w:pStyle w:val="Odstavekseznama"/>
        <w:numPr>
          <w:ilvl w:val="0"/>
          <w:numId w:val="40"/>
        </w:numPr>
        <w:spacing w:line="260" w:lineRule="atLeast"/>
        <w:contextualSpacing w:val="0"/>
        <w:jc w:val="both"/>
        <w:rPr>
          <w:rFonts w:ascii="Arial" w:hAnsi="Arial" w:cs="Arial"/>
          <w:sz w:val="20"/>
          <w:szCs w:val="20"/>
        </w:rPr>
      </w:pPr>
      <w:r w:rsidRPr="0007562B">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47F5AEC1" w14:textId="77777777" w:rsidR="00E12AF5" w:rsidRPr="0007562B" w:rsidRDefault="00E12AF5" w:rsidP="00E12AF5">
      <w:pPr>
        <w:pStyle w:val="Odstavekseznama"/>
        <w:numPr>
          <w:ilvl w:val="0"/>
          <w:numId w:val="40"/>
        </w:numPr>
        <w:spacing w:line="260" w:lineRule="atLeast"/>
        <w:contextualSpacing w:val="0"/>
        <w:jc w:val="both"/>
        <w:rPr>
          <w:rFonts w:ascii="Arial" w:hAnsi="Arial" w:cs="Arial"/>
          <w:sz w:val="20"/>
          <w:szCs w:val="20"/>
        </w:rPr>
      </w:pPr>
      <w:r w:rsidRPr="0007562B">
        <w:rPr>
          <w:rFonts w:ascii="Arial" w:hAnsi="Arial" w:cs="Arial"/>
          <w:sz w:val="20"/>
          <w:szCs w:val="20"/>
        </w:rPr>
        <w:t xml:space="preserve">v skladu z veljavno zakonodajo s področja izvrševanja proračuna za izvedbo naloge ne bo več imel zagotovljenih sredstev. </w:t>
      </w:r>
    </w:p>
    <w:p w14:paraId="373DF98E" w14:textId="77777777" w:rsidR="00E12AF5" w:rsidRPr="007D2F27" w:rsidRDefault="00E12AF5" w:rsidP="00E12AF5">
      <w:pPr>
        <w:spacing w:line="260" w:lineRule="atLeast"/>
        <w:jc w:val="both"/>
        <w:rPr>
          <w:rFonts w:ascii="Arial" w:hAnsi="Arial" w:cs="Arial"/>
          <w:sz w:val="20"/>
          <w:szCs w:val="20"/>
        </w:rPr>
      </w:pPr>
    </w:p>
    <w:p w14:paraId="5F9B9573" w14:textId="77777777" w:rsidR="00E12AF5" w:rsidRPr="007D2F27" w:rsidRDefault="00E12AF5" w:rsidP="00E12AF5">
      <w:pPr>
        <w:spacing w:line="260" w:lineRule="atLeast"/>
        <w:jc w:val="both"/>
        <w:rPr>
          <w:rFonts w:ascii="Arial" w:hAnsi="Arial" w:cs="Arial"/>
          <w:sz w:val="20"/>
          <w:szCs w:val="20"/>
        </w:rPr>
      </w:pPr>
      <w:r w:rsidRPr="007D2F27">
        <w:rPr>
          <w:rFonts w:ascii="Arial" w:hAnsi="Arial" w:cs="Arial"/>
          <w:sz w:val="20"/>
          <w:szCs w:val="20"/>
        </w:rPr>
        <w:t>Naročnik lahko, ne glede določbe zakona, ki ureja obligacijska razmerja, odstopi od pogodbe tudi iz naslednjih razlogov:</w:t>
      </w:r>
    </w:p>
    <w:p w14:paraId="6EC146F3" w14:textId="77777777" w:rsidR="00E12AF5" w:rsidRPr="0007562B" w:rsidRDefault="00E12AF5" w:rsidP="00E12AF5">
      <w:pPr>
        <w:pStyle w:val="Odstavekseznama"/>
        <w:numPr>
          <w:ilvl w:val="0"/>
          <w:numId w:val="41"/>
        </w:numPr>
        <w:spacing w:line="260" w:lineRule="atLeast"/>
        <w:contextualSpacing w:val="0"/>
        <w:jc w:val="both"/>
        <w:rPr>
          <w:rFonts w:ascii="Arial" w:hAnsi="Arial" w:cs="Arial"/>
          <w:sz w:val="20"/>
          <w:szCs w:val="20"/>
        </w:rPr>
      </w:pPr>
      <w:r w:rsidRPr="0007562B">
        <w:rPr>
          <w:rFonts w:ascii="Arial" w:hAnsi="Arial" w:cs="Arial"/>
          <w:sz w:val="20"/>
          <w:szCs w:val="20"/>
        </w:rPr>
        <w:t>javno naročilo je bilo bistveno spremenjeno, kar terja nov postopek javnega naročanja,</w:t>
      </w:r>
    </w:p>
    <w:p w14:paraId="07CBC0E2" w14:textId="77777777" w:rsidR="00E12AF5" w:rsidRPr="0007562B" w:rsidRDefault="00E12AF5" w:rsidP="00E12AF5">
      <w:pPr>
        <w:pStyle w:val="Odstavekseznama"/>
        <w:numPr>
          <w:ilvl w:val="0"/>
          <w:numId w:val="41"/>
        </w:numPr>
        <w:spacing w:line="260" w:lineRule="atLeast"/>
        <w:contextualSpacing w:val="0"/>
        <w:jc w:val="both"/>
        <w:rPr>
          <w:rFonts w:ascii="Arial" w:hAnsi="Arial" w:cs="Arial"/>
          <w:sz w:val="20"/>
          <w:szCs w:val="20"/>
        </w:rPr>
      </w:pPr>
      <w:r w:rsidRPr="0007562B">
        <w:rPr>
          <w:rFonts w:ascii="Arial" w:hAnsi="Arial" w:cs="Arial"/>
          <w:sz w:val="20"/>
          <w:szCs w:val="20"/>
        </w:rPr>
        <w:lastRenderedPageBreak/>
        <w:t>v času oddaje javnega naročila je bil Izvajalec v enem od položajev, zaradi katerega bi ga naročnik moral izključiti iz postopka javnega naročanja, pa s tem dejstvom naročnik ni bil seznanjen v postopku javnega naročanja,</w:t>
      </w:r>
    </w:p>
    <w:p w14:paraId="2EB34118" w14:textId="77777777" w:rsidR="00E12AF5" w:rsidRPr="0007562B" w:rsidRDefault="00E12AF5" w:rsidP="00E12AF5">
      <w:pPr>
        <w:pStyle w:val="Odstavekseznama"/>
        <w:numPr>
          <w:ilvl w:val="0"/>
          <w:numId w:val="41"/>
        </w:numPr>
        <w:spacing w:line="260" w:lineRule="atLeast"/>
        <w:contextualSpacing w:val="0"/>
        <w:jc w:val="both"/>
        <w:rPr>
          <w:rFonts w:ascii="Arial" w:hAnsi="Arial" w:cs="Arial"/>
          <w:sz w:val="20"/>
          <w:szCs w:val="20"/>
        </w:rPr>
      </w:pPr>
      <w:r w:rsidRPr="0007562B">
        <w:rPr>
          <w:rFonts w:ascii="Arial" w:hAnsi="Arial" w:cs="Arial"/>
          <w:sz w:val="20"/>
          <w:szCs w:val="20"/>
        </w:rPr>
        <w:t xml:space="preserve">zaradi hudih kršitev obveznosti iz PEU, PDEU in ZJN-3, ki jih je po postopku v skladu z 258. členom PDEU ugotovilo Sodišče Evropske unije, javno naročilo ne bi smelo biti oddano izvajalcu. </w:t>
      </w:r>
    </w:p>
    <w:p w14:paraId="2DD508E4" w14:textId="77777777" w:rsidR="00E12AF5" w:rsidRPr="007D2F27" w:rsidRDefault="00E12AF5" w:rsidP="00E12AF5">
      <w:pPr>
        <w:spacing w:line="260" w:lineRule="atLeast"/>
        <w:jc w:val="both"/>
        <w:rPr>
          <w:rFonts w:ascii="Arial" w:hAnsi="Arial" w:cs="Arial"/>
          <w:sz w:val="20"/>
          <w:szCs w:val="20"/>
        </w:rPr>
      </w:pPr>
    </w:p>
    <w:p w14:paraId="60C2DE21" w14:textId="77777777" w:rsidR="00E12AF5" w:rsidRPr="007D2F27" w:rsidRDefault="00E12AF5" w:rsidP="00E12AF5">
      <w:pPr>
        <w:spacing w:line="260" w:lineRule="atLeast"/>
        <w:jc w:val="both"/>
        <w:rPr>
          <w:rFonts w:ascii="Arial" w:hAnsi="Arial" w:cs="Arial"/>
          <w:sz w:val="20"/>
          <w:szCs w:val="20"/>
        </w:rPr>
      </w:pPr>
      <w:r w:rsidRPr="007D2F27">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2ED086E2" w14:textId="77777777" w:rsidR="00E12AF5" w:rsidRPr="007D2F27" w:rsidRDefault="00E12AF5" w:rsidP="00E12AF5">
      <w:pPr>
        <w:spacing w:line="260" w:lineRule="atLeast"/>
        <w:jc w:val="both"/>
        <w:rPr>
          <w:rFonts w:ascii="Arial" w:hAnsi="Arial" w:cs="Arial"/>
          <w:sz w:val="20"/>
          <w:szCs w:val="20"/>
        </w:rPr>
      </w:pPr>
    </w:p>
    <w:p w14:paraId="10D35F5A" w14:textId="77777777" w:rsidR="00E12AF5" w:rsidRDefault="00E12AF5" w:rsidP="00E12AF5">
      <w:pPr>
        <w:spacing w:line="260" w:lineRule="atLeast"/>
        <w:jc w:val="both"/>
        <w:rPr>
          <w:rFonts w:ascii="Arial" w:hAnsi="Arial" w:cs="Arial"/>
          <w:sz w:val="20"/>
          <w:szCs w:val="20"/>
        </w:rPr>
      </w:pPr>
      <w:r w:rsidRPr="007D2F27">
        <w:rPr>
          <w:rFonts w:ascii="Arial" w:hAnsi="Arial" w:cs="Arial"/>
          <w:sz w:val="20"/>
          <w:szCs w:val="20"/>
        </w:rPr>
        <w:t>Naročnik je izvajalcu v primeru odstopa od pogodbe po tem členu dolžan plačati samo vsa v skladu s pogodbo do tedaj izvršena dela, brez kakršnekoli škode ali drugih obveznosti do izvajalca ali njegovih podizvajalcev.</w:t>
      </w:r>
    </w:p>
    <w:p w14:paraId="17FDAB9B" w14:textId="77777777" w:rsidR="00E12AF5" w:rsidRPr="00801E83" w:rsidRDefault="00E12AF5" w:rsidP="00E12AF5">
      <w:pPr>
        <w:spacing w:line="260" w:lineRule="atLeast"/>
        <w:jc w:val="both"/>
        <w:rPr>
          <w:rFonts w:ascii="Arial" w:hAnsi="Arial" w:cs="Arial"/>
          <w:sz w:val="20"/>
          <w:szCs w:val="20"/>
        </w:rPr>
      </w:pPr>
    </w:p>
    <w:p w14:paraId="79AD1DB7" w14:textId="77777777" w:rsidR="00E12AF5" w:rsidRDefault="00E12AF5" w:rsidP="00E12AF5">
      <w:pPr>
        <w:spacing w:line="260" w:lineRule="atLeast"/>
        <w:jc w:val="both"/>
        <w:rPr>
          <w:rFonts w:ascii="Arial" w:hAnsi="Arial" w:cs="Arial"/>
          <w:b/>
          <w:sz w:val="20"/>
          <w:szCs w:val="20"/>
        </w:rPr>
      </w:pPr>
      <w:r w:rsidRPr="00801E83">
        <w:rPr>
          <w:rFonts w:ascii="Arial" w:hAnsi="Arial" w:cs="Arial"/>
          <w:b/>
          <w:sz w:val="20"/>
          <w:szCs w:val="20"/>
        </w:rPr>
        <w:t>X</w:t>
      </w:r>
      <w:r>
        <w:rPr>
          <w:rFonts w:ascii="Arial" w:hAnsi="Arial" w:cs="Arial"/>
          <w:b/>
          <w:sz w:val="20"/>
          <w:szCs w:val="20"/>
        </w:rPr>
        <w:t>V</w:t>
      </w:r>
      <w:r w:rsidRPr="00801E83">
        <w:rPr>
          <w:rFonts w:ascii="Arial" w:hAnsi="Arial" w:cs="Arial"/>
          <w:b/>
          <w:sz w:val="20"/>
          <w:szCs w:val="20"/>
        </w:rPr>
        <w:t>. REŠEVANJE SPOROV</w:t>
      </w:r>
    </w:p>
    <w:p w14:paraId="0159EF78" w14:textId="77777777" w:rsidR="00E12AF5" w:rsidRPr="00801E83" w:rsidRDefault="00E12AF5" w:rsidP="00E12AF5">
      <w:pPr>
        <w:spacing w:line="260" w:lineRule="atLeast"/>
        <w:jc w:val="both"/>
        <w:rPr>
          <w:rFonts w:ascii="Arial" w:hAnsi="Arial" w:cs="Arial"/>
          <w:b/>
          <w:sz w:val="20"/>
          <w:szCs w:val="20"/>
        </w:rPr>
      </w:pPr>
    </w:p>
    <w:p w14:paraId="724476FA" w14:textId="77777777" w:rsidR="00E12AF5" w:rsidRPr="00801E83" w:rsidRDefault="00E12AF5" w:rsidP="00E12AF5">
      <w:pPr>
        <w:numPr>
          <w:ilvl w:val="0"/>
          <w:numId w:val="35"/>
        </w:numPr>
        <w:spacing w:line="260" w:lineRule="atLeast"/>
        <w:jc w:val="center"/>
        <w:rPr>
          <w:rFonts w:ascii="Arial" w:hAnsi="Arial" w:cs="Arial"/>
          <w:sz w:val="20"/>
          <w:szCs w:val="20"/>
        </w:rPr>
      </w:pPr>
    </w:p>
    <w:p w14:paraId="4795515A" w14:textId="77777777" w:rsidR="00E12AF5" w:rsidRPr="00801E83" w:rsidRDefault="00E12AF5" w:rsidP="00E12AF5">
      <w:pPr>
        <w:spacing w:line="260" w:lineRule="atLeast"/>
        <w:jc w:val="both"/>
        <w:rPr>
          <w:rFonts w:ascii="Arial" w:hAnsi="Arial" w:cs="Arial"/>
          <w:sz w:val="20"/>
          <w:szCs w:val="20"/>
        </w:rPr>
      </w:pPr>
    </w:p>
    <w:p w14:paraId="465ECABA" w14:textId="77777777" w:rsidR="00E12AF5" w:rsidRPr="00801E83" w:rsidRDefault="00E12AF5" w:rsidP="00E12AF5">
      <w:pPr>
        <w:spacing w:line="260" w:lineRule="atLeast"/>
        <w:jc w:val="both"/>
        <w:rPr>
          <w:rFonts w:ascii="Arial" w:hAnsi="Arial" w:cs="Arial"/>
          <w:sz w:val="20"/>
          <w:szCs w:val="20"/>
        </w:rPr>
      </w:pPr>
      <w:r w:rsidRPr="00801E83">
        <w:rPr>
          <w:rFonts w:ascii="Arial" w:hAnsi="Arial" w:cs="Arial"/>
          <w:sz w:val="20"/>
          <w:szCs w:val="20"/>
        </w:rPr>
        <w:t>Morebitne spore bosta pogodbeni stranki reševali sporazumno, če do sporazumne rešitve ne pride, bo spore reševalo pristojno sodišče v Ljubljani po slovenskem pravu.</w:t>
      </w:r>
    </w:p>
    <w:p w14:paraId="3D942407" w14:textId="77777777" w:rsidR="00E12AF5" w:rsidRPr="00801E83" w:rsidRDefault="00E12AF5" w:rsidP="00E12AF5">
      <w:pPr>
        <w:spacing w:line="260" w:lineRule="atLeast"/>
        <w:jc w:val="both"/>
        <w:rPr>
          <w:rFonts w:ascii="Arial" w:hAnsi="Arial" w:cs="Arial"/>
          <w:sz w:val="20"/>
          <w:szCs w:val="20"/>
        </w:rPr>
      </w:pPr>
    </w:p>
    <w:p w14:paraId="7736EDF1" w14:textId="77777777" w:rsidR="00E12AF5" w:rsidRPr="00801E83" w:rsidRDefault="00E12AF5" w:rsidP="00E12AF5">
      <w:pPr>
        <w:spacing w:line="260" w:lineRule="atLeast"/>
        <w:jc w:val="both"/>
        <w:rPr>
          <w:rFonts w:ascii="Arial" w:hAnsi="Arial" w:cs="Arial"/>
          <w:b/>
          <w:sz w:val="20"/>
          <w:szCs w:val="20"/>
        </w:rPr>
      </w:pPr>
      <w:r w:rsidRPr="00801E83">
        <w:rPr>
          <w:rFonts w:ascii="Arial" w:hAnsi="Arial" w:cs="Arial"/>
          <w:b/>
          <w:sz w:val="20"/>
          <w:szCs w:val="20"/>
        </w:rPr>
        <w:t>XV</w:t>
      </w:r>
      <w:r>
        <w:rPr>
          <w:rFonts w:ascii="Arial" w:hAnsi="Arial" w:cs="Arial"/>
          <w:b/>
          <w:sz w:val="20"/>
          <w:szCs w:val="20"/>
        </w:rPr>
        <w:t>I</w:t>
      </w:r>
      <w:r w:rsidRPr="00801E83">
        <w:rPr>
          <w:rFonts w:ascii="Arial" w:hAnsi="Arial" w:cs="Arial"/>
          <w:b/>
          <w:sz w:val="20"/>
          <w:szCs w:val="20"/>
        </w:rPr>
        <w:t>. KONČNE DOLOČBE</w:t>
      </w:r>
    </w:p>
    <w:p w14:paraId="115328BF" w14:textId="77777777" w:rsidR="00E12AF5" w:rsidRPr="00801E83" w:rsidRDefault="00E12AF5" w:rsidP="00E12AF5">
      <w:pPr>
        <w:spacing w:line="260" w:lineRule="atLeast"/>
        <w:jc w:val="both"/>
        <w:rPr>
          <w:rFonts w:ascii="Arial" w:hAnsi="Arial" w:cs="Arial"/>
          <w:sz w:val="20"/>
          <w:szCs w:val="20"/>
        </w:rPr>
      </w:pPr>
    </w:p>
    <w:p w14:paraId="3E4ED3F8" w14:textId="77777777" w:rsidR="00E12AF5" w:rsidRPr="001470E7" w:rsidRDefault="00E12AF5" w:rsidP="00E12AF5">
      <w:pPr>
        <w:numPr>
          <w:ilvl w:val="0"/>
          <w:numId w:val="35"/>
        </w:numPr>
        <w:spacing w:line="260" w:lineRule="atLeast"/>
        <w:jc w:val="center"/>
        <w:rPr>
          <w:rFonts w:ascii="Arial" w:hAnsi="Arial" w:cs="Arial"/>
          <w:sz w:val="20"/>
          <w:szCs w:val="20"/>
        </w:rPr>
      </w:pPr>
    </w:p>
    <w:p w14:paraId="7126ADDA" w14:textId="77777777" w:rsidR="00E12AF5" w:rsidRPr="001470E7" w:rsidRDefault="00E12AF5" w:rsidP="00E12AF5">
      <w:pPr>
        <w:spacing w:line="260" w:lineRule="atLeast"/>
        <w:jc w:val="both"/>
        <w:rPr>
          <w:rFonts w:ascii="Arial" w:hAnsi="Arial" w:cs="Arial"/>
          <w:sz w:val="20"/>
          <w:szCs w:val="20"/>
        </w:rPr>
      </w:pPr>
    </w:p>
    <w:p w14:paraId="73E87F73"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396E5756" w14:textId="77777777" w:rsidR="00E12AF5" w:rsidRPr="001470E7" w:rsidRDefault="00E12AF5" w:rsidP="00E12AF5">
      <w:pPr>
        <w:spacing w:line="260" w:lineRule="atLeast"/>
        <w:jc w:val="both"/>
        <w:rPr>
          <w:rFonts w:ascii="Arial" w:hAnsi="Arial" w:cs="Arial"/>
          <w:sz w:val="20"/>
          <w:szCs w:val="20"/>
        </w:rPr>
      </w:pPr>
    </w:p>
    <w:p w14:paraId="5919621F"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3DD61DF9" w14:textId="77777777" w:rsidR="00E12AF5" w:rsidRPr="00801E83" w:rsidRDefault="00E12AF5" w:rsidP="00E12AF5">
      <w:pPr>
        <w:spacing w:line="260" w:lineRule="atLeast"/>
        <w:jc w:val="both"/>
        <w:rPr>
          <w:rFonts w:ascii="Arial" w:hAnsi="Arial" w:cs="Arial"/>
          <w:sz w:val="20"/>
          <w:szCs w:val="20"/>
        </w:rPr>
      </w:pPr>
    </w:p>
    <w:p w14:paraId="5A48A3B6" w14:textId="77777777" w:rsidR="00E12AF5" w:rsidRPr="001470E7" w:rsidRDefault="00E12AF5" w:rsidP="00E12AF5">
      <w:pPr>
        <w:numPr>
          <w:ilvl w:val="0"/>
          <w:numId w:val="35"/>
        </w:numPr>
        <w:spacing w:line="260" w:lineRule="atLeast"/>
        <w:jc w:val="center"/>
        <w:rPr>
          <w:rFonts w:ascii="Arial" w:hAnsi="Arial" w:cs="Arial"/>
          <w:sz w:val="20"/>
          <w:szCs w:val="20"/>
        </w:rPr>
      </w:pPr>
    </w:p>
    <w:p w14:paraId="2FBD572F" w14:textId="77777777" w:rsidR="00E12AF5" w:rsidRPr="001470E7" w:rsidRDefault="00E12AF5" w:rsidP="00E12AF5">
      <w:pPr>
        <w:spacing w:line="260" w:lineRule="atLeast"/>
        <w:jc w:val="both"/>
        <w:rPr>
          <w:rFonts w:ascii="Arial" w:hAnsi="Arial" w:cs="Arial"/>
          <w:sz w:val="20"/>
          <w:szCs w:val="20"/>
        </w:rPr>
      </w:pPr>
    </w:p>
    <w:p w14:paraId="0DC6664B"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t xml:space="preserve">Ta pogodba je sklenjena pod razveznim pogojem, ki se uresniči, če bo naročnik seznanjen, da je sodišče s pravnomočno odločitvijo ugotovilo kršitev obveznosti na področju </w:t>
      </w:r>
      <w:proofErr w:type="spellStart"/>
      <w:r w:rsidRPr="001470E7">
        <w:rPr>
          <w:rFonts w:ascii="Arial" w:hAnsi="Arial" w:cs="Arial"/>
          <w:sz w:val="20"/>
          <w:szCs w:val="20"/>
        </w:rPr>
        <w:t>okoljskega</w:t>
      </w:r>
      <w:proofErr w:type="spellEnd"/>
      <w:r w:rsidRPr="001470E7">
        <w:rPr>
          <w:rFonts w:ascii="Arial" w:hAnsi="Arial" w:cs="Arial"/>
          <w:sz w:val="20"/>
          <w:szCs w:val="20"/>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4EF1EA" w14:textId="77777777" w:rsidR="00E12AF5" w:rsidRPr="001470E7" w:rsidRDefault="00E12AF5" w:rsidP="00E12AF5">
      <w:pPr>
        <w:spacing w:line="260" w:lineRule="atLeast"/>
        <w:jc w:val="both"/>
        <w:rPr>
          <w:rFonts w:ascii="Arial" w:hAnsi="Arial" w:cs="Arial"/>
          <w:sz w:val="20"/>
          <w:szCs w:val="20"/>
        </w:rPr>
      </w:pPr>
    </w:p>
    <w:p w14:paraId="62A346FE"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470E7">
        <w:rPr>
          <w:rFonts w:ascii="Arial" w:hAnsi="Arial" w:cs="Arial"/>
          <w:sz w:val="20"/>
          <w:szCs w:val="20"/>
        </w:rPr>
        <w:t>podizvajanje</w:t>
      </w:r>
      <w:proofErr w:type="spellEnd"/>
      <w:r w:rsidRPr="001470E7">
        <w:rPr>
          <w:rFonts w:ascii="Arial" w:hAnsi="Arial" w:cs="Arial"/>
          <w:sz w:val="20"/>
          <w:szCs w:val="20"/>
        </w:rPr>
        <w:t xml:space="preserve"> temu podizvajalcu, če ta zamenjava ali prevzem ne pomeni bistvene spremembe pogodbe.</w:t>
      </w:r>
    </w:p>
    <w:p w14:paraId="2CE765D3" w14:textId="77777777" w:rsidR="00E12AF5" w:rsidRPr="001470E7" w:rsidRDefault="00E12AF5" w:rsidP="00E12AF5">
      <w:pPr>
        <w:spacing w:line="260" w:lineRule="atLeast"/>
        <w:jc w:val="both"/>
        <w:rPr>
          <w:rFonts w:ascii="Arial" w:hAnsi="Arial" w:cs="Arial"/>
          <w:sz w:val="20"/>
          <w:szCs w:val="20"/>
        </w:rPr>
      </w:pPr>
    </w:p>
    <w:p w14:paraId="443A2A8A"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lastRenderedPageBreak/>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67ED6A3" w14:textId="77777777" w:rsidR="00E12AF5" w:rsidRPr="001470E7" w:rsidRDefault="00E12AF5" w:rsidP="00E12AF5">
      <w:pPr>
        <w:spacing w:line="260" w:lineRule="atLeast"/>
        <w:jc w:val="both"/>
        <w:rPr>
          <w:rFonts w:ascii="Arial" w:hAnsi="Arial" w:cs="Arial"/>
          <w:sz w:val="20"/>
          <w:szCs w:val="20"/>
        </w:rPr>
      </w:pPr>
    </w:p>
    <w:p w14:paraId="4AFCF146"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4C0DDE6" w14:textId="77777777" w:rsidR="00E12AF5" w:rsidRPr="001470E7" w:rsidRDefault="00E12AF5" w:rsidP="00E12AF5">
      <w:pPr>
        <w:spacing w:line="260" w:lineRule="atLeast"/>
        <w:jc w:val="both"/>
        <w:rPr>
          <w:rFonts w:ascii="Arial" w:hAnsi="Arial" w:cs="Arial"/>
          <w:sz w:val="20"/>
          <w:szCs w:val="20"/>
        </w:rPr>
      </w:pPr>
    </w:p>
    <w:p w14:paraId="560DA7BB" w14:textId="77777777" w:rsidR="00E12AF5" w:rsidRPr="001470E7" w:rsidRDefault="00E12AF5" w:rsidP="00E12AF5">
      <w:pPr>
        <w:numPr>
          <w:ilvl w:val="0"/>
          <w:numId w:val="35"/>
        </w:numPr>
        <w:spacing w:line="260" w:lineRule="atLeast"/>
        <w:jc w:val="center"/>
        <w:rPr>
          <w:rFonts w:ascii="Arial" w:hAnsi="Arial" w:cs="Arial"/>
          <w:sz w:val="20"/>
          <w:szCs w:val="20"/>
        </w:rPr>
      </w:pPr>
    </w:p>
    <w:p w14:paraId="64E88F57" w14:textId="77777777" w:rsidR="00E12AF5" w:rsidRPr="001470E7" w:rsidRDefault="00E12AF5" w:rsidP="00E12AF5">
      <w:pPr>
        <w:spacing w:line="260" w:lineRule="atLeast"/>
        <w:jc w:val="both"/>
        <w:rPr>
          <w:rFonts w:ascii="Arial" w:hAnsi="Arial" w:cs="Arial"/>
          <w:sz w:val="20"/>
          <w:szCs w:val="20"/>
        </w:rPr>
      </w:pPr>
    </w:p>
    <w:p w14:paraId="48CFF7B6"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t>Pogodba je sklenjena z dnem, ko je podpisana s strani obeh pogodbenih strank, pod pogojem, da je s strani izvajalca dostavljeno zavarovanje za dobro izvedbo pogodbenih obveznosti.</w:t>
      </w:r>
    </w:p>
    <w:p w14:paraId="6D5EEBAA" w14:textId="77777777" w:rsidR="00E12AF5" w:rsidRPr="001470E7" w:rsidRDefault="00E12AF5" w:rsidP="00E12AF5">
      <w:pPr>
        <w:spacing w:line="260" w:lineRule="atLeast"/>
        <w:jc w:val="both"/>
        <w:rPr>
          <w:rFonts w:ascii="Arial" w:hAnsi="Arial" w:cs="Arial"/>
          <w:sz w:val="20"/>
          <w:szCs w:val="20"/>
        </w:rPr>
      </w:pPr>
    </w:p>
    <w:p w14:paraId="6D83BDD5" w14:textId="77777777" w:rsidR="00E12AF5" w:rsidRPr="001470E7" w:rsidRDefault="00E12AF5" w:rsidP="00E12AF5">
      <w:pPr>
        <w:spacing w:line="260" w:lineRule="atLeast"/>
        <w:jc w:val="both"/>
        <w:rPr>
          <w:rFonts w:ascii="Arial" w:hAnsi="Arial" w:cs="Arial"/>
          <w:sz w:val="20"/>
          <w:szCs w:val="20"/>
        </w:rPr>
      </w:pPr>
      <w:r w:rsidRPr="001470E7">
        <w:rPr>
          <w:rFonts w:ascii="Arial" w:hAnsi="Arial" w:cs="Arial"/>
          <w:sz w:val="20"/>
          <w:szCs w:val="20"/>
        </w:rPr>
        <w:t>Če izvajalec zavarovanja za dobro izvedbo pogodbenih obveznosti ne predloži, ne predloži pravočasno oziroma ne predloži skladno z zahtevami iz razpisne dokumentacije, se šteje, da pogodba ni bila nikoli sklenjena.</w:t>
      </w:r>
    </w:p>
    <w:p w14:paraId="721695ED" w14:textId="77777777" w:rsidR="00E12AF5" w:rsidRPr="00801E83" w:rsidRDefault="00E12AF5" w:rsidP="00E12AF5">
      <w:pPr>
        <w:spacing w:line="260" w:lineRule="atLeast"/>
        <w:jc w:val="both"/>
        <w:rPr>
          <w:rFonts w:ascii="Arial" w:hAnsi="Arial" w:cs="Arial"/>
          <w:sz w:val="20"/>
          <w:szCs w:val="20"/>
        </w:rPr>
      </w:pPr>
    </w:p>
    <w:p w14:paraId="6782A78C" w14:textId="77777777" w:rsidR="00E12AF5" w:rsidRPr="001470E7" w:rsidRDefault="00E12AF5" w:rsidP="00E12AF5">
      <w:pPr>
        <w:numPr>
          <w:ilvl w:val="0"/>
          <w:numId w:val="36"/>
        </w:numPr>
        <w:spacing w:line="260" w:lineRule="atLeast"/>
        <w:jc w:val="center"/>
        <w:rPr>
          <w:rFonts w:ascii="Arial" w:hAnsi="Arial" w:cs="Arial"/>
          <w:sz w:val="20"/>
          <w:szCs w:val="20"/>
        </w:rPr>
      </w:pPr>
    </w:p>
    <w:p w14:paraId="1A6288D8" w14:textId="77777777" w:rsidR="00E12AF5" w:rsidRPr="001470E7" w:rsidRDefault="00E12AF5" w:rsidP="00E12AF5">
      <w:pPr>
        <w:spacing w:line="260" w:lineRule="atLeast"/>
        <w:jc w:val="both"/>
        <w:rPr>
          <w:rFonts w:ascii="Arial" w:hAnsi="Arial" w:cs="Arial"/>
          <w:sz w:val="20"/>
          <w:szCs w:val="20"/>
        </w:rPr>
      </w:pPr>
    </w:p>
    <w:p w14:paraId="512877EC" w14:textId="77777777" w:rsidR="00E12AF5" w:rsidRDefault="00E12AF5" w:rsidP="00E12AF5">
      <w:pPr>
        <w:spacing w:line="260" w:lineRule="atLeast"/>
        <w:jc w:val="both"/>
        <w:rPr>
          <w:rFonts w:ascii="Arial" w:hAnsi="Arial" w:cs="Arial"/>
          <w:sz w:val="20"/>
          <w:szCs w:val="20"/>
        </w:rPr>
      </w:pPr>
      <w:r w:rsidRPr="001470E7">
        <w:rPr>
          <w:rFonts w:ascii="Arial" w:hAnsi="Arial" w:cs="Arial"/>
          <w:sz w:val="20"/>
          <w:szCs w:val="20"/>
        </w:rPr>
        <w:t>Pogodba je sklenjena v petih enakih izvodih, od katerih prejme izvajalec en izvod, naročnik pa štiri.</w:t>
      </w:r>
    </w:p>
    <w:p w14:paraId="188D6E15" w14:textId="77777777" w:rsidR="00E12AF5" w:rsidRDefault="00E12AF5" w:rsidP="00E12AF5">
      <w:pPr>
        <w:spacing w:line="260" w:lineRule="atLeast"/>
        <w:jc w:val="both"/>
        <w:rPr>
          <w:rFonts w:ascii="Arial" w:hAnsi="Arial" w:cs="Arial"/>
          <w:sz w:val="20"/>
          <w:szCs w:val="20"/>
        </w:rPr>
      </w:pPr>
    </w:p>
    <w:p w14:paraId="04C4CAD6" w14:textId="77777777" w:rsidR="00E12AF5" w:rsidRDefault="00E12AF5" w:rsidP="00E12AF5">
      <w:pPr>
        <w:spacing w:line="260" w:lineRule="atLeast"/>
        <w:jc w:val="both"/>
        <w:rPr>
          <w:rFonts w:ascii="Arial" w:hAnsi="Arial" w:cs="Arial"/>
          <w:sz w:val="20"/>
          <w:szCs w:val="20"/>
        </w:rPr>
      </w:pPr>
    </w:p>
    <w:p w14:paraId="0CA637DB" w14:textId="77777777" w:rsidR="00E12AF5" w:rsidRDefault="00E12AF5" w:rsidP="00E12AF5">
      <w:pPr>
        <w:spacing w:line="260" w:lineRule="atLeast"/>
        <w:jc w:val="both"/>
        <w:rPr>
          <w:rFonts w:ascii="Arial" w:hAnsi="Arial" w:cs="Arial"/>
          <w:sz w:val="20"/>
          <w:szCs w:val="20"/>
        </w:rPr>
      </w:pPr>
    </w:p>
    <w:p w14:paraId="5FB9844E" w14:textId="77777777" w:rsidR="00E12AF5" w:rsidRPr="00801E83" w:rsidRDefault="00E12AF5" w:rsidP="00E12AF5">
      <w:pPr>
        <w:spacing w:line="260" w:lineRule="atLeast"/>
        <w:jc w:val="both"/>
        <w:rPr>
          <w:rFonts w:ascii="Arial" w:hAnsi="Arial" w:cs="Arial"/>
          <w:sz w:val="20"/>
          <w:szCs w:val="20"/>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E12AF5" w:rsidRPr="003108B1" w14:paraId="51E25029" w14:textId="77777777" w:rsidTr="00C77D20">
        <w:trPr>
          <w:cantSplit/>
        </w:trPr>
        <w:tc>
          <w:tcPr>
            <w:tcW w:w="5032" w:type="dxa"/>
          </w:tcPr>
          <w:p w14:paraId="6B158391"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IZVAJALEC:</w:t>
            </w:r>
          </w:p>
          <w:p w14:paraId="33654CB6"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p>
          <w:p w14:paraId="503C9F7C"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w:t>
            </w:r>
            <w:r>
              <w:rPr>
                <w:rFonts w:ascii="Arial" w:hAnsi="Arial" w:cs="Arial"/>
                <w:sz w:val="20"/>
                <w:szCs w:val="20"/>
                <w:lang w:eastAsia="en-US"/>
              </w:rPr>
              <w:t>_</w:t>
            </w:r>
          </w:p>
          <w:p w14:paraId="40BF28D2"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p>
          <w:p w14:paraId="008DD2CA"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p>
          <w:p w14:paraId="5BDC4255"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p>
          <w:p w14:paraId="2BE9A480"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kraj:_____________________</w:t>
            </w:r>
          </w:p>
          <w:p w14:paraId="3D589DD7"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p>
          <w:p w14:paraId="0BAC04B2"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p>
          <w:p w14:paraId="613CCDFE" w14:textId="77777777" w:rsidR="00E12AF5" w:rsidRDefault="00E12AF5" w:rsidP="00C77D20">
            <w:pPr>
              <w:tabs>
                <w:tab w:val="left" w:pos="4153"/>
                <w:tab w:val="left" w:pos="8306"/>
              </w:tabs>
              <w:spacing w:line="260" w:lineRule="atLeast"/>
              <w:rPr>
                <w:rFonts w:ascii="Arial" w:hAnsi="Arial" w:cs="Arial"/>
                <w:sz w:val="20"/>
                <w:szCs w:val="20"/>
                <w:lang w:eastAsia="en-US"/>
              </w:rPr>
            </w:pPr>
            <w:r w:rsidRPr="008B002A">
              <w:rPr>
                <w:rFonts w:ascii="Arial" w:hAnsi="Arial" w:cs="Arial"/>
                <w:sz w:val="20"/>
                <w:szCs w:val="20"/>
                <w:lang w:eastAsia="en-US"/>
              </w:rPr>
              <w:t>(ime in priimek ter naziv)</w:t>
            </w:r>
          </w:p>
          <w:p w14:paraId="74B7855A"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p>
          <w:p w14:paraId="3F83C61B" w14:textId="77777777" w:rsidR="00E12AF5" w:rsidRPr="003108B1" w:rsidRDefault="00E12AF5" w:rsidP="00C77D20">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w:t>
            </w:r>
            <w:r>
              <w:rPr>
                <w:rFonts w:ascii="Arial" w:hAnsi="Arial" w:cs="Arial"/>
                <w:sz w:val="20"/>
                <w:szCs w:val="20"/>
                <w:lang w:eastAsia="en-US"/>
              </w:rPr>
              <w:t>_____</w:t>
            </w:r>
            <w:r w:rsidRPr="003108B1">
              <w:rPr>
                <w:rFonts w:ascii="Arial" w:hAnsi="Arial" w:cs="Arial"/>
                <w:sz w:val="20"/>
                <w:szCs w:val="20"/>
                <w:lang w:eastAsia="en-US"/>
              </w:rPr>
              <w:t>______</w:t>
            </w:r>
          </w:p>
        </w:tc>
        <w:tc>
          <w:tcPr>
            <w:tcW w:w="4178" w:type="dxa"/>
          </w:tcPr>
          <w:p w14:paraId="3D53CFC0" w14:textId="77777777" w:rsidR="00E12AF5" w:rsidRPr="003108B1" w:rsidRDefault="00E12AF5" w:rsidP="00C77D20">
            <w:pPr>
              <w:spacing w:line="260" w:lineRule="atLeast"/>
              <w:rPr>
                <w:rFonts w:ascii="Arial" w:hAnsi="Arial" w:cs="Arial"/>
                <w:sz w:val="20"/>
                <w:szCs w:val="20"/>
                <w:lang w:eastAsia="en-US"/>
              </w:rPr>
            </w:pPr>
            <w:r w:rsidRPr="003108B1">
              <w:rPr>
                <w:rFonts w:ascii="Arial" w:hAnsi="Arial" w:cs="Arial"/>
                <w:sz w:val="20"/>
                <w:szCs w:val="20"/>
                <w:lang w:eastAsia="en-US"/>
              </w:rPr>
              <w:t>NAROČNIK:</w:t>
            </w:r>
          </w:p>
          <w:p w14:paraId="5355DFB3" w14:textId="77777777" w:rsidR="00E12AF5" w:rsidRPr="003108B1" w:rsidRDefault="00E12AF5" w:rsidP="00C77D20">
            <w:pPr>
              <w:spacing w:line="260" w:lineRule="atLeast"/>
              <w:rPr>
                <w:rFonts w:ascii="Arial" w:hAnsi="Arial" w:cs="Arial"/>
                <w:sz w:val="20"/>
                <w:szCs w:val="20"/>
                <w:lang w:eastAsia="en-US"/>
              </w:rPr>
            </w:pPr>
          </w:p>
          <w:p w14:paraId="2073C5E6" w14:textId="77777777" w:rsidR="00E12AF5" w:rsidRPr="003108B1" w:rsidRDefault="00E12AF5" w:rsidP="00C77D20">
            <w:pPr>
              <w:spacing w:line="260" w:lineRule="atLeast"/>
              <w:rPr>
                <w:rFonts w:ascii="Arial" w:hAnsi="Arial" w:cs="Arial"/>
                <w:sz w:val="20"/>
                <w:szCs w:val="20"/>
                <w:lang w:eastAsia="en-US"/>
              </w:rPr>
            </w:pPr>
            <w:r w:rsidRPr="003108B1">
              <w:rPr>
                <w:rFonts w:ascii="Arial" w:hAnsi="Arial" w:cs="Arial"/>
                <w:sz w:val="20"/>
                <w:szCs w:val="20"/>
                <w:lang w:eastAsia="en-US"/>
              </w:rPr>
              <w:t xml:space="preserve">Ministrstvo za infrastrukturo </w:t>
            </w:r>
          </w:p>
          <w:p w14:paraId="147BC34D" w14:textId="77777777" w:rsidR="00E12AF5" w:rsidRPr="003108B1" w:rsidRDefault="00E12AF5" w:rsidP="00C77D20">
            <w:pPr>
              <w:spacing w:line="260" w:lineRule="atLeast"/>
              <w:rPr>
                <w:rFonts w:ascii="Arial" w:hAnsi="Arial" w:cs="Arial"/>
                <w:sz w:val="20"/>
                <w:szCs w:val="20"/>
                <w:lang w:eastAsia="en-US"/>
              </w:rPr>
            </w:pPr>
            <w:r w:rsidRPr="003108B1">
              <w:rPr>
                <w:rFonts w:ascii="Arial" w:hAnsi="Arial" w:cs="Arial"/>
                <w:sz w:val="20"/>
                <w:szCs w:val="20"/>
                <w:lang w:eastAsia="en-US"/>
              </w:rPr>
              <w:t>Tržaška cesta 19, 1</w:t>
            </w:r>
            <w:r>
              <w:rPr>
                <w:rFonts w:ascii="Arial" w:hAnsi="Arial" w:cs="Arial"/>
                <w:sz w:val="20"/>
                <w:szCs w:val="20"/>
                <w:lang w:eastAsia="en-US"/>
              </w:rPr>
              <w:t>000</w:t>
            </w:r>
            <w:r w:rsidRPr="003108B1">
              <w:rPr>
                <w:rFonts w:ascii="Arial" w:hAnsi="Arial" w:cs="Arial"/>
                <w:sz w:val="20"/>
                <w:szCs w:val="20"/>
                <w:lang w:eastAsia="en-US"/>
              </w:rPr>
              <w:t xml:space="preserve"> Ljubljana</w:t>
            </w:r>
          </w:p>
          <w:p w14:paraId="6B002408" w14:textId="77777777" w:rsidR="00E12AF5" w:rsidRPr="003108B1" w:rsidRDefault="00E12AF5" w:rsidP="00C77D20">
            <w:pPr>
              <w:spacing w:line="260" w:lineRule="atLeast"/>
              <w:rPr>
                <w:rFonts w:ascii="Arial" w:hAnsi="Arial" w:cs="Arial"/>
                <w:sz w:val="20"/>
                <w:szCs w:val="20"/>
                <w:lang w:eastAsia="en-US"/>
              </w:rPr>
            </w:pPr>
          </w:p>
          <w:p w14:paraId="7F73368C" w14:textId="77777777" w:rsidR="00E12AF5" w:rsidRPr="003108B1" w:rsidRDefault="00E12AF5" w:rsidP="00C77D20">
            <w:pPr>
              <w:spacing w:line="260" w:lineRule="atLeast"/>
              <w:rPr>
                <w:rFonts w:ascii="Arial" w:hAnsi="Arial" w:cs="Arial"/>
                <w:sz w:val="20"/>
                <w:szCs w:val="20"/>
                <w:lang w:eastAsia="en-US"/>
              </w:rPr>
            </w:pPr>
          </w:p>
          <w:p w14:paraId="02008B94" w14:textId="77777777" w:rsidR="00E12AF5" w:rsidRPr="003108B1" w:rsidRDefault="00E12AF5" w:rsidP="00C77D20">
            <w:pPr>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w:t>
            </w:r>
            <w:r>
              <w:rPr>
                <w:rFonts w:ascii="Arial" w:hAnsi="Arial" w:cs="Arial"/>
                <w:sz w:val="20"/>
                <w:szCs w:val="20"/>
                <w:lang w:eastAsia="en-US"/>
              </w:rPr>
              <w:t>_</w:t>
            </w:r>
            <w:r w:rsidRPr="003108B1">
              <w:rPr>
                <w:rFonts w:ascii="Arial" w:hAnsi="Arial" w:cs="Arial"/>
                <w:sz w:val="20"/>
                <w:szCs w:val="20"/>
                <w:lang w:eastAsia="en-US"/>
              </w:rPr>
              <w:t>_</w:t>
            </w:r>
          </w:p>
          <w:p w14:paraId="69F763D6" w14:textId="77777777" w:rsidR="00E12AF5" w:rsidRPr="003108B1" w:rsidRDefault="00E12AF5" w:rsidP="00C77D20">
            <w:pPr>
              <w:spacing w:line="260" w:lineRule="atLeast"/>
              <w:rPr>
                <w:rFonts w:ascii="Arial" w:hAnsi="Arial" w:cs="Arial"/>
                <w:sz w:val="20"/>
                <w:szCs w:val="20"/>
                <w:lang w:eastAsia="en-US"/>
              </w:rPr>
            </w:pPr>
          </w:p>
          <w:p w14:paraId="52BDF5FD" w14:textId="77777777" w:rsidR="00E12AF5" w:rsidRPr="003108B1" w:rsidRDefault="00E12AF5" w:rsidP="00C77D20">
            <w:pPr>
              <w:spacing w:line="260" w:lineRule="atLeast"/>
              <w:rPr>
                <w:rFonts w:ascii="Arial" w:hAnsi="Arial" w:cs="Arial"/>
                <w:sz w:val="20"/>
                <w:szCs w:val="20"/>
                <w:lang w:eastAsia="en-US"/>
              </w:rPr>
            </w:pPr>
          </w:p>
          <w:p w14:paraId="5C92D54F" w14:textId="77777777" w:rsidR="00E12AF5" w:rsidRDefault="00E12AF5" w:rsidP="00C77D20">
            <w:pPr>
              <w:spacing w:line="260" w:lineRule="atLeast"/>
              <w:rPr>
                <w:rFonts w:ascii="Arial" w:hAnsi="Arial" w:cs="Arial"/>
                <w:sz w:val="20"/>
                <w:szCs w:val="20"/>
                <w:lang w:eastAsia="en-US"/>
              </w:rPr>
            </w:pPr>
            <w:r w:rsidRPr="003108B1">
              <w:rPr>
                <w:rFonts w:ascii="Arial" w:hAnsi="Arial" w:cs="Arial"/>
                <w:sz w:val="20"/>
                <w:szCs w:val="20"/>
                <w:lang w:eastAsia="en-US"/>
              </w:rPr>
              <w:t>mag. Alenka Bratušek, ministrica</w:t>
            </w:r>
          </w:p>
          <w:p w14:paraId="080E0ED8" w14:textId="77777777" w:rsidR="00E12AF5" w:rsidRPr="003108B1" w:rsidRDefault="00E12AF5" w:rsidP="00C77D20">
            <w:pPr>
              <w:spacing w:line="260" w:lineRule="atLeast"/>
              <w:rPr>
                <w:rFonts w:ascii="Arial" w:hAnsi="Arial" w:cs="Arial"/>
                <w:sz w:val="20"/>
                <w:szCs w:val="20"/>
                <w:lang w:eastAsia="en-US"/>
              </w:rPr>
            </w:pPr>
          </w:p>
          <w:p w14:paraId="1E5C3176" w14:textId="77777777" w:rsidR="00E12AF5" w:rsidRPr="003108B1" w:rsidRDefault="00E12AF5" w:rsidP="00C77D20">
            <w:pPr>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________________________________</w:t>
            </w:r>
          </w:p>
        </w:tc>
      </w:tr>
    </w:tbl>
    <w:p w14:paraId="722A1BFE" w14:textId="77777777" w:rsidR="00E12AF5" w:rsidRPr="003108B1" w:rsidRDefault="00E12AF5" w:rsidP="00E12AF5">
      <w:pPr>
        <w:spacing w:line="260" w:lineRule="atLeast"/>
        <w:jc w:val="both"/>
        <w:rPr>
          <w:rFonts w:ascii="Arial" w:hAnsi="Arial" w:cs="Arial"/>
          <w:sz w:val="20"/>
          <w:szCs w:val="20"/>
          <w:lang w:eastAsia="en-US"/>
        </w:rPr>
      </w:pPr>
    </w:p>
    <w:p w14:paraId="5480DD14" w14:textId="77777777" w:rsidR="00E12AF5" w:rsidRDefault="00E12AF5" w:rsidP="00E12AF5">
      <w:pPr>
        <w:spacing w:line="260" w:lineRule="atLeast"/>
        <w:jc w:val="both"/>
        <w:rPr>
          <w:rFonts w:ascii="Arial" w:hAnsi="Arial" w:cs="Arial"/>
          <w:b/>
          <w:bCs/>
          <w:sz w:val="20"/>
          <w:szCs w:val="20"/>
          <w:lang w:eastAsia="en-US"/>
        </w:rPr>
      </w:pPr>
    </w:p>
    <w:p w14:paraId="6EAE2134" w14:textId="77777777" w:rsidR="00E12AF5" w:rsidRDefault="00E12AF5" w:rsidP="00E12AF5">
      <w:pPr>
        <w:rPr>
          <w:rFonts w:ascii="Arial" w:hAnsi="Arial" w:cs="Arial"/>
          <w:b/>
          <w:sz w:val="20"/>
          <w:szCs w:val="20"/>
          <w:lang w:eastAsia="ar-SA"/>
        </w:rPr>
      </w:pPr>
      <w:r>
        <w:rPr>
          <w:rFonts w:ascii="Arial" w:hAnsi="Arial" w:cs="Arial"/>
          <w:b/>
          <w:sz w:val="20"/>
          <w:szCs w:val="20"/>
          <w:lang w:eastAsia="ar-SA"/>
        </w:rPr>
        <w:br w:type="page"/>
      </w:r>
    </w:p>
    <w:p w14:paraId="293CB909" w14:textId="77777777" w:rsidR="00E12AF5" w:rsidRDefault="00E12AF5" w:rsidP="00E12AF5">
      <w:pPr>
        <w:pBdr>
          <w:top w:val="single" w:sz="4" w:space="1" w:color="000000"/>
          <w:left w:val="single" w:sz="4" w:space="4" w:color="000000"/>
          <w:bottom w:val="single" w:sz="4" w:space="1" w:color="000000"/>
          <w:right w:val="single" w:sz="4" w:space="4" w:color="000000"/>
        </w:pBdr>
        <w:suppressAutoHyphens/>
        <w:spacing w:line="260" w:lineRule="atLeast"/>
        <w:jc w:val="both"/>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Pr>
          <w:rFonts w:ascii="Arial" w:hAnsi="Arial" w:cs="Arial"/>
          <w:b/>
          <w:sz w:val="20"/>
          <w:szCs w:val="20"/>
          <w:lang w:eastAsia="ar-SA"/>
        </w:rPr>
        <w:t>8.</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bookmarkStart w:id="0" w:name="__RefHeading__13108_758074437"/>
      <w:bookmarkStart w:id="1" w:name="_Toc534192829"/>
      <w:bookmarkStart w:id="2" w:name="_Toc534026546"/>
      <w:bookmarkEnd w:id="0"/>
    </w:p>
    <w:p w14:paraId="19934C8A" w14:textId="77777777" w:rsidR="00E12AF5" w:rsidRPr="00AF7209" w:rsidRDefault="00E12AF5" w:rsidP="00E12AF5">
      <w:pPr>
        <w:keepNext/>
        <w:suppressAutoHyphens/>
        <w:spacing w:before="120" w:after="60" w:line="260" w:lineRule="atLeast"/>
        <w:jc w:val="center"/>
        <w:rPr>
          <w:rFonts w:ascii="Arial" w:hAnsi="Arial" w:cs="Arial"/>
          <w:sz w:val="16"/>
          <w:szCs w:val="16"/>
          <w:lang w:eastAsia="ar-SA"/>
        </w:rPr>
      </w:pPr>
      <w:r w:rsidRPr="00AF7209">
        <w:rPr>
          <w:rFonts w:ascii="Arial" w:hAnsi="Arial" w:cs="Arial"/>
          <w:b/>
          <w:bCs/>
          <w:sz w:val="16"/>
          <w:szCs w:val="16"/>
          <w:lang w:eastAsia="ar-SA"/>
        </w:rPr>
        <w:t>Obrazec zavarovanja za resnost ponudbe po EPGP-758</w:t>
      </w:r>
      <w:bookmarkEnd w:id="1"/>
      <w:bookmarkEnd w:id="2"/>
    </w:p>
    <w:p w14:paraId="42EBFB70" w14:textId="77777777" w:rsidR="00E12AF5" w:rsidRPr="00AF7209" w:rsidRDefault="00E12AF5" w:rsidP="00E12AF5">
      <w:pPr>
        <w:suppressAutoHyphens/>
        <w:spacing w:line="260" w:lineRule="atLeast"/>
        <w:rPr>
          <w:rFonts w:ascii="Arial" w:hAnsi="Arial" w:cs="Arial"/>
          <w:sz w:val="16"/>
          <w:szCs w:val="16"/>
          <w:lang w:eastAsia="ar-SA"/>
        </w:rPr>
      </w:pPr>
    </w:p>
    <w:p w14:paraId="7219BF17"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60C4D987"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AD9F9C3"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174FB95C"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86BA4A"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13A587BF"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0555C37"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75BF7BCD"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FD4ECC"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09C4D489"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1A38E0"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0C04D08E"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C18FA2"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2FB00E99"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02CC7C5"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Pr>
          <w:rFonts w:ascii="Arial" w:hAnsi="Arial" w:cs="Arial"/>
          <w:b/>
          <w:sz w:val="16"/>
          <w:szCs w:val="16"/>
          <w:lang w:eastAsia="ar-SA"/>
        </w:rPr>
        <w:t>Tržaška cesta 19</w:t>
      </w:r>
      <w:r w:rsidRPr="00227D0A">
        <w:rPr>
          <w:rFonts w:ascii="Arial" w:hAnsi="Arial" w:cs="Arial"/>
          <w:b/>
          <w:sz w:val="16"/>
          <w:szCs w:val="16"/>
          <w:lang w:eastAsia="ar-SA"/>
        </w:rPr>
        <w:t>, Ljubljana</w:t>
      </w:r>
    </w:p>
    <w:p w14:paraId="20F88F49"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9D9844" w14:textId="77777777" w:rsidR="00E12AF5" w:rsidRPr="001B799E" w:rsidRDefault="00E12AF5" w:rsidP="00E12AF5">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Pr>
          <w:rFonts w:ascii="Arial" w:hAnsi="Arial" w:cs="Arial"/>
          <w:i/>
          <w:sz w:val="16"/>
          <w:szCs w:val="16"/>
          <w:lang w:eastAsia="ar-SA"/>
        </w:rPr>
        <w:t xml:space="preserve"> naročila </w:t>
      </w:r>
      <w:r w:rsidRPr="001B5312">
        <w:rPr>
          <w:rFonts w:ascii="Arial" w:hAnsi="Arial" w:cs="Arial"/>
          <w:b/>
          <w:i/>
          <w:sz w:val="16"/>
          <w:szCs w:val="16"/>
          <w:lang w:eastAsia="ar-SA"/>
        </w:rPr>
        <w:t>»</w:t>
      </w:r>
      <w:r>
        <w:rPr>
          <w:rFonts w:ascii="Arial" w:hAnsi="Arial" w:cs="Arial"/>
          <w:b/>
          <w:i/>
          <w:sz w:val="16"/>
          <w:szCs w:val="16"/>
          <w:lang w:eastAsia="ar-SA"/>
        </w:rPr>
        <w:t>Vzdrževanje EUCARIS strežnikov</w:t>
      </w:r>
      <w:r w:rsidRPr="001B5312">
        <w:rPr>
          <w:rFonts w:ascii="Arial" w:hAnsi="Arial" w:cs="Arial"/>
          <w:b/>
          <w:i/>
          <w:sz w:val="16"/>
          <w:szCs w:val="16"/>
          <w:lang w:eastAsia="ar-SA"/>
        </w:rPr>
        <w:t>«</w:t>
      </w:r>
    </w:p>
    <w:p w14:paraId="0AE7641D"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9F8664D"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Pr>
          <w:rFonts w:ascii="Arial" w:hAnsi="Arial" w:cs="Arial"/>
          <w:b/>
          <w:sz w:val="16"/>
          <w:szCs w:val="16"/>
          <w:lang w:eastAsia="ar-SA"/>
        </w:rPr>
        <w:t>6</w:t>
      </w:r>
      <w:r w:rsidRPr="00B234E4">
        <w:rPr>
          <w:rFonts w:ascii="Arial" w:hAnsi="Arial" w:cs="Arial"/>
          <w:b/>
          <w:sz w:val="16"/>
          <w:szCs w:val="16"/>
          <w:lang w:eastAsia="ar-SA"/>
        </w:rPr>
        <w:t>.000,00 EUR</w:t>
      </w:r>
      <w:r w:rsidRPr="00227D0A">
        <w:rPr>
          <w:rFonts w:ascii="Arial" w:hAnsi="Arial" w:cs="Arial"/>
          <w:sz w:val="16"/>
          <w:szCs w:val="16"/>
          <w:lang w:eastAsia="ar-SA"/>
        </w:rPr>
        <w:t xml:space="preserve"> </w:t>
      </w:r>
    </w:p>
    <w:p w14:paraId="797999E5"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911E50B"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E8CC4C4"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9657104"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13AD69D1"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C135B6"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5368F90"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92E5850"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71FEB619"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539CD065"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1F3A183"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A87EADE"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B4A1D0B"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548F308"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AA0510C" w14:textId="77777777" w:rsidR="00E12AF5" w:rsidRPr="00227D0A" w:rsidRDefault="00E12AF5" w:rsidP="00E12AF5">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521CB8" w14:textId="77777777" w:rsidR="00E12AF5" w:rsidRPr="00227D0A" w:rsidRDefault="00E12AF5" w:rsidP="00E12AF5">
      <w:pPr>
        <w:suppressAutoHyphens/>
        <w:spacing w:line="260" w:lineRule="atLeast"/>
        <w:jc w:val="both"/>
        <w:rPr>
          <w:rFonts w:ascii="Arial" w:hAnsi="Arial" w:cs="Arial"/>
          <w:sz w:val="16"/>
          <w:szCs w:val="16"/>
          <w:lang w:eastAsia="ar-SA"/>
        </w:rPr>
      </w:pPr>
    </w:p>
    <w:p w14:paraId="00246CC7" w14:textId="77777777" w:rsidR="00E12AF5" w:rsidRPr="00227D0A" w:rsidRDefault="00E12AF5" w:rsidP="00E12AF5">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106DCF09" w14:textId="77777777" w:rsidR="00E12AF5" w:rsidRPr="00227D0A" w:rsidRDefault="00E12AF5" w:rsidP="00E12AF5">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5FAC5458" w14:textId="77777777" w:rsidR="00E12AF5" w:rsidRPr="00227D0A" w:rsidRDefault="00E12AF5" w:rsidP="00E12AF5">
      <w:pPr>
        <w:numPr>
          <w:ilvl w:val="0"/>
          <w:numId w:val="20"/>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712C99DE" w14:textId="77777777" w:rsidR="00E12AF5" w:rsidRPr="00227D0A" w:rsidRDefault="00E12AF5" w:rsidP="00E12AF5">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na poziv upravičenca ni podpisal pogodbe; ali</w:t>
      </w:r>
    </w:p>
    <w:p w14:paraId="5717DB0C" w14:textId="77777777" w:rsidR="00E12AF5" w:rsidRDefault="00E12AF5" w:rsidP="00E12AF5">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r>
        <w:rPr>
          <w:rFonts w:ascii="Arial" w:hAnsi="Arial" w:cs="Arial"/>
          <w:sz w:val="16"/>
          <w:szCs w:val="16"/>
          <w:lang w:eastAsia="ar-SA"/>
        </w:rPr>
        <w:t>, ali</w:t>
      </w:r>
    </w:p>
    <w:p w14:paraId="493B4FDF" w14:textId="77777777" w:rsidR="00E12AF5" w:rsidRPr="00227D0A" w:rsidRDefault="00E12AF5" w:rsidP="00E12AF5">
      <w:pPr>
        <w:numPr>
          <w:ilvl w:val="0"/>
          <w:numId w:val="20"/>
        </w:numPr>
        <w:suppressAutoHyphens/>
        <w:spacing w:line="260" w:lineRule="atLeast"/>
        <w:jc w:val="both"/>
        <w:rPr>
          <w:rFonts w:ascii="Arial" w:hAnsi="Arial" w:cs="Arial"/>
          <w:sz w:val="16"/>
          <w:szCs w:val="16"/>
          <w:lang w:eastAsia="ar-SA"/>
        </w:rPr>
      </w:pPr>
      <w:r w:rsidRPr="009B3CD4">
        <w:rPr>
          <w:rFonts w:ascii="Arial" w:hAnsi="Arial" w:cs="Arial"/>
          <w:sz w:val="16"/>
          <w:szCs w:val="16"/>
          <w:lang w:eastAsia="ar-SA"/>
        </w:rPr>
        <w:t xml:space="preserve"> </w:t>
      </w:r>
      <w:r>
        <w:rPr>
          <w:rFonts w:ascii="Arial" w:hAnsi="Arial" w:cs="Arial"/>
          <w:sz w:val="16"/>
          <w:szCs w:val="16"/>
          <w:lang w:eastAsia="ar-SA"/>
        </w:rPr>
        <w:t>izbrani naročnik zavarovanja</w:t>
      </w:r>
      <w:r w:rsidRPr="009B3CD4">
        <w:rPr>
          <w:rFonts w:ascii="Arial" w:hAnsi="Arial" w:cs="Arial"/>
          <w:sz w:val="16"/>
          <w:szCs w:val="16"/>
          <w:lang w:eastAsia="ar-SA"/>
        </w:rPr>
        <w:t>. do podpisa pogodbe ni predložil zahtevanih dokazil o znanju slovenskega jezika.</w:t>
      </w:r>
    </w:p>
    <w:p w14:paraId="0374092A" w14:textId="77777777" w:rsidR="00E12AF5" w:rsidRDefault="00E12AF5" w:rsidP="00E12AF5">
      <w:pPr>
        <w:suppressAutoHyphens/>
        <w:spacing w:line="260" w:lineRule="atLeast"/>
        <w:jc w:val="both"/>
        <w:rPr>
          <w:rFonts w:ascii="Arial" w:hAnsi="Arial" w:cs="Arial"/>
          <w:sz w:val="16"/>
          <w:szCs w:val="16"/>
          <w:lang w:eastAsia="ar-SA"/>
        </w:rPr>
      </w:pPr>
    </w:p>
    <w:p w14:paraId="159039FF" w14:textId="77777777" w:rsidR="00E12AF5" w:rsidRPr="00227D0A" w:rsidRDefault="00E12AF5" w:rsidP="00E12AF5">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90DA5C8" w14:textId="77777777" w:rsidR="00E12AF5" w:rsidRPr="00227D0A" w:rsidRDefault="00E12AF5" w:rsidP="00E12AF5">
      <w:pPr>
        <w:suppressAutoHyphens/>
        <w:spacing w:line="260" w:lineRule="atLeast"/>
        <w:jc w:val="both"/>
        <w:rPr>
          <w:rFonts w:ascii="Arial" w:hAnsi="Arial" w:cs="Arial"/>
          <w:sz w:val="16"/>
          <w:szCs w:val="16"/>
          <w:lang w:eastAsia="ar-SA"/>
        </w:rPr>
      </w:pPr>
    </w:p>
    <w:p w14:paraId="7B9DC1B2" w14:textId="77777777" w:rsidR="00E12AF5" w:rsidRPr="00227D0A" w:rsidRDefault="00E12AF5" w:rsidP="00E12AF5">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6E1CB3E9"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E2EE15C"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47888008"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AA4852D"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95FA1E"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A94AE2"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AA8EDA"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737175E"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82047"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C4B274B"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A2F70D7"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08C70A"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C8A9CB"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D269E72"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99631D"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07C385C"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88AFFAF"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77FA362"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ABB307"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3FFF7DF"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DD5082A"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A73184"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9234AFA"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A00313C"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46DB187"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403CA5"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E634D0B"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8FADA9"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06003E"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A4407D2"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EECA6BA"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7C52A8E"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1FE3C2A"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156E20A"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2A57BF"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C752A7B"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EB8BE0"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861C607"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9F6B01E"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7CF43DD"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56B74BC"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6A4F73"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776D1FC" w14:textId="77777777" w:rsidR="00E12AF5" w:rsidRPr="00227D0A"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46276E8" w14:textId="77777777" w:rsidR="00E12AF5" w:rsidRPr="00227D0A" w:rsidRDefault="00E12AF5" w:rsidP="00E12AF5">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lastRenderedPageBreak/>
        <w:t>Opozorilo (ni del vzorca finančnega zavarovanja):</w:t>
      </w:r>
    </w:p>
    <w:p w14:paraId="10786B44" w14:textId="77777777" w:rsidR="00E12AF5" w:rsidRPr="00227D0A" w:rsidRDefault="00E12AF5" w:rsidP="00E12AF5">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76B7C007" w14:textId="77777777" w:rsidR="00E12AF5" w:rsidRDefault="00E12AF5" w:rsidP="00E12AF5">
      <w:pPr>
        <w:rPr>
          <w:rFonts w:ascii="Arial" w:hAnsi="Arial" w:cs="Arial"/>
          <w:b/>
          <w:sz w:val="20"/>
          <w:szCs w:val="20"/>
          <w:lang w:eastAsia="en-US"/>
        </w:rPr>
      </w:pPr>
      <w:r>
        <w:rPr>
          <w:rFonts w:ascii="Arial" w:hAnsi="Arial" w:cs="Arial"/>
          <w:b/>
          <w:sz w:val="20"/>
          <w:szCs w:val="20"/>
          <w:lang w:eastAsia="en-US"/>
        </w:rPr>
        <w:br w:type="page"/>
      </w:r>
    </w:p>
    <w:p w14:paraId="024ED2D2" w14:textId="77777777" w:rsidR="00E12AF5" w:rsidRPr="00161C6E" w:rsidRDefault="00E12AF5" w:rsidP="00E12AF5">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16"/>
          <w:szCs w:val="16"/>
          <w:lang w:eastAsia="en-US"/>
        </w:rPr>
      </w:pPr>
      <w:r w:rsidRPr="00DF443B">
        <w:rPr>
          <w:rFonts w:ascii="Arial" w:hAnsi="Arial" w:cs="Arial"/>
          <w:b/>
          <w:sz w:val="20"/>
          <w:szCs w:val="20"/>
          <w:lang w:eastAsia="en-US"/>
        </w:rPr>
        <w:lastRenderedPageBreak/>
        <w:t xml:space="preserve">Obrazec </w:t>
      </w:r>
      <w:r>
        <w:rPr>
          <w:rFonts w:ascii="Arial" w:hAnsi="Arial" w:cs="Arial"/>
          <w:b/>
          <w:sz w:val="20"/>
          <w:szCs w:val="20"/>
          <w:lang w:eastAsia="en-US"/>
        </w:rPr>
        <w:t>8</w:t>
      </w:r>
      <w:r w:rsidRPr="00DF443B">
        <w:rPr>
          <w:rFonts w:ascii="Arial" w:hAnsi="Arial" w:cs="Arial"/>
          <w:b/>
          <w:sz w:val="20"/>
          <w:szCs w:val="20"/>
          <w:lang w:eastAsia="en-US"/>
        </w:rPr>
        <w:t>.2:</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24FA6296" w14:textId="77777777" w:rsidR="00E12AF5" w:rsidRPr="00161C6E" w:rsidRDefault="00E12AF5" w:rsidP="00E12AF5">
      <w:pPr>
        <w:keepNext/>
        <w:spacing w:before="120" w:after="60" w:line="260" w:lineRule="atLeast"/>
        <w:jc w:val="center"/>
        <w:outlineLvl w:val="2"/>
        <w:rPr>
          <w:rFonts w:ascii="Arial" w:hAnsi="Arial" w:cs="Arial"/>
          <w:b/>
          <w:bCs/>
          <w:sz w:val="16"/>
          <w:szCs w:val="16"/>
          <w:lang w:eastAsia="en-US"/>
        </w:rPr>
      </w:pPr>
      <w:bookmarkStart w:id="3" w:name="_Toc534026547"/>
      <w:bookmarkStart w:id="4" w:name="_Toc534192830"/>
      <w:r w:rsidRPr="00161C6E">
        <w:rPr>
          <w:rFonts w:ascii="Arial" w:hAnsi="Arial" w:cs="Arial"/>
          <w:b/>
          <w:bCs/>
          <w:sz w:val="16"/>
          <w:szCs w:val="16"/>
          <w:lang w:eastAsia="en-US"/>
        </w:rPr>
        <w:t>Obrazec zavarovanja za dobro izvedbo pogodbenih obveznosti po EPGP-758</w:t>
      </w:r>
      <w:bookmarkEnd w:id="3"/>
      <w:bookmarkEnd w:id="4"/>
    </w:p>
    <w:p w14:paraId="34A4D2FC"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23EEAC2"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32C0ECD1"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2E49EDAF"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653031A8"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04EDE721"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35C8A273"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D0CD7DD"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0C21B12"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19536AA"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645EE947"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8283A9C"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2A5D4924"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7CBB515"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CEEB9A6"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54F909"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Pr>
          <w:rFonts w:ascii="Arial" w:hAnsi="Arial" w:cs="Arial"/>
          <w:b/>
          <w:sz w:val="16"/>
          <w:szCs w:val="16"/>
          <w:lang w:eastAsia="en-US"/>
        </w:rPr>
        <w:t>Tržaška cesta 19</w:t>
      </w:r>
      <w:r w:rsidRPr="00161C6E">
        <w:rPr>
          <w:rFonts w:ascii="Arial" w:hAnsi="Arial" w:cs="Arial"/>
          <w:b/>
          <w:sz w:val="16"/>
          <w:szCs w:val="16"/>
          <w:lang w:eastAsia="en-US"/>
        </w:rPr>
        <w:t>, Ljubljana</w:t>
      </w:r>
    </w:p>
    <w:p w14:paraId="2FE29F0B"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3FC3B7F" w14:textId="77777777" w:rsidR="00E12AF5" w:rsidRPr="001B799E" w:rsidRDefault="00E12AF5" w:rsidP="00E12AF5">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Pr>
          <w:rFonts w:ascii="Arial" w:hAnsi="Arial" w:cs="Arial"/>
          <w:sz w:val="16"/>
          <w:szCs w:val="16"/>
          <w:lang w:eastAsia="en-US"/>
        </w:rPr>
        <w:t xml:space="preserve">za </w:t>
      </w:r>
      <w:r w:rsidRPr="00F1771F">
        <w:rPr>
          <w:rFonts w:ascii="Arial" w:hAnsi="Arial" w:cs="Arial"/>
          <w:b/>
          <w:sz w:val="16"/>
          <w:szCs w:val="16"/>
          <w:lang w:eastAsia="en-US"/>
        </w:rPr>
        <w:t>»</w:t>
      </w:r>
      <w:r w:rsidRPr="007D6F0E">
        <w:rPr>
          <w:rFonts w:ascii="Arial" w:hAnsi="Arial" w:cs="Arial"/>
          <w:b/>
          <w:sz w:val="16"/>
          <w:szCs w:val="16"/>
          <w:lang w:eastAsia="en-US"/>
        </w:rPr>
        <w:t>Vzdrževanje EUCARIS strežnikov</w:t>
      </w:r>
      <w:r>
        <w:rPr>
          <w:rFonts w:ascii="Arial" w:hAnsi="Arial" w:cs="Arial"/>
          <w:b/>
          <w:sz w:val="16"/>
          <w:szCs w:val="16"/>
          <w:lang w:eastAsia="en-US"/>
        </w:rPr>
        <w:t>«</w:t>
      </w:r>
      <w:r w:rsidRPr="00A74B5C">
        <w:rPr>
          <w:rFonts w:ascii="Arial" w:hAnsi="Arial" w:cs="Arial"/>
          <w:b/>
          <w:sz w:val="16"/>
          <w:szCs w:val="16"/>
          <w:lang w:eastAsia="en-US"/>
        </w:rPr>
        <w:t>.</w:t>
      </w:r>
    </w:p>
    <w:p w14:paraId="1E832A17"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8F27B9D"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797D05E8"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C58873F"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7B49605D"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02BFE1"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0987EA64"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E37B507"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7A2897F2"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25A06EB"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52C81D57"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621A86BF"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2EB02CB2"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37AF844D"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3735D6E"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5BD42E89" w14:textId="77777777" w:rsidR="00E12AF5" w:rsidRPr="00161C6E"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760A14FC" w14:textId="77777777" w:rsidR="00E12AF5" w:rsidRPr="00161C6E" w:rsidRDefault="00E12AF5" w:rsidP="00E12AF5">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D3F1DE" w14:textId="77777777" w:rsidR="00E12AF5" w:rsidRPr="00161C6E" w:rsidRDefault="00E12AF5" w:rsidP="00E12AF5">
      <w:pPr>
        <w:spacing w:line="260" w:lineRule="atLeast"/>
        <w:jc w:val="both"/>
        <w:rPr>
          <w:rFonts w:ascii="Arial" w:hAnsi="Arial" w:cs="Arial"/>
          <w:sz w:val="16"/>
          <w:szCs w:val="16"/>
          <w:lang w:eastAsia="en-US"/>
        </w:rPr>
      </w:pPr>
    </w:p>
    <w:p w14:paraId="0CF2C843" w14:textId="77777777" w:rsidR="00E12AF5" w:rsidRPr="00161C6E" w:rsidRDefault="00E12AF5" w:rsidP="00E12AF5">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58F97A7F" w14:textId="77777777" w:rsidR="00E12AF5" w:rsidRPr="00161C6E" w:rsidRDefault="00E12AF5" w:rsidP="00E12AF5">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5DD30E7" w14:textId="77777777" w:rsidR="00E12AF5" w:rsidRPr="00161C6E" w:rsidRDefault="00E12AF5" w:rsidP="00E12AF5">
      <w:pPr>
        <w:spacing w:line="260" w:lineRule="atLeast"/>
        <w:jc w:val="both"/>
        <w:rPr>
          <w:rFonts w:ascii="Arial" w:hAnsi="Arial" w:cs="Arial"/>
          <w:sz w:val="16"/>
          <w:szCs w:val="16"/>
          <w:lang w:eastAsia="en-US"/>
        </w:rPr>
      </w:pPr>
    </w:p>
    <w:p w14:paraId="41A9F4CB" w14:textId="77777777" w:rsidR="00E12AF5" w:rsidRPr="00161C6E" w:rsidRDefault="00E12AF5" w:rsidP="00E12AF5">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3020F8B9" w14:textId="77777777" w:rsidR="00E12AF5" w:rsidRPr="00161C6E" w:rsidRDefault="00E12AF5" w:rsidP="00E12AF5">
      <w:pPr>
        <w:spacing w:line="260" w:lineRule="atLeast"/>
        <w:jc w:val="both"/>
        <w:rPr>
          <w:rFonts w:ascii="Arial" w:hAnsi="Arial" w:cs="Arial"/>
          <w:sz w:val="16"/>
          <w:szCs w:val="16"/>
          <w:lang w:eastAsia="en-US"/>
        </w:rPr>
      </w:pPr>
    </w:p>
    <w:p w14:paraId="7BF29709" w14:textId="77777777" w:rsidR="00E12AF5" w:rsidRDefault="00E12AF5" w:rsidP="00E12A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24993F90" w14:textId="77777777" w:rsidR="00E12AF5" w:rsidRDefault="00E12AF5" w:rsidP="00E12AF5">
      <w:pPr>
        <w:spacing w:line="260" w:lineRule="atLeast"/>
        <w:rPr>
          <w:rFonts w:ascii="Arial" w:hAnsi="Arial" w:cs="Arial"/>
          <w:sz w:val="16"/>
          <w:szCs w:val="16"/>
          <w:lang w:eastAsia="en-US"/>
        </w:rPr>
      </w:pPr>
    </w:p>
    <w:p w14:paraId="26284491" w14:textId="77777777" w:rsidR="00E12AF5" w:rsidRDefault="00E12AF5" w:rsidP="00E12AF5">
      <w:pPr>
        <w:spacing w:line="260" w:lineRule="atLeast"/>
        <w:rPr>
          <w:rFonts w:ascii="Arial" w:hAnsi="Arial" w:cs="Arial"/>
          <w:sz w:val="16"/>
          <w:szCs w:val="16"/>
          <w:lang w:eastAsia="en-US"/>
        </w:rPr>
      </w:pPr>
    </w:p>
    <w:p w14:paraId="71DB2C90" w14:textId="77777777" w:rsidR="00E12AF5" w:rsidRPr="00387AC1" w:rsidRDefault="00E12AF5" w:rsidP="00E12AF5">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004991DE" w14:textId="77777777" w:rsidR="00E12AF5" w:rsidRPr="00161C6E" w:rsidRDefault="00E12AF5" w:rsidP="00E12AF5">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16DA760" w14:textId="77777777" w:rsidR="00E12AF5" w:rsidRDefault="00E12AF5" w:rsidP="00E12AF5">
      <w:pPr>
        <w:spacing w:line="260" w:lineRule="atLeast"/>
        <w:rPr>
          <w:rFonts w:ascii="Arial" w:hAnsi="Arial" w:cs="Arial"/>
          <w:sz w:val="16"/>
          <w:szCs w:val="16"/>
          <w:lang w:eastAsia="en-US"/>
        </w:rPr>
      </w:pPr>
    </w:p>
    <w:p w14:paraId="06BACA6C" w14:textId="77777777" w:rsidR="00E12AF5" w:rsidRDefault="00E12AF5" w:rsidP="00E12AF5">
      <w:pPr>
        <w:spacing w:line="260" w:lineRule="atLeast"/>
        <w:rPr>
          <w:rFonts w:ascii="Arial" w:hAnsi="Arial" w:cs="Arial"/>
          <w:sz w:val="16"/>
          <w:szCs w:val="16"/>
          <w:lang w:eastAsia="en-US"/>
        </w:rPr>
      </w:pPr>
    </w:p>
    <w:p w14:paraId="061BA880" w14:textId="77777777" w:rsidR="00C37452" w:rsidRDefault="00C37452"/>
    <w:sectPr w:rsidR="00C374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BA3D8" w14:textId="77777777" w:rsidR="00E12AF5" w:rsidRDefault="00E12AF5" w:rsidP="00E12AF5">
      <w:r>
        <w:separator/>
      </w:r>
    </w:p>
  </w:endnote>
  <w:endnote w:type="continuationSeparator" w:id="0">
    <w:p w14:paraId="1FD57367" w14:textId="77777777" w:rsidR="00E12AF5" w:rsidRDefault="00E12AF5" w:rsidP="00E1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A5E7" w14:textId="77777777" w:rsidR="00E12AF5" w:rsidRPr="001A5DC6" w:rsidRDefault="00E12AF5"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1</w:t>
    </w:r>
    <w:r>
      <w:rPr>
        <w:rFonts w:ascii="Arial" w:hAnsi="Arial" w:cs="Arial"/>
        <w:noProof/>
        <w:sz w:val="18"/>
        <w:szCs w:val="18"/>
      </w:rPr>
      <w:t>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98252" w14:textId="77777777" w:rsidR="00E12AF5" w:rsidRPr="001A5DC6" w:rsidRDefault="00E12AF5"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66E51" w14:textId="77777777" w:rsidR="00E12AF5" w:rsidRDefault="00E12AF5" w:rsidP="00E12AF5">
      <w:r>
        <w:separator/>
      </w:r>
    </w:p>
  </w:footnote>
  <w:footnote w:type="continuationSeparator" w:id="0">
    <w:p w14:paraId="02466B61" w14:textId="77777777" w:rsidR="00E12AF5" w:rsidRDefault="00E12AF5" w:rsidP="00E1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44A1B" w14:textId="77777777" w:rsidR="00E12AF5" w:rsidRPr="00110CBD" w:rsidRDefault="00E12AF5"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73C5" w14:textId="22F61CC8" w:rsidR="00E12AF5" w:rsidRPr="00E12AF5" w:rsidRDefault="00E12AF5" w:rsidP="00E12A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D74630"/>
    <w:multiLevelType w:val="hybridMultilevel"/>
    <w:tmpl w:val="E046586C"/>
    <w:lvl w:ilvl="0" w:tplc="C41A9890">
      <w:start w:val="1"/>
      <w:numFmt w:val="bullet"/>
      <w:lvlText w:val="-"/>
      <w:lvlJc w:val="left"/>
      <w:pPr>
        <w:ind w:left="360" w:hanging="360"/>
      </w:pPr>
      <w:rPr>
        <w:rFonts w:ascii="Arial" w:hAnsi="Arial" w:hint="default"/>
        <w:b w:val="0"/>
        <w:i w:val="0"/>
        <w:sz w:val="16"/>
        <w:szCs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786824"/>
    <w:multiLevelType w:val="hybridMultilevel"/>
    <w:tmpl w:val="2CBEBD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3213196"/>
    <w:multiLevelType w:val="hybridMultilevel"/>
    <w:tmpl w:val="DE121BB4"/>
    <w:lvl w:ilvl="0" w:tplc="C41A9890">
      <w:start w:val="1"/>
      <w:numFmt w:val="bullet"/>
      <w:lvlText w:val="-"/>
      <w:lvlJc w:val="left"/>
      <w:pPr>
        <w:tabs>
          <w:tab w:val="num" w:pos="454"/>
        </w:tabs>
        <w:ind w:left="454" w:hanging="454"/>
      </w:pPr>
      <w:rPr>
        <w:rFonts w:ascii="Arial" w:hAnsi="Arial" w:hint="default"/>
        <w:b w:val="0"/>
        <w:i w:val="0"/>
        <w:sz w:val="16"/>
      </w:rPr>
    </w:lvl>
    <w:lvl w:ilvl="1" w:tplc="18B673A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0E276A"/>
    <w:multiLevelType w:val="multilevel"/>
    <w:tmpl w:val="C3EA6A58"/>
    <w:lvl w:ilvl="0">
      <w:start w:val="28"/>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6E43EB"/>
    <w:multiLevelType w:val="hybridMultilevel"/>
    <w:tmpl w:val="5ED81444"/>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60C0898"/>
    <w:multiLevelType w:val="hybridMultilevel"/>
    <w:tmpl w:val="E17A85A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8"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072D61"/>
    <w:multiLevelType w:val="hybridMultilevel"/>
    <w:tmpl w:val="23FE09A8"/>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9527B65"/>
    <w:multiLevelType w:val="hybridMultilevel"/>
    <w:tmpl w:val="F0127E2A"/>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5E3B0F"/>
    <w:multiLevelType w:val="multilevel"/>
    <w:tmpl w:val="F46A360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1DF67A2"/>
    <w:multiLevelType w:val="hybridMultilevel"/>
    <w:tmpl w:val="1DFCC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7" w15:restartNumberingAfterBreak="0">
    <w:nsid w:val="40165F6F"/>
    <w:multiLevelType w:val="multilevel"/>
    <w:tmpl w:val="5E88F096"/>
    <w:lvl w:ilvl="0">
      <w:start w:val="16"/>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9" w15:restartNumberingAfterBreak="0">
    <w:nsid w:val="42E750AC"/>
    <w:multiLevelType w:val="multilevel"/>
    <w:tmpl w:val="7736BA82"/>
    <w:lvl w:ilvl="0">
      <w:start w:val="1"/>
      <w:numFmt w:val="decimal"/>
      <w:lvlText w:val="%1. člen"/>
      <w:lvlJc w:val="center"/>
      <w:pPr>
        <w:tabs>
          <w:tab w:val="num" w:pos="648"/>
        </w:tabs>
        <w:ind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0" w15:restartNumberingAfterBreak="0">
    <w:nsid w:val="45EA6C45"/>
    <w:multiLevelType w:val="hybridMultilevel"/>
    <w:tmpl w:val="FFFFFFFF"/>
    <w:lvl w:ilvl="0" w:tplc="9AC0202A">
      <w:numFmt w:val="bullet"/>
      <w:lvlText w:val="-"/>
      <w:lvlJc w:val="left"/>
      <w:pPr>
        <w:tabs>
          <w:tab w:val="num" w:pos="720"/>
        </w:tabs>
        <w:ind w:left="720" w:hanging="360"/>
      </w:pPr>
      <w:rPr>
        <w:rFonts w:ascii="Trebuchet MS" w:eastAsia="Times New Roman" w:hAnsi="Trebuchet MS" w:hint="default"/>
      </w:rPr>
    </w:lvl>
    <w:lvl w:ilvl="1" w:tplc="04240003" w:tentative="1">
      <w:start w:val="1"/>
      <w:numFmt w:val="bullet"/>
      <w:lvlText w:val="o"/>
      <w:lvlJc w:val="left"/>
      <w:pPr>
        <w:ind w:left="-330" w:hanging="360"/>
      </w:pPr>
      <w:rPr>
        <w:rFonts w:ascii="Courier New" w:hAnsi="Courier New" w:hint="default"/>
      </w:rPr>
    </w:lvl>
    <w:lvl w:ilvl="2" w:tplc="04240005" w:tentative="1">
      <w:start w:val="1"/>
      <w:numFmt w:val="bullet"/>
      <w:lvlText w:val=""/>
      <w:lvlJc w:val="left"/>
      <w:pPr>
        <w:ind w:left="390" w:hanging="360"/>
      </w:pPr>
      <w:rPr>
        <w:rFonts w:ascii="Wingdings" w:hAnsi="Wingdings" w:hint="default"/>
      </w:rPr>
    </w:lvl>
    <w:lvl w:ilvl="3" w:tplc="04240001" w:tentative="1">
      <w:start w:val="1"/>
      <w:numFmt w:val="bullet"/>
      <w:lvlText w:val=""/>
      <w:lvlJc w:val="left"/>
      <w:pPr>
        <w:ind w:left="1110" w:hanging="360"/>
      </w:pPr>
      <w:rPr>
        <w:rFonts w:ascii="Symbol" w:hAnsi="Symbol" w:hint="default"/>
      </w:rPr>
    </w:lvl>
    <w:lvl w:ilvl="4" w:tplc="04240003" w:tentative="1">
      <w:start w:val="1"/>
      <w:numFmt w:val="bullet"/>
      <w:lvlText w:val="o"/>
      <w:lvlJc w:val="left"/>
      <w:pPr>
        <w:ind w:left="1830" w:hanging="360"/>
      </w:pPr>
      <w:rPr>
        <w:rFonts w:ascii="Courier New" w:hAnsi="Courier New" w:hint="default"/>
      </w:rPr>
    </w:lvl>
    <w:lvl w:ilvl="5" w:tplc="04240005" w:tentative="1">
      <w:start w:val="1"/>
      <w:numFmt w:val="bullet"/>
      <w:lvlText w:val=""/>
      <w:lvlJc w:val="left"/>
      <w:pPr>
        <w:ind w:left="2550" w:hanging="360"/>
      </w:pPr>
      <w:rPr>
        <w:rFonts w:ascii="Wingdings" w:hAnsi="Wingdings" w:hint="default"/>
      </w:rPr>
    </w:lvl>
    <w:lvl w:ilvl="6" w:tplc="04240001" w:tentative="1">
      <w:start w:val="1"/>
      <w:numFmt w:val="bullet"/>
      <w:lvlText w:val=""/>
      <w:lvlJc w:val="left"/>
      <w:pPr>
        <w:ind w:left="3270" w:hanging="360"/>
      </w:pPr>
      <w:rPr>
        <w:rFonts w:ascii="Symbol" w:hAnsi="Symbol" w:hint="default"/>
      </w:rPr>
    </w:lvl>
    <w:lvl w:ilvl="7" w:tplc="04240003" w:tentative="1">
      <w:start w:val="1"/>
      <w:numFmt w:val="bullet"/>
      <w:lvlText w:val="o"/>
      <w:lvlJc w:val="left"/>
      <w:pPr>
        <w:ind w:left="3990" w:hanging="360"/>
      </w:pPr>
      <w:rPr>
        <w:rFonts w:ascii="Courier New" w:hAnsi="Courier New" w:hint="default"/>
      </w:rPr>
    </w:lvl>
    <w:lvl w:ilvl="8" w:tplc="04240005" w:tentative="1">
      <w:start w:val="1"/>
      <w:numFmt w:val="bullet"/>
      <w:lvlText w:val=""/>
      <w:lvlJc w:val="left"/>
      <w:pPr>
        <w:ind w:left="4710" w:hanging="360"/>
      </w:pPr>
      <w:rPr>
        <w:rFonts w:ascii="Wingdings" w:hAnsi="Wingdings" w:hint="default"/>
      </w:rPr>
    </w:lvl>
  </w:abstractNum>
  <w:abstractNum w:abstractNumId="3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BE712D4"/>
    <w:multiLevelType w:val="hybridMultilevel"/>
    <w:tmpl w:val="11568CB4"/>
    <w:lvl w:ilvl="0" w:tplc="C41A9890">
      <w:start w:val="1"/>
      <w:numFmt w:val="bullet"/>
      <w:lvlText w:val="-"/>
      <w:lvlJc w:val="left"/>
      <w:pPr>
        <w:ind w:left="1174" w:hanging="360"/>
      </w:pPr>
      <w:rPr>
        <w:rFonts w:ascii="Arial" w:hAnsi="Arial" w:hint="default"/>
        <w:b w:val="0"/>
        <w:i w:val="0"/>
        <w:sz w:val="16"/>
        <w:szCs w:val="16"/>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33"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DA09D5"/>
    <w:multiLevelType w:val="hybridMultilevel"/>
    <w:tmpl w:val="FFFFFFFF"/>
    <w:lvl w:ilvl="0" w:tplc="04240001">
      <w:start w:val="1"/>
      <w:numFmt w:val="bullet"/>
      <w:lvlText w:val=""/>
      <w:lvlJc w:val="left"/>
      <w:pPr>
        <w:tabs>
          <w:tab w:val="num" w:pos="1425"/>
        </w:tabs>
        <w:ind w:left="1425" w:hanging="360"/>
      </w:pPr>
      <w:rPr>
        <w:rFonts w:ascii="Symbol" w:hAnsi="Symbol" w:hint="default"/>
      </w:rPr>
    </w:lvl>
    <w:lvl w:ilvl="1" w:tplc="04240003">
      <w:start w:val="1"/>
      <w:numFmt w:val="bullet"/>
      <w:lvlText w:val="o"/>
      <w:lvlJc w:val="left"/>
      <w:pPr>
        <w:tabs>
          <w:tab w:val="num" w:pos="2145"/>
        </w:tabs>
        <w:ind w:left="2145" w:hanging="360"/>
      </w:pPr>
      <w:rPr>
        <w:rFonts w:ascii="Courier New" w:hAnsi="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36" w15:restartNumberingAfterBreak="0">
    <w:nsid w:val="55A2795E"/>
    <w:multiLevelType w:val="hybridMultilevel"/>
    <w:tmpl w:val="FF84062E"/>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7" w15:restartNumberingAfterBreak="0">
    <w:nsid w:val="560A76F4"/>
    <w:multiLevelType w:val="hybridMultilevel"/>
    <w:tmpl w:val="FFFFFFFF"/>
    <w:lvl w:ilvl="0" w:tplc="3AFAED02">
      <w:start w:val="1"/>
      <w:numFmt w:val="bullet"/>
      <w:lvlText w:val=""/>
      <w:lvlJc w:val="left"/>
      <w:pPr>
        <w:tabs>
          <w:tab w:val="num" w:pos="720"/>
        </w:tabs>
        <w:ind w:left="720" w:hanging="36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BE79A3"/>
    <w:multiLevelType w:val="hybridMultilevel"/>
    <w:tmpl w:val="6386755C"/>
    <w:lvl w:ilvl="0" w:tplc="FFFFFFFF">
      <w:start w:val="1"/>
      <w:numFmt w:val="bullet"/>
      <w:lvlText w:val=""/>
      <w:lvlJc w:val="left"/>
      <w:pPr>
        <w:ind w:left="360" w:hanging="360"/>
      </w:pPr>
      <w:rPr>
        <w:rFonts w:ascii="Symbol" w:hAnsi="Symbol" w:hint="default"/>
        <w:sz w:val="16"/>
        <w:szCs w:val="16"/>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61072695"/>
    <w:multiLevelType w:val="hybridMultilevel"/>
    <w:tmpl w:val="FFFFFFFF"/>
    <w:lvl w:ilvl="0" w:tplc="C41A9890">
      <w:start w:val="1"/>
      <w:numFmt w:val="bullet"/>
      <w:lvlText w:val="-"/>
      <w:lvlJc w:val="left"/>
      <w:pPr>
        <w:tabs>
          <w:tab w:val="num" w:pos="454"/>
        </w:tabs>
        <w:ind w:left="454" w:hanging="454"/>
      </w:pPr>
      <w:rPr>
        <w:rFonts w:ascii="Arial" w:hAnsi="Arial" w:hint="default"/>
        <w:b w:val="0"/>
        <w:i w:val="0"/>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2D3253"/>
    <w:multiLevelType w:val="hybridMultilevel"/>
    <w:tmpl w:val="9D30C9AC"/>
    <w:lvl w:ilvl="0" w:tplc="BCF0D5EA">
      <w:start w:val="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3"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1921BC"/>
    <w:multiLevelType w:val="hybridMultilevel"/>
    <w:tmpl w:val="8800CC90"/>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2110281">
    <w:abstractNumId w:val="14"/>
  </w:num>
  <w:num w:numId="2" w16cid:durableId="1887981574">
    <w:abstractNumId w:val="36"/>
  </w:num>
  <w:num w:numId="3" w16cid:durableId="1895311824">
    <w:abstractNumId w:val="33"/>
  </w:num>
  <w:num w:numId="4" w16cid:durableId="119564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857795">
    <w:abstractNumId w:val="5"/>
  </w:num>
  <w:num w:numId="6" w16cid:durableId="1860509097">
    <w:abstractNumId w:val="24"/>
  </w:num>
  <w:num w:numId="7" w16cid:durableId="1107314829">
    <w:abstractNumId w:val="42"/>
  </w:num>
  <w:num w:numId="8" w16cid:durableId="1177035650">
    <w:abstractNumId w:val="21"/>
  </w:num>
  <w:num w:numId="9" w16cid:durableId="1670205981">
    <w:abstractNumId w:val="34"/>
  </w:num>
  <w:num w:numId="10" w16cid:durableId="2122532045">
    <w:abstractNumId w:val="13"/>
  </w:num>
  <w:num w:numId="11" w16cid:durableId="2011330917">
    <w:abstractNumId w:val="6"/>
  </w:num>
  <w:num w:numId="12" w16cid:durableId="1524978785">
    <w:abstractNumId w:val="25"/>
  </w:num>
  <w:num w:numId="13" w16cid:durableId="1313558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9030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728223">
    <w:abstractNumId w:val="26"/>
  </w:num>
  <w:num w:numId="16" w16cid:durableId="815684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312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0929866">
    <w:abstractNumId w:val="18"/>
  </w:num>
  <w:num w:numId="19" w16cid:durableId="10481459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679539">
    <w:abstractNumId w:val="2"/>
  </w:num>
  <w:num w:numId="21" w16cid:durableId="632903232">
    <w:abstractNumId w:val="0"/>
  </w:num>
  <w:num w:numId="22" w16cid:durableId="1141071010">
    <w:abstractNumId w:val="17"/>
  </w:num>
  <w:num w:numId="23" w16cid:durableId="2070574774">
    <w:abstractNumId w:val="28"/>
  </w:num>
  <w:num w:numId="24" w16cid:durableId="682706763">
    <w:abstractNumId w:val="43"/>
  </w:num>
  <w:num w:numId="25" w16cid:durableId="1333755464">
    <w:abstractNumId w:val="8"/>
  </w:num>
  <w:num w:numId="26" w16cid:durableId="934290737">
    <w:abstractNumId w:val="41"/>
  </w:num>
  <w:num w:numId="27" w16cid:durableId="818771218">
    <w:abstractNumId w:val="3"/>
  </w:num>
  <w:num w:numId="28" w16cid:durableId="684987660">
    <w:abstractNumId w:val="23"/>
  </w:num>
  <w:num w:numId="29" w16cid:durableId="1711876721">
    <w:abstractNumId w:val="29"/>
  </w:num>
  <w:num w:numId="30" w16cid:durableId="1637179121">
    <w:abstractNumId w:val="37"/>
  </w:num>
  <w:num w:numId="31" w16cid:durableId="456917690">
    <w:abstractNumId w:val="40"/>
  </w:num>
  <w:num w:numId="32" w16cid:durableId="1368146116">
    <w:abstractNumId w:val="7"/>
  </w:num>
  <w:num w:numId="33" w16cid:durableId="228923451">
    <w:abstractNumId w:val="30"/>
  </w:num>
  <w:num w:numId="34" w16cid:durableId="2108621140">
    <w:abstractNumId w:val="35"/>
  </w:num>
  <w:num w:numId="35" w16cid:durableId="629242866">
    <w:abstractNumId w:val="27"/>
  </w:num>
  <w:num w:numId="36" w16cid:durableId="1374184709">
    <w:abstractNumId w:val="9"/>
  </w:num>
  <w:num w:numId="37" w16cid:durableId="850799688">
    <w:abstractNumId w:val="20"/>
  </w:num>
  <w:num w:numId="38" w16cid:durableId="1907253292">
    <w:abstractNumId w:val="44"/>
  </w:num>
  <w:num w:numId="39" w16cid:durableId="19862121">
    <w:abstractNumId w:val="4"/>
  </w:num>
  <w:num w:numId="40" w16cid:durableId="1496415431">
    <w:abstractNumId w:val="15"/>
  </w:num>
  <w:num w:numId="41" w16cid:durableId="1147285391">
    <w:abstractNumId w:val="38"/>
  </w:num>
  <w:num w:numId="42" w16cid:durableId="482162960">
    <w:abstractNumId w:val="22"/>
  </w:num>
  <w:num w:numId="43" w16cid:durableId="771627877">
    <w:abstractNumId w:val="19"/>
  </w:num>
  <w:num w:numId="44" w16cid:durableId="1861429974">
    <w:abstractNumId w:val="16"/>
  </w:num>
  <w:num w:numId="45" w16cid:durableId="199367302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F5"/>
    <w:rsid w:val="00385171"/>
    <w:rsid w:val="00A63C30"/>
    <w:rsid w:val="00C37452"/>
    <w:rsid w:val="00E12A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7858"/>
  <w15:chartTrackingRefBased/>
  <w15:docId w15:val="{A09B3480-5DD6-42F6-8544-5D457A85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2AF5"/>
    <w:pPr>
      <w:spacing w:after="0" w:line="240" w:lineRule="auto"/>
    </w:pPr>
    <w:rPr>
      <w:rFonts w:ascii="Times New Roman" w:eastAsia="Times New Roman" w:hAnsi="Times New Roman" w:cs="Times New Roman"/>
      <w:kern w:val="0"/>
      <w:lang w:eastAsia="sl-SI"/>
      <w14:ligatures w14:val="none"/>
    </w:rPr>
  </w:style>
  <w:style w:type="paragraph" w:styleId="Naslov1">
    <w:name w:val="heading 1"/>
    <w:aliases w:val="NASLOV"/>
    <w:basedOn w:val="Navaden"/>
    <w:next w:val="Navaden"/>
    <w:link w:val="Naslov1Znak"/>
    <w:qFormat/>
    <w:rsid w:val="00E12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basedOn w:val="Navaden"/>
    <w:next w:val="Navaden"/>
    <w:link w:val="Naslov2Znak"/>
    <w:unhideWhenUsed/>
    <w:qFormat/>
    <w:rsid w:val="00E12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basedOn w:val="Navaden"/>
    <w:next w:val="Navaden"/>
    <w:link w:val="Naslov3Znak"/>
    <w:unhideWhenUsed/>
    <w:qFormat/>
    <w:rsid w:val="00E12AF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E12AF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12AF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E12AF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12AF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12AF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E12AF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12AF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0"/>
    <w:rsid w:val="00E12AF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0"/>
    <w:rsid w:val="00E12AF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E12AF5"/>
    <w:rPr>
      <w:rFonts w:eastAsiaTheme="majorEastAsia" w:cstheme="majorBidi"/>
      <w:i/>
      <w:iCs/>
      <w:color w:val="0F4761" w:themeColor="accent1" w:themeShade="BF"/>
    </w:rPr>
  </w:style>
  <w:style w:type="character" w:customStyle="1" w:styleId="Naslov5Znak">
    <w:name w:val="Naslov 5 Znak"/>
    <w:basedOn w:val="Privzetapisavaodstavka"/>
    <w:link w:val="Naslov5"/>
    <w:rsid w:val="00E12AF5"/>
    <w:rPr>
      <w:rFonts w:eastAsiaTheme="majorEastAsia" w:cstheme="majorBidi"/>
      <w:color w:val="0F4761" w:themeColor="accent1" w:themeShade="BF"/>
    </w:rPr>
  </w:style>
  <w:style w:type="character" w:customStyle="1" w:styleId="Naslov6Znak">
    <w:name w:val="Naslov 6 Znak"/>
    <w:basedOn w:val="Privzetapisavaodstavka"/>
    <w:link w:val="Naslov6"/>
    <w:rsid w:val="00E12AF5"/>
    <w:rPr>
      <w:rFonts w:eastAsiaTheme="majorEastAsia" w:cstheme="majorBidi"/>
      <w:i/>
      <w:iCs/>
      <w:color w:val="595959" w:themeColor="text1" w:themeTint="A6"/>
    </w:rPr>
  </w:style>
  <w:style w:type="character" w:customStyle="1" w:styleId="Naslov7Znak">
    <w:name w:val="Naslov 7 Znak"/>
    <w:basedOn w:val="Privzetapisavaodstavka"/>
    <w:link w:val="Naslov7"/>
    <w:rsid w:val="00E12AF5"/>
    <w:rPr>
      <w:rFonts w:eastAsiaTheme="majorEastAsia" w:cstheme="majorBidi"/>
      <w:color w:val="595959" w:themeColor="text1" w:themeTint="A6"/>
    </w:rPr>
  </w:style>
  <w:style w:type="character" w:customStyle="1" w:styleId="Naslov8Znak">
    <w:name w:val="Naslov 8 Znak"/>
    <w:basedOn w:val="Privzetapisavaodstavka"/>
    <w:link w:val="Naslov8"/>
    <w:rsid w:val="00E12AF5"/>
    <w:rPr>
      <w:rFonts w:eastAsiaTheme="majorEastAsia" w:cstheme="majorBidi"/>
      <w:i/>
      <w:iCs/>
      <w:color w:val="272727" w:themeColor="text1" w:themeTint="D8"/>
    </w:rPr>
  </w:style>
  <w:style w:type="character" w:customStyle="1" w:styleId="Naslov9Znak">
    <w:name w:val="Naslov 9 Znak"/>
    <w:basedOn w:val="Privzetapisavaodstavka"/>
    <w:link w:val="Naslov9"/>
    <w:rsid w:val="00E12AF5"/>
    <w:rPr>
      <w:rFonts w:eastAsiaTheme="majorEastAsia" w:cstheme="majorBidi"/>
      <w:color w:val="272727" w:themeColor="text1" w:themeTint="D8"/>
    </w:rPr>
  </w:style>
  <w:style w:type="paragraph" w:styleId="Naslov">
    <w:name w:val="Title"/>
    <w:basedOn w:val="Navaden"/>
    <w:next w:val="Navaden"/>
    <w:link w:val="NaslovZnak"/>
    <w:qFormat/>
    <w:rsid w:val="00E12AF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12AF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12AF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12AF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12AF5"/>
    <w:pPr>
      <w:spacing w:before="160"/>
      <w:jc w:val="center"/>
    </w:pPr>
    <w:rPr>
      <w:i/>
      <w:iCs/>
      <w:color w:val="404040" w:themeColor="text1" w:themeTint="BF"/>
    </w:rPr>
  </w:style>
  <w:style w:type="character" w:customStyle="1" w:styleId="CitatZnak">
    <w:name w:val="Citat Znak"/>
    <w:basedOn w:val="Privzetapisavaodstavka"/>
    <w:link w:val="Citat"/>
    <w:uiPriority w:val="29"/>
    <w:rsid w:val="00E12AF5"/>
    <w:rPr>
      <w:i/>
      <w:iCs/>
      <w:color w:val="404040" w:themeColor="text1" w:themeTint="BF"/>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12AF5"/>
    <w:pPr>
      <w:ind w:left="720"/>
      <w:contextualSpacing/>
    </w:pPr>
  </w:style>
  <w:style w:type="character" w:styleId="Intenzivenpoudarek">
    <w:name w:val="Intense Emphasis"/>
    <w:basedOn w:val="Privzetapisavaodstavka"/>
    <w:uiPriority w:val="21"/>
    <w:qFormat/>
    <w:rsid w:val="00E12AF5"/>
    <w:rPr>
      <w:i/>
      <w:iCs/>
      <w:color w:val="0F4761" w:themeColor="accent1" w:themeShade="BF"/>
    </w:rPr>
  </w:style>
  <w:style w:type="paragraph" w:styleId="Intenzivencitat">
    <w:name w:val="Intense Quote"/>
    <w:basedOn w:val="Navaden"/>
    <w:next w:val="Navaden"/>
    <w:link w:val="IntenzivencitatZnak"/>
    <w:uiPriority w:val="30"/>
    <w:qFormat/>
    <w:rsid w:val="00E12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12AF5"/>
    <w:rPr>
      <w:i/>
      <w:iCs/>
      <w:color w:val="0F4761" w:themeColor="accent1" w:themeShade="BF"/>
    </w:rPr>
  </w:style>
  <w:style w:type="character" w:styleId="Intenzivensklic">
    <w:name w:val="Intense Reference"/>
    <w:basedOn w:val="Privzetapisavaodstavka"/>
    <w:uiPriority w:val="32"/>
    <w:qFormat/>
    <w:rsid w:val="00E12AF5"/>
    <w:rPr>
      <w:b/>
      <w:bCs/>
      <w:smallCaps/>
      <w:color w:val="0F4761" w:themeColor="accent1" w:themeShade="BF"/>
      <w:spacing w:val="5"/>
    </w:rPr>
  </w:style>
  <w:style w:type="paragraph" w:styleId="Glava">
    <w:name w:val="header"/>
    <w:aliases w:val="Header-PR,Znak"/>
    <w:basedOn w:val="Navaden"/>
    <w:link w:val="GlavaZnak"/>
    <w:uiPriority w:val="99"/>
    <w:rsid w:val="00E12AF5"/>
    <w:pPr>
      <w:tabs>
        <w:tab w:val="center" w:pos="4536"/>
        <w:tab w:val="right" w:pos="9072"/>
      </w:tabs>
    </w:pPr>
  </w:style>
  <w:style w:type="character" w:customStyle="1" w:styleId="GlavaZnak">
    <w:name w:val="Glava Znak"/>
    <w:aliases w:val="Header-PR Znak,Znak Znak"/>
    <w:basedOn w:val="Privzetapisavaodstavka"/>
    <w:link w:val="Glava"/>
    <w:uiPriority w:val="99"/>
    <w:rsid w:val="00E12AF5"/>
    <w:rPr>
      <w:rFonts w:ascii="Times New Roman" w:eastAsia="Times New Roman" w:hAnsi="Times New Roman" w:cs="Times New Roman"/>
      <w:kern w:val="0"/>
      <w:lang w:eastAsia="sl-SI"/>
      <w14:ligatures w14:val="none"/>
    </w:rPr>
  </w:style>
  <w:style w:type="character" w:styleId="Hiperpovezava">
    <w:name w:val="Hyperlink"/>
    <w:uiPriority w:val="99"/>
    <w:rsid w:val="00E12AF5"/>
    <w:rPr>
      <w:color w:val="0000FF"/>
      <w:u w:val="single"/>
    </w:rPr>
  </w:style>
  <w:style w:type="paragraph" w:styleId="Besedilooblaka">
    <w:name w:val="Balloon Text"/>
    <w:basedOn w:val="Navaden"/>
    <w:link w:val="BesedilooblakaZnak"/>
    <w:rsid w:val="00E12AF5"/>
    <w:rPr>
      <w:rFonts w:ascii="Tahoma" w:hAnsi="Tahoma" w:cs="Tahoma"/>
      <w:sz w:val="16"/>
      <w:szCs w:val="16"/>
    </w:rPr>
  </w:style>
  <w:style w:type="character" w:customStyle="1" w:styleId="BesedilooblakaZnak">
    <w:name w:val="Besedilo oblačka Znak"/>
    <w:basedOn w:val="Privzetapisavaodstavka"/>
    <w:link w:val="Besedilooblaka"/>
    <w:rsid w:val="00E12AF5"/>
    <w:rPr>
      <w:rFonts w:ascii="Tahoma" w:eastAsia="Times New Roman" w:hAnsi="Tahoma" w:cs="Tahoma"/>
      <w:kern w:val="0"/>
      <w:sz w:val="16"/>
      <w:szCs w:val="16"/>
      <w:lang w:eastAsia="sl-SI"/>
      <w14:ligatures w14:val="none"/>
    </w:rPr>
  </w:style>
  <w:style w:type="paragraph" w:styleId="Noga">
    <w:name w:val="footer"/>
    <w:basedOn w:val="Navaden"/>
    <w:link w:val="NogaZnak"/>
    <w:uiPriority w:val="99"/>
    <w:rsid w:val="00E12AF5"/>
    <w:pPr>
      <w:tabs>
        <w:tab w:val="center" w:pos="4536"/>
        <w:tab w:val="right" w:pos="9072"/>
      </w:tabs>
    </w:pPr>
  </w:style>
  <w:style w:type="character" w:customStyle="1" w:styleId="NogaZnak">
    <w:name w:val="Noga Znak"/>
    <w:basedOn w:val="Privzetapisavaodstavka"/>
    <w:link w:val="Noga"/>
    <w:uiPriority w:val="99"/>
    <w:rsid w:val="00E12AF5"/>
    <w:rPr>
      <w:rFonts w:ascii="Times New Roman" w:eastAsia="Times New Roman" w:hAnsi="Times New Roman" w:cs="Times New Roman"/>
      <w:kern w:val="0"/>
      <w:lang w:eastAsia="sl-SI"/>
      <w14:ligatures w14:val="none"/>
    </w:rPr>
  </w:style>
  <w:style w:type="table" w:styleId="Tabelamrea">
    <w:name w:val="Table Grid"/>
    <w:basedOn w:val="Navadnatabela"/>
    <w:uiPriority w:val="59"/>
    <w:rsid w:val="00E12AF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E12AF5"/>
  </w:style>
  <w:style w:type="paragraph" w:styleId="Zgradbadokumenta">
    <w:name w:val="Document Map"/>
    <w:basedOn w:val="Navaden"/>
    <w:link w:val="ZgradbadokumentaZnak"/>
    <w:rsid w:val="00E12AF5"/>
    <w:pPr>
      <w:spacing w:line="260" w:lineRule="atLeas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E12AF5"/>
    <w:rPr>
      <w:rFonts w:ascii="Tahoma" w:eastAsia="Times New Roman" w:hAnsi="Tahoma" w:cs="Tahoma"/>
      <w:kern w:val="0"/>
      <w:sz w:val="16"/>
      <w:szCs w:val="16"/>
      <w:lang w:val="en-US"/>
      <w14:ligatures w14:val="none"/>
    </w:rPr>
  </w:style>
  <w:style w:type="table" w:customStyle="1" w:styleId="Tabelamrea1">
    <w:name w:val="Tabela – mreža1"/>
    <w:basedOn w:val="Navadnatabela"/>
    <w:next w:val="Tabelamrea"/>
    <w:rsid w:val="00E12AF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E12AF5"/>
    <w:pPr>
      <w:tabs>
        <w:tab w:val="left" w:pos="1701"/>
      </w:tabs>
      <w:spacing w:line="260" w:lineRule="atLeast"/>
    </w:pPr>
    <w:rPr>
      <w:rFonts w:ascii="Arial" w:hAnsi="Arial"/>
      <w:sz w:val="20"/>
      <w:szCs w:val="20"/>
    </w:rPr>
  </w:style>
  <w:style w:type="paragraph" w:customStyle="1" w:styleId="ZADEVA">
    <w:name w:val="ZADEVA"/>
    <w:basedOn w:val="Navaden"/>
    <w:qFormat/>
    <w:rsid w:val="00E12AF5"/>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E12AF5"/>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E12AF5"/>
    <w:pPr>
      <w:jc w:val="both"/>
    </w:pPr>
    <w:rPr>
      <w:sz w:val="20"/>
      <w:szCs w:val="20"/>
    </w:rPr>
  </w:style>
  <w:style w:type="character" w:customStyle="1" w:styleId="Konnaopomba-besediloZnak">
    <w:name w:val="Končna opomba - besedilo Znak"/>
    <w:basedOn w:val="Privzetapisavaodstavka"/>
    <w:link w:val="Konnaopomba-besedilo"/>
    <w:rsid w:val="00E12AF5"/>
    <w:rPr>
      <w:rFonts w:ascii="Times New Roman" w:eastAsia="Times New Roman" w:hAnsi="Times New Roman" w:cs="Times New Roman"/>
      <w:kern w:val="0"/>
      <w:sz w:val="20"/>
      <w:szCs w:val="20"/>
      <w:lang w:eastAsia="sl-SI"/>
      <w14:ligatures w14:val="none"/>
    </w:rPr>
  </w:style>
  <w:style w:type="paragraph" w:styleId="Telobesedila-zamik2">
    <w:name w:val="Body Text Indent 2"/>
    <w:basedOn w:val="Navaden"/>
    <w:link w:val="Telobesedila-zamik2Znak"/>
    <w:rsid w:val="00E12AF5"/>
    <w:pPr>
      <w:spacing w:after="120" w:line="480" w:lineRule="auto"/>
      <w:ind w:left="283"/>
      <w:jc w:val="both"/>
    </w:pPr>
    <w:rPr>
      <w:sz w:val="22"/>
      <w:szCs w:val="20"/>
    </w:rPr>
  </w:style>
  <w:style w:type="character" w:customStyle="1" w:styleId="Telobesedila-zamik2Znak">
    <w:name w:val="Telo besedila - zamik 2 Znak"/>
    <w:basedOn w:val="Privzetapisavaodstavka"/>
    <w:link w:val="Telobesedila-zamik2"/>
    <w:rsid w:val="00E12AF5"/>
    <w:rPr>
      <w:rFonts w:ascii="Times New Roman" w:eastAsia="Times New Roman" w:hAnsi="Times New Roman" w:cs="Times New Roman"/>
      <w:kern w:val="0"/>
      <w:sz w:val="22"/>
      <w:szCs w:val="20"/>
      <w:lang w:eastAsia="sl-SI"/>
      <w14:ligatures w14:val="none"/>
    </w:rPr>
  </w:style>
  <w:style w:type="paragraph" w:styleId="Telobesedila3">
    <w:name w:val="Body Text 3"/>
    <w:basedOn w:val="Navaden"/>
    <w:link w:val="Telobesedila3Znak"/>
    <w:rsid w:val="00E12AF5"/>
    <w:pPr>
      <w:spacing w:after="120"/>
      <w:jc w:val="both"/>
    </w:pPr>
    <w:rPr>
      <w:sz w:val="16"/>
      <w:szCs w:val="16"/>
    </w:rPr>
  </w:style>
  <w:style w:type="character" w:customStyle="1" w:styleId="Telobesedila3Znak">
    <w:name w:val="Telo besedila 3 Znak"/>
    <w:basedOn w:val="Privzetapisavaodstavka"/>
    <w:link w:val="Telobesedila3"/>
    <w:rsid w:val="00E12AF5"/>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rsid w:val="00E12AF5"/>
    <w:pPr>
      <w:spacing w:after="120"/>
      <w:jc w:val="both"/>
    </w:pPr>
    <w:rPr>
      <w:sz w:val="22"/>
      <w:szCs w:val="20"/>
    </w:rPr>
  </w:style>
  <w:style w:type="character" w:customStyle="1" w:styleId="TelobesedilaZnak">
    <w:name w:val="Telo besedila Znak"/>
    <w:basedOn w:val="Privzetapisavaodstavka"/>
    <w:link w:val="Telobesedila"/>
    <w:rsid w:val="00E12AF5"/>
    <w:rPr>
      <w:rFonts w:ascii="Times New Roman" w:eastAsia="Times New Roman" w:hAnsi="Times New Roman" w:cs="Times New Roman"/>
      <w:kern w:val="0"/>
      <w:sz w:val="22"/>
      <w:szCs w:val="20"/>
      <w:lang w:eastAsia="sl-SI"/>
      <w14:ligatures w14:val="none"/>
    </w:rPr>
  </w:style>
  <w:style w:type="paragraph" w:styleId="Telobesedila2">
    <w:name w:val="Body Text 2"/>
    <w:basedOn w:val="Navaden"/>
    <w:link w:val="Telobesedila2Znak"/>
    <w:rsid w:val="00E12AF5"/>
    <w:pPr>
      <w:spacing w:after="120" w:line="480" w:lineRule="auto"/>
      <w:jc w:val="both"/>
    </w:pPr>
    <w:rPr>
      <w:sz w:val="22"/>
      <w:szCs w:val="20"/>
    </w:rPr>
  </w:style>
  <w:style w:type="character" w:customStyle="1" w:styleId="Telobesedila2Znak">
    <w:name w:val="Telo besedila 2 Znak"/>
    <w:basedOn w:val="Privzetapisavaodstavka"/>
    <w:link w:val="Telobesedila2"/>
    <w:rsid w:val="00E12AF5"/>
    <w:rPr>
      <w:rFonts w:ascii="Times New Roman" w:eastAsia="Times New Roman" w:hAnsi="Times New Roman" w:cs="Times New Roman"/>
      <w:kern w:val="0"/>
      <w:sz w:val="22"/>
      <w:szCs w:val="20"/>
      <w:lang w:eastAsia="sl-SI"/>
      <w14:ligatures w14:val="none"/>
    </w:rPr>
  </w:style>
  <w:style w:type="paragraph" w:customStyle="1" w:styleId="BodySingle">
    <w:name w:val="Body Single"/>
    <w:next w:val="Navaden"/>
    <w:rsid w:val="00E12AF5"/>
    <w:pPr>
      <w:spacing w:after="0" w:line="240" w:lineRule="auto"/>
    </w:pPr>
    <w:rPr>
      <w:rFonts w:ascii="Arial" w:eastAsia="Times New Roman" w:hAnsi="Arial" w:cs="Times New Roman"/>
      <w:kern w:val="0"/>
      <w:szCs w:val="20"/>
      <w:lang w:eastAsia="sl-SI"/>
      <w14:ligatures w14:val="none"/>
    </w:rPr>
  </w:style>
  <w:style w:type="paragraph" w:customStyle="1" w:styleId="NavadenTimesNewRoman">
    <w:name w:val="Navaden Times New Roman"/>
    <w:basedOn w:val="Navaden"/>
    <w:rsid w:val="00E12AF5"/>
    <w:rPr>
      <w:sz w:val="20"/>
      <w:szCs w:val="20"/>
    </w:rPr>
  </w:style>
  <w:style w:type="paragraph" w:customStyle="1" w:styleId="Sloglen1">
    <w:name w:val="Slogčlen1"/>
    <w:basedOn w:val="Navaden"/>
    <w:rsid w:val="00E12AF5"/>
    <w:pPr>
      <w:keepNext/>
      <w:spacing w:before="240" w:after="240"/>
      <w:jc w:val="center"/>
    </w:pPr>
    <w:rPr>
      <w:color w:val="000000"/>
      <w:szCs w:val="20"/>
    </w:rPr>
  </w:style>
  <w:style w:type="paragraph" w:customStyle="1" w:styleId="Slognavaden1">
    <w:name w:val="Slognavaden1"/>
    <w:basedOn w:val="Navaden"/>
    <w:rsid w:val="00E12AF5"/>
    <w:pPr>
      <w:keepNext/>
      <w:spacing w:before="480"/>
      <w:jc w:val="both"/>
    </w:pPr>
    <w:rPr>
      <w:b/>
      <w:color w:val="000000"/>
      <w:szCs w:val="20"/>
    </w:rPr>
  </w:style>
  <w:style w:type="paragraph" w:customStyle="1" w:styleId="navadenbrezodstavka">
    <w:name w:val="navaden brez odstavka"/>
    <w:basedOn w:val="Navaden"/>
    <w:rsid w:val="00E12AF5"/>
    <w:pPr>
      <w:widowControl w:val="0"/>
      <w:jc w:val="both"/>
    </w:pPr>
    <w:rPr>
      <w:sz w:val="22"/>
      <w:szCs w:val="20"/>
    </w:rPr>
  </w:style>
  <w:style w:type="paragraph" w:styleId="Telobesedila-zamik">
    <w:name w:val="Body Text Indent"/>
    <w:basedOn w:val="Navaden"/>
    <w:link w:val="Telobesedila-zamikZnak"/>
    <w:rsid w:val="00E12AF5"/>
    <w:pPr>
      <w:ind w:left="708"/>
      <w:jc w:val="both"/>
    </w:pPr>
    <w:rPr>
      <w:i/>
      <w:sz w:val="22"/>
      <w:szCs w:val="20"/>
    </w:rPr>
  </w:style>
  <w:style w:type="character" w:customStyle="1" w:styleId="Telobesedila-zamikZnak">
    <w:name w:val="Telo besedila - zamik Znak"/>
    <w:basedOn w:val="Privzetapisavaodstavka"/>
    <w:link w:val="Telobesedila-zamik"/>
    <w:rsid w:val="00E12AF5"/>
    <w:rPr>
      <w:rFonts w:ascii="Times New Roman" w:eastAsia="Times New Roman" w:hAnsi="Times New Roman" w:cs="Times New Roman"/>
      <w:i/>
      <w:kern w:val="0"/>
      <w:sz w:val="22"/>
      <w:szCs w:val="20"/>
      <w:lang w:eastAsia="sl-SI"/>
      <w14:ligatures w14:val="none"/>
    </w:rPr>
  </w:style>
  <w:style w:type="paragraph" w:customStyle="1" w:styleId="Telobesedila21">
    <w:name w:val="Telo besedila 21"/>
    <w:basedOn w:val="Navaden"/>
    <w:rsid w:val="00E12AF5"/>
    <w:pPr>
      <w:jc w:val="both"/>
    </w:pPr>
    <w:rPr>
      <w:b/>
      <w:sz w:val="22"/>
      <w:lang w:eastAsia="en-US"/>
    </w:rPr>
  </w:style>
  <w:style w:type="paragraph" w:styleId="Seznam">
    <w:name w:val="List"/>
    <w:basedOn w:val="Navaden"/>
    <w:rsid w:val="00E12AF5"/>
    <w:pPr>
      <w:ind w:left="283" w:hanging="283"/>
      <w:jc w:val="both"/>
    </w:pPr>
    <w:rPr>
      <w:sz w:val="22"/>
      <w:szCs w:val="20"/>
      <w:lang w:val="en-US"/>
    </w:rPr>
  </w:style>
  <w:style w:type="paragraph" w:styleId="Navadensplet">
    <w:name w:val="Normal (Web)"/>
    <w:basedOn w:val="Navaden"/>
    <w:rsid w:val="00E12AF5"/>
    <w:pPr>
      <w:spacing w:after="75"/>
    </w:pPr>
    <w:rPr>
      <w:rFonts w:ascii="Verdana" w:hAnsi="Verdana"/>
      <w:sz w:val="17"/>
      <w:szCs w:val="17"/>
    </w:rPr>
  </w:style>
  <w:style w:type="paragraph" w:customStyle="1" w:styleId="head3title1">
    <w:name w:val="head3_title1"/>
    <w:basedOn w:val="Navaden"/>
    <w:rsid w:val="00E12AF5"/>
    <w:pPr>
      <w:spacing w:after="75"/>
    </w:pPr>
    <w:rPr>
      <w:rFonts w:ascii="Verdana" w:hAnsi="Verdana"/>
      <w:b/>
      <w:bCs/>
      <w:color w:val="496DAD"/>
      <w:sz w:val="17"/>
      <w:szCs w:val="17"/>
    </w:rPr>
  </w:style>
  <w:style w:type="paragraph" w:customStyle="1" w:styleId="BodyText21">
    <w:name w:val="Body Text 21"/>
    <w:basedOn w:val="Navaden"/>
    <w:rsid w:val="00E12AF5"/>
    <w:pPr>
      <w:jc w:val="both"/>
    </w:pPr>
    <w:rPr>
      <w:b/>
      <w:sz w:val="22"/>
      <w:lang w:eastAsia="en-US"/>
    </w:rPr>
  </w:style>
  <w:style w:type="paragraph" w:customStyle="1" w:styleId="Bullet">
    <w:name w:val="Bullet"/>
    <w:basedOn w:val="Navaden"/>
    <w:autoRedefine/>
    <w:rsid w:val="00E12AF5"/>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E12AF5"/>
    <w:rPr>
      <w:rFonts w:ascii="Garamond" w:hAnsi="Garamond"/>
      <w:sz w:val="22"/>
      <w:szCs w:val="20"/>
    </w:rPr>
  </w:style>
  <w:style w:type="paragraph" w:customStyle="1" w:styleId="Alinea">
    <w:name w:val="Alinea"/>
    <w:basedOn w:val="Navaden"/>
    <w:link w:val="AlineaZnakZnak"/>
    <w:uiPriority w:val="99"/>
    <w:rsid w:val="00E12AF5"/>
    <w:pPr>
      <w:numPr>
        <w:numId w:val="1"/>
      </w:numPr>
      <w:spacing w:after="60"/>
      <w:ind w:left="714" w:hanging="357"/>
      <w:jc w:val="both"/>
    </w:pPr>
    <w:rPr>
      <w:rFonts w:ascii="InterstateCE-Light" w:hAnsi="InterstateCE-Light"/>
      <w:sz w:val="20"/>
    </w:rPr>
  </w:style>
  <w:style w:type="paragraph" w:customStyle="1" w:styleId="p">
    <w:name w:val="p"/>
    <w:basedOn w:val="Navaden"/>
    <w:rsid w:val="00E12AF5"/>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E12AF5"/>
    <w:pPr>
      <w:keepLines w:val="0"/>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eastAsia="Times New Roman" w:hAnsi="Tahoma" w:cs="Times New Roman"/>
      <w:b/>
      <w:bCs/>
      <w:iCs/>
      <w:color w:val="auto"/>
      <w:szCs w:val="26"/>
    </w:rPr>
  </w:style>
  <w:style w:type="character" w:styleId="Pripombasklic">
    <w:name w:val="annotation reference"/>
    <w:uiPriority w:val="99"/>
    <w:rsid w:val="00E12AF5"/>
    <w:rPr>
      <w:sz w:val="16"/>
      <w:szCs w:val="16"/>
    </w:rPr>
  </w:style>
  <w:style w:type="paragraph" w:styleId="Pripombabesedilo">
    <w:name w:val="annotation text"/>
    <w:basedOn w:val="Navaden"/>
    <w:link w:val="PripombabesediloZnak"/>
    <w:uiPriority w:val="99"/>
    <w:rsid w:val="00E12AF5"/>
    <w:pPr>
      <w:jc w:val="both"/>
    </w:pPr>
    <w:rPr>
      <w:sz w:val="20"/>
      <w:szCs w:val="20"/>
    </w:rPr>
  </w:style>
  <w:style w:type="character" w:customStyle="1" w:styleId="PripombabesediloZnak">
    <w:name w:val="Pripomba – besedilo Znak"/>
    <w:basedOn w:val="Privzetapisavaodstavka"/>
    <w:link w:val="Pripombabesedilo"/>
    <w:uiPriority w:val="99"/>
    <w:rsid w:val="00E12AF5"/>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E12AF5"/>
    <w:rPr>
      <w:b/>
      <w:bCs/>
    </w:rPr>
  </w:style>
  <w:style w:type="character" w:customStyle="1" w:styleId="ZadevapripombeZnak">
    <w:name w:val="Zadeva pripombe Znak"/>
    <w:basedOn w:val="PripombabesediloZnak"/>
    <w:link w:val="Zadevapripombe"/>
    <w:rsid w:val="00E12AF5"/>
    <w:rPr>
      <w:rFonts w:ascii="Times New Roman" w:eastAsia="Times New Roman" w:hAnsi="Times New Roman" w:cs="Times New Roman"/>
      <w:b/>
      <w:bCs/>
      <w:kern w:val="0"/>
      <w:sz w:val="20"/>
      <w:szCs w:val="20"/>
      <w:lang w:eastAsia="sl-SI"/>
      <w14:ligatures w14:val="none"/>
    </w:rPr>
  </w:style>
  <w:style w:type="character" w:styleId="tevilkastrani">
    <w:name w:val="page number"/>
    <w:rsid w:val="00E12AF5"/>
  </w:style>
  <w:style w:type="paragraph" w:customStyle="1" w:styleId="ListParagraph1">
    <w:name w:val="List Paragraph1"/>
    <w:basedOn w:val="Navaden"/>
    <w:uiPriority w:val="99"/>
    <w:rsid w:val="00E12AF5"/>
    <w:pPr>
      <w:ind w:left="720"/>
    </w:pPr>
  </w:style>
  <w:style w:type="character" w:customStyle="1" w:styleId="AlineaZnakZnak">
    <w:name w:val="Alinea Znak Znak"/>
    <w:link w:val="Alinea"/>
    <w:uiPriority w:val="99"/>
    <w:locked/>
    <w:rsid w:val="00E12AF5"/>
    <w:rPr>
      <w:rFonts w:ascii="InterstateCE-Light" w:eastAsia="Times New Roman" w:hAnsi="InterstateCE-Light" w:cs="Times New Roman"/>
      <w:kern w:val="0"/>
      <w:sz w:val="20"/>
      <w:lang w:eastAsia="sl-SI"/>
      <w14:ligatures w14:val="none"/>
    </w:rPr>
  </w:style>
  <w:style w:type="paragraph" w:customStyle="1" w:styleId="Alinea4">
    <w:name w:val="Alinea 4"/>
    <w:basedOn w:val="Alinea"/>
    <w:rsid w:val="00E12AF5"/>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E12AF5"/>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E12AF5"/>
    <w:rPr>
      <w:rFonts w:ascii="Times New Roman" w:hAnsi="Times New Roman" w:cs="Times New Roman"/>
      <w:sz w:val="22"/>
      <w:szCs w:val="22"/>
    </w:rPr>
  </w:style>
  <w:style w:type="paragraph" w:customStyle="1" w:styleId="Style10">
    <w:name w:val="Style10"/>
    <w:basedOn w:val="Navaden"/>
    <w:rsid w:val="00E12AF5"/>
    <w:pPr>
      <w:widowControl w:val="0"/>
      <w:autoSpaceDE w:val="0"/>
      <w:autoSpaceDN w:val="0"/>
      <w:adjustRightInd w:val="0"/>
      <w:spacing w:line="277" w:lineRule="exact"/>
      <w:jc w:val="both"/>
    </w:pPr>
  </w:style>
  <w:style w:type="character" w:customStyle="1" w:styleId="FontStyle24">
    <w:name w:val="Font Style24"/>
    <w:rsid w:val="00E12AF5"/>
    <w:rPr>
      <w:rFonts w:ascii="Times New Roman" w:hAnsi="Times New Roman" w:cs="Times New Roman"/>
      <w:sz w:val="22"/>
      <w:szCs w:val="22"/>
    </w:rPr>
  </w:style>
  <w:style w:type="paragraph" w:styleId="Revizija">
    <w:name w:val="Revision"/>
    <w:hidden/>
    <w:uiPriority w:val="99"/>
    <w:semiHidden/>
    <w:rsid w:val="00E12AF5"/>
    <w:pPr>
      <w:spacing w:after="0" w:line="240" w:lineRule="auto"/>
    </w:pPr>
    <w:rPr>
      <w:rFonts w:ascii="Arial" w:eastAsia="Times New Roman" w:hAnsi="Arial" w:cs="Times New Roman"/>
      <w:kern w:val="0"/>
      <w:sz w:val="20"/>
      <w:lang w:val="en-US"/>
      <w14:ligatures w14:val="none"/>
    </w:rPr>
  </w:style>
  <w:style w:type="paragraph" w:customStyle="1" w:styleId="Telobesedila31">
    <w:name w:val="Telo besedila 31"/>
    <w:basedOn w:val="Navaden"/>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E12AF5"/>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12AF5"/>
    <w:pPr>
      <w:ind w:left="425" w:hanging="425"/>
      <w:jc w:val="both"/>
    </w:pPr>
    <w:rPr>
      <w:rFonts w:ascii="Arial" w:hAnsi="Arial" w:cs="Arial"/>
      <w:sz w:val="22"/>
      <w:szCs w:val="22"/>
    </w:rPr>
  </w:style>
  <w:style w:type="paragraph" w:customStyle="1" w:styleId="alineazaodstavkom1">
    <w:name w:val="alineazaodstavkom1"/>
    <w:basedOn w:val="Navaden"/>
    <w:rsid w:val="00E12AF5"/>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E12AF5"/>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12AF5"/>
  </w:style>
  <w:style w:type="paragraph" w:customStyle="1" w:styleId="Default">
    <w:name w:val="Default"/>
    <w:rsid w:val="00E12AF5"/>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Heading1-nonumbering">
    <w:name w:val="Heading 1 - no numbering"/>
    <w:basedOn w:val="Naslov1"/>
    <w:link w:val="Heading1-nonumberingChar"/>
    <w:qFormat/>
    <w:rsid w:val="00E12AF5"/>
    <w:pPr>
      <w:numPr>
        <w:ilvl w:val="3"/>
      </w:numPr>
      <w:tabs>
        <w:tab w:val="left" w:pos="426"/>
      </w:tabs>
      <w:spacing w:before="240" w:after="360" w:line="260" w:lineRule="atLeast"/>
      <w:ind w:left="3017" w:hanging="360"/>
      <w:jc w:val="both"/>
    </w:pPr>
    <w:rPr>
      <w:rFonts w:ascii="Calibri Light" w:eastAsia="Times New Roman" w:hAnsi="Calibri Light" w:cs="Arial"/>
      <w:caps/>
      <w:color w:val="2E74B5"/>
      <w:sz w:val="36"/>
      <w:szCs w:val="20"/>
      <w:lang w:val="sv-SE"/>
    </w:rPr>
  </w:style>
  <w:style w:type="character" w:customStyle="1" w:styleId="Heading1-nonumberingChar">
    <w:name w:val="Heading 1 - no numbering Char"/>
    <w:link w:val="Heading1-nonumbering"/>
    <w:rsid w:val="00E12AF5"/>
    <w:rPr>
      <w:rFonts w:ascii="Calibri Light" w:eastAsia="Times New Roman" w:hAnsi="Calibri Light" w:cs="Arial"/>
      <w:caps/>
      <w:color w:val="2E74B5"/>
      <w:kern w:val="0"/>
      <w:sz w:val="36"/>
      <w:szCs w:val="20"/>
      <w:lang w:val="sv-SE"/>
      <w14:ligatures w14:val="none"/>
    </w:rPr>
  </w:style>
  <w:style w:type="paragraph" w:customStyle="1" w:styleId="ListParagraph-numbered">
    <w:name w:val="List Paragraph - numbered"/>
    <w:basedOn w:val="Odstavekseznama"/>
    <w:qFormat/>
    <w:rsid w:val="00E12AF5"/>
    <w:pPr>
      <w:numPr>
        <w:numId w:val="3"/>
      </w:numPr>
      <w:tabs>
        <w:tab w:val="num" w:pos="1534"/>
      </w:tabs>
      <w:spacing w:after="200" w:line="264" w:lineRule="auto"/>
      <w:ind w:left="850" w:hanging="493"/>
    </w:pPr>
    <w:rPr>
      <w:rFonts w:ascii="Tahoma" w:eastAsia="Calibri" w:hAnsi="Tahoma" w:cs="Tahoma"/>
      <w:lang w:val="sv-SE"/>
    </w:rPr>
  </w:style>
  <w:style w:type="paragraph" w:styleId="Napis">
    <w:name w:val="caption"/>
    <w:basedOn w:val="Navaden"/>
    <w:next w:val="Navaden"/>
    <w:unhideWhenUsed/>
    <w:qFormat/>
    <w:rsid w:val="00E12AF5"/>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E12AF5"/>
    <w:pPr>
      <w:numPr>
        <w:ilvl w:val="3"/>
      </w:numPr>
      <w:tabs>
        <w:tab w:val="left" w:pos="426"/>
      </w:tabs>
      <w:spacing w:before="480" w:after="0" w:line="276" w:lineRule="auto"/>
      <w:ind w:left="3017" w:hanging="360"/>
      <w:jc w:val="both"/>
      <w:outlineLvl w:val="9"/>
    </w:pPr>
    <w:rPr>
      <w:rFonts w:ascii="Calibri Light" w:eastAsia="Times New Roman" w:hAnsi="Calibri Light" w:cs="Times New Roman"/>
      <w:b/>
      <w:bCs/>
      <w:caps/>
      <w:color w:val="2E74B5"/>
      <w:sz w:val="20"/>
      <w:szCs w:val="28"/>
      <w:lang w:val="en-US"/>
    </w:rPr>
  </w:style>
  <w:style w:type="paragraph" w:customStyle="1" w:styleId="Tabletext">
    <w:name w:val="Table text"/>
    <w:basedOn w:val="Navaden"/>
    <w:qFormat/>
    <w:rsid w:val="00E12AF5"/>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E12AF5"/>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E12AF5"/>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E12AF5"/>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E12AF5"/>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E12AF5"/>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E12AF5"/>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E12AF5"/>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E12AF5"/>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E12AF5"/>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E12AF5"/>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E12AF5"/>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E12AF5"/>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basedOn w:val="Privzetapisavaodstavka"/>
    <w:link w:val="Sprotnaopomba-besedilo"/>
    <w:qFormat/>
    <w:rsid w:val="00E12AF5"/>
    <w:rPr>
      <w:rFonts w:ascii="Calibri" w:eastAsia="Calibri" w:hAnsi="Calibri" w:cs="Times New Roman"/>
      <w:kern w:val="0"/>
      <w:sz w:val="21"/>
      <w14:ligatures w14:val="none"/>
    </w:rPr>
  </w:style>
  <w:style w:type="character" w:styleId="Sprotnaopomba-sklic">
    <w:name w:val="footnote reference"/>
    <w:unhideWhenUsed/>
    <w:rsid w:val="00E12AF5"/>
    <w:rPr>
      <w:vertAlign w:val="superscript"/>
    </w:rPr>
  </w:style>
  <w:style w:type="character" w:styleId="Poudarek">
    <w:name w:val="Emphasis"/>
    <w:uiPriority w:val="20"/>
    <w:qFormat/>
    <w:rsid w:val="00E12AF5"/>
    <w:rPr>
      <w:b/>
      <w:bCs/>
      <w:i w:val="0"/>
      <w:iCs w:val="0"/>
    </w:rPr>
  </w:style>
  <w:style w:type="paragraph" w:styleId="Golobesedilo">
    <w:name w:val="Plain Text"/>
    <w:basedOn w:val="Navaden"/>
    <w:link w:val="GolobesediloZnak"/>
    <w:uiPriority w:val="99"/>
    <w:unhideWhenUsed/>
    <w:rsid w:val="00E12AF5"/>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E12AF5"/>
    <w:rPr>
      <w:rFonts w:ascii="Calibri" w:eastAsia="Calibri" w:hAnsi="Calibri" w:cs="Times New Roman"/>
      <w:kern w:val="0"/>
      <w:sz w:val="22"/>
      <w:szCs w:val="21"/>
      <w14:ligatures w14:val="none"/>
    </w:rPr>
  </w:style>
  <w:style w:type="character" w:customStyle="1" w:styleId="TelobesedilaZnak1">
    <w:name w:val="Telo besedila Znak1"/>
    <w:uiPriority w:val="99"/>
    <w:semiHidden/>
    <w:rsid w:val="00E12AF5"/>
    <w:rPr>
      <w:lang w:val="sv-SE"/>
    </w:rPr>
  </w:style>
  <w:style w:type="table" w:customStyle="1" w:styleId="Tabelamrea2">
    <w:name w:val="Tabela – mreža2"/>
    <w:basedOn w:val="Navadnatabela"/>
    <w:next w:val="Tabelamrea"/>
    <w:rsid w:val="00E12AF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E12AF5"/>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E12AF5"/>
    <w:pPr>
      <w:numPr>
        <w:numId w:val="4"/>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E12AF5"/>
    <w:pPr>
      <w:numPr>
        <w:ilvl w:val="1"/>
      </w:numPr>
      <w:spacing w:before="240" w:after="0" w:line="240" w:lineRule="auto"/>
    </w:pPr>
    <w:rPr>
      <w:sz w:val="22"/>
    </w:rPr>
  </w:style>
  <w:style w:type="paragraph" w:customStyle="1" w:styleId="SPK3PODNASLOV">
    <w:name w:val="SPK_3.PODNASLOV"/>
    <w:basedOn w:val="SPK2PODNASLOV"/>
    <w:next w:val="Navaden"/>
    <w:qFormat/>
    <w:rsid w:val="00E12AF5"/>
    <w:pPr>
      <w:numPr>
        <w:ilvl w:val="2"/>
      </w:numPr>
      <w:ind w:left="2160" w:hanging="180"/>
    </w:pPr>
    <w:rPr>
      <w:sz w:val="20"/>
    </w:rPr>
  </w:style>
  <w:style w:type="paragraph" w:customStyle="1" w:styleId="BodyText22">
    <w:name w:val="Body Text 22"/>
    <w:basedOn w:val="Navaden"/>
    <w:rsid w:val="00E12AF5"/>
    <w:pPr>
      <w:jc w:val="both"/>
    </w:pPr>
    <w:rPr>
      <w:b/>
      <w:sz w:val="22"/>
      <w:lang w:eastAsia="en-US"/>
    </w:rPr>
  </w:style>
  <w:style w:type="paragraph" w:customStyle="1" w:styleId="BodyText31">
    <w:name w:val="Body Text 31"/>
    <w:basedOn w:val="Navaden"/>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12AF5"/>
    <w:rPr>
      <w:color w:val="808080"/>
      <w:shd w:val="clear" w:color="auto" w:fill="E6E6E6"/>
    </w:rPr>
  </w:style>
  <w:style w:type="paragraph" w:customStyle="1" w:styleId="Heading21">
    <w:name w:val="Heading 21"/>
    <w:basedOn w:val="Navaden"/>
    <w:uiPriority w:val="9"/>
    <w:rsid w:val="00E12AF5"/>
    <w:pPr>
      <w:numPr>
        <w:ilvl w:val="1"/>
        <w:numId w:val="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12AF5"/>
    <w:pPr>
      <w:numPr>
        <w:ilvl w:val="2"/>
        <w:numId w:val="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12AF5"/>
    <w:pPr>
      <w:numPr>
        <w:ilvl w:val="3"/>
        <w:numId w:val="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12AF5"/>
    <w:pPr>
      <w:numPr>
        <w:ilvl w:val="4"/>
        <w:numId w:val="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12AF5"/>
    <w:pPr>
      <w:numPr>
        <w:ilvl w:val="5"/>
        <w:numId w:val="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12AF5"/>
    <w:pPr>
      <w:numPr>
        <w:ilvl w:val="6"/>
        <w:numId w:val="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12AF5"/>
    <w:pPr>
      <w:numPr>
        <w:ilvl w:val="7"/>
        <w:numId w:val="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12AF5"/>
    <w:pPr>
      <w:numPr>
        <w:ilvl w:val="8"/>
        <w:numId w:val="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12AF5"/>
    <w:pPr>
      <w:numPr>
        <w:numId w:val="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12AF5"/>
    <w:pPr>
      <w:spacing w:after="0" w:line="240" w:lineRule="auto"/>
    </w:pPr>
    <w:rPr>
      <w:rFonts w:ascii="Calibri" w:eastAsia="Calibri" w:hAnsi="Calibri" w:cs="Times New Roman"/>
      <w:kern w:val="0"/>
      <w:lang w:val="en-US"/>
      <w14:ligatures w14:val="none"/>
    </w:rPr>
  </w:style>
  <w:style w:type="paragraph" w:customStyle="1" w:styleId="ecxmsonormal">
    <w:name w:val="ecxmsonormal"/>
    <w:basedOn w:val="Navaden"/>
    <w:rsid w:val="00E12AF5"/>
    <w:pPr>
      <w:spacing w:before="100" w:beforeAutospacing="1" w:after="100" w:afterAutospacing="1"/>
    </w:pPr>
  </w:style>
  <w:style w:type="paragraph" w:customStyle="1" w:styleId="Besedilo">
    <w:name w:val="Besedilo"/>
    <w:basedOn w:val="Navaden"/>
    <w:rsid w:val="00E12AF5"/>
    <w:pPr>
      <w:spacing w:line="360" w:lineRule="auto"/>
      <w:ind w:firstLine="170"/>
      <w:jc w:val="both"/>
    </w:pPr>
    <w:rPr>
      <w:rFonts w:ascii="Arial" w:hAnsi="Arial"/>
      <w:sz w:val="20"/>
      <w:szCs w:val="20"/>
    </w:rPr>
  </w:style>
  <w:style w:type="paragraph" w:customStyle="1" w:styleId="Naslov10">
    <w:name w:val="Naslov_1"/>
    <w:basedOn w:val="Navaden"/>
    <w:qFormat/>
    <w:rsid w:val="00E12AF5"/>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12AF5"/>
    <w:pPr>
      <w:numPr>
        <w:numId w:val="12"/>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12AF5"/>
    <w:pPr>
      <w:numPr>
        <w:numId w:val="13"/>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12AF5"/>
    <w:pPr>
      <w:numPr>
        <w:numId w:val="14"/>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12AF5"/>
    <w:pPr>
      <w:numPr>
        <w:numId w:val="15"/>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12AF5"/>
    <w:pPr>
      <w:numPr>
        <w:numId w:val="16"/>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12AF5"/>
    <w:pPr>
      <w:ind w:left="397" w:hanging="227"/>
    </w:pPr>
  </w:style>
  <w:style w:type="paragraph" w:customStyle="1" w:styleId="Besedilostevilcenje">
    <w:name w:val="Besedilo_stevilcenje"/>
    <w:basedOn w:val="Besedilodash1"/>
    <w:qFormat/>
    <w:rsid w:val="00E12AF5"/>
    <w:pPr>
      <w:numPr>
        <w:numId w:val="17"/>
      </w:numPr>
      <w:ind w:left="397" w:hanging="227"/>
    </w:pPr>
  </w:style>
  <w:style w:type="character" w:customStyle="1" w:styleId="highlight1">
    <w:name w:val="highlight1"/>
    <w:rsid w:val="00E12AF5"/>
    <w:rPr>
      <w:color w:val="FF0000"/>
      <w:shd w:val="clear" w:color="auto" w:fill="FFFFFF"/>
    </w:rPr>
  </w:style>
  <w:style w:type="numbering" w:customStyle="1" w:styleId="Brezseznama2">
    <w:name w:val="Brez seznama2"/>
    <w:next w:val="Brezseznama"/>
    <w:uiPriority w:val="99"/>
    <w:semiHidden/>
    <w:rsid w:val="00E12AF5"/>
  </w:style>
  <w:style w:type="paragraph" w:styleId="Oznaenseznam">
    <w:name w:val="List Bullet"/>
    <w:basedOn w:val="Navaden"/>
    <w:link w:val="OznaenseznamZnak"/>
    <w:rsid w:val="00E12AF5"/>
    <w:pPr>
      <w:numPr>
        <w:numId w:val="18"/>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E12AF5"/>
    <w:rPr>
      <w:rFonts w:ascii="Trebuchet MS" w:eastAsia="Times New Roman" w:hAnsi="Trebuchet MS" w:cs="Times New Roman"/>
      <w:kern w:val="0"/>
      <w:sz w:val="20"/>
      <w:szCs w:val="20"/>
      <w:lang w:val="x-none"/>
      <w14:ligatures w14:val="none"/>
    </w:rPr>
  </w:style>
  <w:style w:type="paragraph" w:customStyle="1" w:styleId="Tocka2">
    <w:name w:val="Tocka2"/>
    <w:rsid w:val="00E12AF5"/>
    <w:pPr>
      <w:tabs>
        <w:tab w:val="left" w:pos="567"/>
      </w:tabs>
      <w:spacing w:after="0" w:line="240" w:lineRule="auto"/>
      <w:ind w:left="568" w:hanging="284"/>
      <w:jc w:val="both"/>
    </w:pPr>
    <w:rPr>
      <w:rFonts w:ascii="Times New Roman" w:eastAsia="Times New Roman" w:hAnsi="Times New Roman" w:cs="Times New Roman"/>
      <w:b/>
      <w:kern w:val="0"/>
      <w:sz w:val="22"/>
      <w:szCs w:val="20"/>
      <w14:ligatures w14:val="none"/>
    </w:rPr>
  </w:style>
  <w:style w:type="paragraph" w:customStyle="1" w:styleId="Navaden2">
    <w:name w:val="Navaden2"/>
    <w:basedOn w:val="Navaden"/>
    <w:rsid w:val="00E12AF5"/>
    <w:pPr>
      <w:spacing w:before="60" w:after="60"/>
      <w:ind w:left="567"/>
      <w:jc w:val="both"/>
    </w:pPr>
    <w:rPr>
      <w:rFonts w:ascii="Trebuchet MS" w:hAnsi="Trebuchet MS"/>
      <w:sz w:val="22"/>
      <w:szCs w:val="20"/>
      <w:lang w:eastAsia="en-US"/>
    </w:rPr>
  </w:style>
  <w:style w:type="paragraph" w:customStyle="1" w:styleId="tocka1">
    <w:name w:val="tocka1"/>
    <w:basedOn w:val="Navaden"/>
    <w:rsid w:val="00E12AF5"/>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E12AF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E12AF5"/>
    <w:pPr>
      <w:ind w:left="200" w:hanging="200"/>
      <w:jc w:val="both"/>
    </w:pPr>
    <w:rPr>
      <w:rFonts w:ascii="Calibri" w:hAnsi="Calibri"/>
      <w:sz w:val="20"/>
      <w:szCs w:val="20"/>
      <w:lang w:eastAsia="en-US"/>
    </w:rPr>
  </w:style>
  <w:style w:type="paragraph" w:styleId="Stvarnokazalo2">
    <w:name w:val="index 2"/>
    <w:basedOn w:val="Navaden"/>
    <w:next w:val="Navaden"/>
    <w:autoRedefine/>
    <w:rsid w:val="00E12AF5"/>
    <w:pPr>
      <w:ind w:left="400" w:hanging="200"/>
      <w:jc w:val="both"/>
    </w:pPr>
    <w:rPr>
      <w:rFonts w:ascii="Calibri" w:hAnsi="Calibri"/>
      <w:sz w:val="20"/>
      <w:szCs w:val="20"/>
      <w:lang w:eastAsia="en-US"/>
    </w:rPr>
  </w:style>
  <w:style w:type="paragraph" w:styleId="Stvarnokazalo3">
    <w:name w:val="index 3"/>
    <w:basedOn w:val="Navaden"/>
    <w:next w:val="Navaden"/>
    <w:autoRedefine/>
    <w:rsid w:val="00E12AF5"/>
    <w:pPr>
      <w:ind w:left="600" w:hanging="200"/>
      <w:jc w:val="both"/>
    </w:pPr>
    <w:rPr>
      <w:rFonts w:ascii="Calibri" w:hAnsi="Calibri"/>
      <w:sz w:val="20"/>
      <w:szCs w:val="20"/>
      <w:lang w:eastAsia="en-US"/>
    </w:rPr>
  </w:style>
  <w:style w:type="paragraph" w:styleId="Stvarnokazalo4">
    <w:name w:val="index 4"/>
    <w:basedOn w:val="Navaden"/>
    <w:next w:val="Navaden"/>
    <w:autoRedefine/>
    <w:rsid w:val="00E12AF5"/>
    <w:pPr>
      <w:ind w:left="800" w:hanging="200"/>
      <w:jc w:val="both"/>
    </w:pPr>
    <w:rPr>
      <w:rFonts w:ascii="Calibri" w:hAnsi="Calibri"/>
      <w:sz w:val="20"/>
      <w:szCs w:val="20"/>
      <w:lang w:eastAsia="en-US"/>
    </w:rPr>
  </w:style>
  <w:style w:type="paragraph" w:styleId="Stvarnokazalo5">
    <w:name w:val="index 5"/>
    <w:basedOn w:val="Navaden"/>
    <w:next w:val="Navaden"/>
    <w:autoRedefine/>
    <w:rsid w:val="00E12AF5"/>
    <w:pPr>
      <w:ind w:left="1000" w:hanging="200"/>
      <w:jc w:val="both"/>
    </w:pPr>
    <w:rPr>
      <w:rFonts w:ascii="Calibri" w:hAnsi="Calibri"/>
      <w:sz w:val="20"/>
      <w:szCs w:val="20"/>
      <w:lang w:eastAsia="en-US"/>
    </w:rPr>
  </w:style>
  <w:style w:type="paragraph" w:styleId="Stvarnokazalo6">
    <w:name w:val="index 6"/>
    <w:basedOn w:val="Navaden"/>
    <w:next w:val="Navaden"/>
    <w:autoRedefine/>
    <w:rsid w:val="00E12AF5"/>
    <w:pPr>
      <w:ind w:left="1200" w:hanging="200"/>
      <w:jc w:val="both"/>
    </w:pPr>
    <w:rPr>
      <w:rFonts w:ascii="Calibri" w:hAnsi="Calibri"/>
      <w:sz w:val="20"/>
      <w:szCs w:val="20"/>
      <w:lang w:eastAsia="en-US"/>
    </w:rPr>
  </w:style>
  <w:style w:type="paragraph" w:styleId="Stvarnokazalo7">
    <w:name w:val="index 7"/>
    <w:basedOn w:val="Navaden"/>
    <w:next w:val="Navaden"/>
    <w:autoRedefine/>
    <w:rsid w:val="00E12AF5"/>
    <w:pPr>
      <w:ind w:left="1400" w:hanging="200"/>
      <w:jc w:val="both"/>
    </w:pPr>
    <w:rPr>
      <w:rFonts w:ascii="Calibri" w:hAnsi="Calibri"/>
      <w:sz w:val="20"/>
      <w:szCs w:val="20"/>
      <w:lang w:eastAsia="en-US"/>
    </w:rPr>
  </w:style>
  <w:style w:type="paragraph" w:styleId="Stvarnokazalo8">
    <w:name w:val="index 8"/>
    <w:basedOn w:val="Navaden"/>
    <w:next w:val="Navaden"/>
    <w:autoRedefine/>
    <w:rsid w:val="00E12AF5"/>
    <w:pPr>
      <w:ind w:left="1600" w:hanging="200"/>
      <w:jc w:val="both"/>
    </w:pPr>
    <w:rPr>
      <w:rFonts w:ascii="Calibri" w:hAnsi="Calibri"/>
      <w:sz w:val="20"/>
      <w:szCs w:val="20"/>
      <w:lang w:eastAsia="en-US"/>
    </w:rPr>
  </w:style>
  <w:style w:type="paragraph" w:styleId="Stvarnokazalo9">
    <w:name w:val="index 9"/>
    <w:basedOn w:val="Navaden"/>
    <w:next w:val="Navaden"/>
    <w:autoRedefine/>
    <w:rsid w:val="00E12AF5"/>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E12AF5"/>
    <w:pPr>
      <w:spacing w:before="120" w:after="120"/>
      <w:jc w:val="both"/>
    </w:pPr>
    <w:rPr>
      <w:rFonts w:ascii="Calibri" w:hAnsi="Calibri"/>
      <w:b/>
      <w:bCs/>
      <w:i/>
      <w:iCs/>
      <w:sz w:val="20"/>
      <w:szCs w:val="20"/>
      <w:lang w:eastAsia="en-US"/>
    </w:rPr>
  </w:style>
  <w:style w:type="character" w:styleId="Konnaopomba-sklic">
    <w:name w:val="endnote reference"/>
    <w:rsid w:val="00E12AF5"/>
    <w:rPr>
      <w:vertAlign w:val="superscript"/>
    </w:rPr>
  </w:style>
  <w:style w:type="character" w:styleId="SledenaHiperpovezava">
    <w:name w:val="FollowedHyperlink"/>
    <w:uiPriority w:val="99"/>
    <w:rsid w:val="00E12AF5"/>
    <w:rPr>
      <w:color w:val="800080"/>
      <w:u w:val="single"/>
    </w:rPr>
  </w:style>
  <w:style w:type="paragraph" w:customStyle="1" w:styleId="Pa6">
    <w:name w:val="Pa6"/>
    <w:basedOn w:val="Navaden"/>
    <w:next w:val="Navaden"/>
    <w:uiPriority w:val="99"/>
    <w:rsid w:val="00E12AF5"/>
    <w:pPr>
      <w:autoSpaceDE w:val="0"/>
      <w:autoSpaceDN w:val="0"/>
      <w:adjustRightInd w:val="0"/>
      <w:spacing w:line="201" w:lineRule="atLeast"/>
    </w:pPr>
    <w:rPr>
      <w:rFonts w:ascii="Arial" w:hAnsi="Arial" w:cs="Arial"/>
    </w:rPr>
  </w:style>
  <w:style w:type="character" w:styleId="Krepko">
    <w:name w:val="Strong"/>
    <w:qFormat/>
    <w:rsid w:val="00E12AF5"/>
    <w:rPr>
      <w:b/>
    </w:rPr>
  </w:style>
  <w:style w:type="paragraph" w:customStyle="1" w:styleId="tevilnatoka">
    <w:name w:val="tevilnatoka"/>
    <w:basedOn w:val="Navaden"/>
    <w:rsid w:val="00E12AF5"/>
    <w:pPr>
      <w:spacing w:before="100" w:beforeAutospacing="1" w:after="100" w:afterAutospacing="1"/>
    </w:pPr>
  </w:style>
  <w:style w:type="paragraph" w:customStyle="1" w:styleId="Odstavekseznama1">
    <w:name w:val="Odstavek seznama1"/>
    <w:basedOn w:val="Navaden"/>
    <w:uiPriority w:val="34"/>
    <w:qFormat/>
    <w:rsid w:val="00E12AF5"/>
    <w:pPr>
      <w:suppressAutoHyphens/>
      <w:ind w:left="708"/>
    </w:pPr>
    <w:rPr>
      <w:lang w:eastAsia="ar-SA"/>
    </w:rPr>
  </w:style>
  <w:style w:type="paragraph" w:customStyle="1" w:styleId="Point0number">
    <w:name w:val="Point 0 (number)"/>
    <w:basedOn w:val="Navaden"/>
    <w:rsid w:val="00E12AF5"/>
    <w:pPr>
      <w:numPr>
        <w:numId w:val="22"/>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E12AF5"/>
    <w:pPr>
      <w:numPr>
        <w:ilvl w:val="2"/>
        <w:numId w:val="22"/>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E12AF5"/>
    <w:pPr>
      <w:numPr>
        <w:ilvl w:val="4"/>
        <w:numId w:val="22"/>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E12AF5"/>
    <w:pPr>
      <w:numPr>
        <w:ilvl w:val="6"/>
        <w:numId w:val="22"/>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E12AF5"/>
    <w:pPr>
      <w:numPr>
        <w:ilvl w:val="1"/>
        <w:numId w:val="22"/>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E12AF5"/>
    <w:pPr>
      <w:numPr>
        <w:ilvl w:val="3"/>
        <w:numId w:val="22"/>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E12AF5"/>
    <w:pPr>
      <w:numPr>
        <w:ilvl w:val="5"/>
        <w:numId w:val="22"/>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E12AF5"/>
    <w:pPr>
      <w:numPr>
        <w:ilvl w:val="7"/>
        <w:numId w:val="22"/>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E12AF5"/>
    <w:pPr>
      <w:numPr>
        <w:ilvl w:val="8"/>
        <w:numId w:val="22"/>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E12AF5"/>
    <w:pPr>
      <w:jc w:val="both"/>
    </w:pPr>
    <w:rPr>
      <w:b/>
      <w:sz w:val="22"/>
      <w:lang w:eastAsia="en-US"/>
    </w:rPr>
  </w:style>
  <w:style w:type="paragraph" w:customStyle="1" w:styleId="Telobesedila32">
    <w:name w:val="Telo besedila 32"/>
    <w:basedOn w:val="Navaden"/>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E12AF5"/>
    <w:pPr>
      <w:spacing w:before="100" w:after="100"/>
      <w:textAlignment w:val="center"/>
    </w:pPr>
    <w:rPr>
      <w:rFonts w:ascii="Arial" w:hAnsi="Arial"/>
      <w:szCs w:val="20"/>
    </w:rPr>
  </w:style>
  <w:style w:type="paragraph" w:styleId="Navaden-zamik">
    <w:name w:val="Normal Indent"/>
    <w:basedOn w:val="Navaden"/>
    <w:rsid w:val="00E12AF5"/>
    <w:pPr>
      <w:tabs>
        <w:tab w:val="num" w:pos="360"/>
      </w:tabs>
      <w:ind w:left="340" w:hanging="340"/>
    </w:pPr>
    <w:rPr>
      <w:sz w:val="22"/>
      <w:szCs w:val="20"/>
    </w:rPr>
  </w:style>
  <w:style w:type="paragraph" w:styleId="Telobesedila-zamik3">
    <w:name w:val="Body Text Indent 3"/>
    <w:basedOn w:val="Navaden"/>
    <w:link w:val="Telobesedila-zamik3Znak"/>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E12AF5"/>
    <w:rPr>
      <w:rFonts w:ascii="Times New Roman" w:eastAsia="Times New Roman" w:hAnsi="Times New Roman" w:cs="Times New Roman"/>
      <w:kern w:val="0"/>
      <w:szCs w:val="20"/>
      <w:lang w:eastAsia="sl-SI"/>
      <w14:ligatures w14:val="none"/>
    </w:rPr>
  </w:style>
  <w:style w:type="paragraph" w:customStyle="1" w:styleId="1tekstjn">
    <w:name w:val="1tekst_jn"/>
    <w:basedOn w:val="Navaden"/>
    <w:rsid w:val="00E12AF5"/>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E12AF5"/>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E12AF5"/>
    <w:pPr>
      <w:tabs>
        <w:tab w:val="num" w:pos="360"/>
      </w:tabs>
      <w:ind w:left="284" w:hanging="284"/>
    </w:pPr>
    <w:rPr>
      <w:szCs w:val="20"/>
    </w:rPr>
  </w:style>
  <w:style w:type="paragraph" w:customStyle="1" w:styleId="PlainText1">
    <w:name w:val="Plain Text1"/>
    <w:basedOn w:val="Navaden"/>
    <w:rsid w:val="00E12AF5"/>
    <w:pPr>
      <w:widowControl w:val="0"/>
    </w:pPr>
    <w:rPr>
      <w:sz w:val="20"/>
      <w:szCs w:val="20"/>
    </w:rPr>
  </w:style>
  <w:style w:type="paragraph" w:customStyle="1" w:styleId="Standardtho">
    <w:name w:val="Standardtho"/>
    <w:basedOn w:val="Navaden"/>
    <w:rsid w:val="00E12AF5"/>
    <w:rPr>
      <w:sz w:val="20"/>
      <w:szCs w:val="20"/>
      <w:lang w:val="en-GB" w:eastAsia="en-US"/>
    </w:rPr>
  </w:style>
  <w:style w:type="paragraph" w:customStyle="1" w:styleId="NavadenF">
    <w:name w:val="Navaden¬.F"/>
    <w:rsid w:val="00E12AF5"/>
    <w:pPr>
      <w:autoSpaceDE w:val="0"/>
      <w:autoSpaceDN w:val="0"/>
      <w:adjustRightInd w:val="0"/>
      <w:spacing w:after="0" w:line="240" w:lineRule="auto"/>
    </w:pPr>
    <w:rPr>
      <w:rFonts w:ascii="Times New Roman" w:eastAsia="Times New Roman" w:hAnsi="Times New Roman" w:cs="Times New Roman"/>
      <w:kern w:val="0"/>
      <w:lang w:eastAsia="sl-SI"/>
      <w14:ligatures w14:val="none"/>
    </w:rPr>
  </w:style>
  <w:style w:type="character" w:customStyle="1" w:styleId="cataloguedetail-doctitle">
    <w:name w:val="cataloguedetail-doctitle"/>
    <w:rsid w:val="00E12AF5"/>
  </w:style>
  <w:style w:type="paragraph" w:customStyle="1" w:styleId="BodyText33">
    <w:name w:val="Body Text 33"/>
    <w:basedOn w:val="Navaden"/>
    <w:link w:val="BodyText3Znak"/>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E12AF5"/>
    <w:rPr>
      <w:rFonts w:ascii="Times New Roman" w:eastAsia="Times New Roman" w:hAnsi="Times New Roman" w:cs="Times New Roman"/>
      <w:kern w:val="0"/>
      <w:szCs w:val="20"/>
      <w:lang w:eastAsia="sl-SI"/>
      <w14:ligatures w14:val="none"/>
    </w:rPr>
  </w:style>
  <w:style w:type="paragraph" w:customStyle="1" w:styleId="BodyText32">
    <w:name w:val="Body Text 32"/>
    <w:basedOn w:val="Navaden"/>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E12A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E12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12AF5"/>
    <w:rPr>
      <w:rFonts w:ascii="Courier New" w:eastAsia="Times New Roman" w:hAnsi="Courier New" w:cs="Courier New"/>
      <w:color w:val="000000"/>
      <w:kern w:val="0"/>
      <w:sz w:val="18"/>
      <w:szCs w:val="18"/>
      <w:lang w:eastAsia="sl-SI"/>
      <w14:ligatures w14:val="none"/>
    </w:rPr>
  </w:style>
  <w:style w:type="paragraph" w:customStyle="1" w:styleId="Znak1">
    <w:name w:val="Znak1"/>
    <w:basedOn w:val="Navaden"/>
    <w:rsid w:val="00E12AF5"/>
    <w:pPr>
      <w:spacing w:after="160" w:line="240" w:lineRule="exact"/>
    </w:pPr>
    <w:rPr>
      <w:rFonts w:ascii="Tahoma" w:hAnsi="Tahoma"/>
      <w:sz w:val="20"/>
      <w:szCs w:val="20"/>
    </w:rPr>
  </w:style>
  <w:style w:type="character" w:styleId="tevilkavrstice">
    <w:name w:val="line number"/>
    <w:rsid w:val="00E12AF5"/>
  </w:style>
  <w:style w:type="paragraph" w:customStyle="1" w:styleId="xl65">
    <w:name w:val="xl65"/>
    <w:basedOn w:val="Navaden"/>
    <w:rsid w:val="00E12A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E12AF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E12A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E12AF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E12AF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E12A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E12A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E12AF5"/>
    <w:pPr>
      <w:spacing w:before="100" w:beforeAutospacing="1" w:after="100" w:afterAutospacing="1"/>
    </w:pPr>
  </w:style>
  <w:style w:type="numbering" w:customStyle="1" w:styleId="Brezseznama3">
    <w:name w:val="Brez seznama3"/>
    <w:next w:val="Brezseznama"/>
    <w:semiHidden/>
    <w:rsid w:val="00E12AF5"/>
  </w:style>
  <w:style w:type="table" w:customStyle="1" w:styleId="Tabelamrea4">
    <w:name w:val="Tabela – mreža4"/>
    <w:basedOn w:val="Navadnatabela"/>
    <w:next w:val="Tabelamrea"/>
    <w:rsid w:val="00E12AF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E12AF5"/>
  </w:style>
  <w:style w:type="table" w:customStyle="1" w:styleId="Tabelamrea12">
    <w:name w:val="Tabela – mreža12"/>
    <w:basedOn w:val="Navadnatabela"/>
    <w:next w:val="Tabelamrea"/>
    <w:rsid w:val="00E12AF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E12AF5"/>
  </w:style>
  <w:style w:type="table" w:customStyle="1" w:styleId="Tabelamrea21">
    <w:name w:val="Tabela – mreža21"/>
    <w:basedOn w:val="Navadnatabela"/>
    <w:next w:val="Tabelamrea"/>
    <w:rsid w:val="00E12AF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E12AF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E12AF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E12AF5"/>
    <w:pPr>
      <w:suppressAutoHyphens/>
      <w:ind w:left="708"/>
    </w:pPr>
    <w:rPr>
      <w:lang w:eastAsia="ar-SA"/>
    </w:rPr>
  </w:style>
  <w:style w:type="table" w:customStyle="1" w:styleId="Tabelamrea132">
    <w:name w:val="Tabela – mreža132"/>
    <w:basedOn w:val="Navadnatabela"/>
    <w:next w:val="Tabelamrea"/>
    <w:uiPriority w:val="39"/>
    <w:rsid w:val="00E12AF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E12AF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E12AF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E12AF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12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7474</Words>
  <Characters>42603</Characters>
  <Application>Microsoft Office Word</Application>
  <DocSecurity>0</DocSecurity>
  <Lines>355</Lines>
  <Paragraphs>99</Paragraphs>
  <ScaleCrop>false</ScaleCrop>
  <Company/>
  <LinksUpToDate>false</LinksUpToDate>
  <CharactersWithSpaces>49978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Noč</dc:creator>
  <cp:keywords/>
  <dc:description/>
  <cp:lastModifiedBy>Aleksandra Noč</cp:lastModifiedBy>
  <cp:revision>1</cp:revision>
  <dcterms:created xsi:type="dcterms:W3CDTF">2025-10-27T11:16:00Z</dcterms:created>
  <dcterms:modified xsi:type="dcterms:W3CDTF">2025-10-27T11:18:00Z</dcterms:modified>
</cp:coreProperties>
</file>